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7A54C3" w:rsidRDefault="007A54C3" w:rsidP="007A54C3">
      <w:pPr>
        <w:spacing w:line="354" w:lineRule="exact"/>
        <w:rPr>
          <w:b/>
          <w:i/>
        </w:rPr>
      </w:pPr>
      <w:bookmarkStart w:id="0" w:name="_GoBack"/>
      <w:bookmarkEnd w:id="0"/>
    </w:p>
    <w:p w:rsidR="000730A1" w:rsidRDefault="000730A1" w:rsidP="007A54C3">
      <w:pPr>
        <w:spacing w:line="354" w:lineRule="exact"/>
        <w:rPr>
          <w:sz w:val="24"/>
          <w:szCs w:val="24"/>
        </w:rPr>
      </w:pPr>
    </w:p>
    <w:p w:rsidR="004E0EC3" w:rsidRPr="004E0EC3" w:rsidRDefault="004E0EC3" w:rsidP="004E0EC3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E0EC3" w:rsidRPr="004E0EC3" w:rsidRDefault="004E0EC3" w:rsidP="004E0EC3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E0EC3" w:rsidRPr="004E0EC3" w:rsidRDefault="004E0EC3" w:rsidP="004E0EC3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E0EC3" w:rsidRPr="004E0EC3" w:rsidRDefault="004E0EC3" w:rsidP="004E0EC3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E0EC3" w:rsidRPr="004E0EC3" w:rsidRDefault="004E0EC3" w:rsidP="004E0EC3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E0EC3" w:rsidRPr="004E0EC3" w:rsidRDefault="004E0EC3" w:rsidP="004E0EC3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E0EC3" w:rsidRPr="004E0EC3" w:rsidRDefault="004E0EC3" w:rsidP="004E0EC3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E0EC3" w:rsidRPr="004E0EC3" w:rsidRDefault="004E0EC3" w:rsidP="004E0EC3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E0EC3" w:rsidRPr="004E0EC3" w:rsidRDefault="004E0EC3" w:rsidP="004E0EC3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E0EC3" w:rsidRPr="004E0EC3" w:rsidRDefault="004E0EC3" w:rsidP="004E0EC3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AA334B" w:rsidRDefault="004E0EC3" w:rsidP="004E0EC3">
      <w:pPr>
        <w:tabs>
          <w:tab w:val="left" w:pos="2974"/>
        </w:tabs>
        <w:suppressAutoHyphens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E0EC3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Рабочая программа учебного предмета</w:t>
      </w:r>
    </w:p>
    <w:p w:rsidR="004E0EC3" w:rsidRPr="004E0EC3" w:rsidRDefault="00AA334B" w:rsidP="004E0EC3">
      <w:pPr>
        <w:tabs>
          <w:tab w:val="left" w:pos="2974"/>
        </w:tabs>
        <w:suppressAutoHyphens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E0EC3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</w:t>
      </w:r>
      <w:r w:rsidR="004E0EC3" w:rsidRPr="004E0EC3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4E0EC3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Физическая культура</w:t>
      </w:r>
      <w:r w:rsidR="004E0EC3" w:rsidRPr="004E0EC3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:rsidR="004E0EC3" w:rsidRPr="004E0EC3" w:rsidRDefault="004E0EC3" w:rsidP="004E0EC3">
      <w:pPr>
        <w:suppressAutoHyphens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4E0EC3" w:rsidRPr="004E0EC3" w:rsidRDefault="004E0EC3" w:rsidP="004E0EC3">
      <w:pPr>
        <w:suppressAutoHyphens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7A54C3" w:rsidRDefault="007A54C3" w:rsidP="007A54C3">
      <w:pPr>
        <w:shd w:val="clear" w:color="auto" w:fill="FFFFFF"/>
        <w:tabs>
          <w:tab w:val="left" w:pos="284"/>
        </w:tabs>
        <w:spacing w:after="0" w:line="36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A54C3" w:rsidRDefault="007A54C3" w:rsidP="007A54C3">
      <w:pPr>
        <w:shd w:val="clear" w:color="auto" w:fill="FFFFFF"/>
        <w:tabs>
          <w:tab w:val="left" w:pos="284"/>
        </w:tabs>
        <w:spacing w:after="0" w:line="36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A54C3" w:rsidRDefault="007A54C3" w:rsidP="007A54C3">
      <w:pPr>
        <w:shd w:val="clear" w:color="auto" w:fill="FFFFFF"/>
        <w:tabs>
          <w:tab w:val="left" w:pos="284"/>
        </w:tabs>
        <w:spacing w:after="0" w:line="36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A54C3" w:rsidRDefault="007A54C3" w:rsidP="007A54C3">
      <w:pPr>
        <w:shd w:val="clear" w:color="auto" w:fill="FFFFFF"/>
        <w:tabs>
          <w:tab w:val="left" w:pos="284"/>
        </w:tabs>
        <w:spacing w:after="0" w:line="36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A54C3" w:rsidRDefault="007A54C3" w:rsidP="007A54C3">
      <w:pPr>
        <w:shd w:val="clear" w:color="auto" w:fill="FFFFFF"/>
        <w:tabs>
          <w:tab w:val="left" w:pos="284"/>
        </w:tabs>
        <w:spacing w:after="0" w:line="36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A54C3" w:rsidRDefault="007A54C3" w:rsidP="007A54C3">
      <w:pPr>
        <w:shd w:val="clear" w:color="auto" w:fill="FFFFFF"/>
        <w:tabs>
          <w:tab w:val="left" w:pos="284"/>
        </w:tabs>
        <w:spacing w:after="0" w:line="36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A54C3" w:rsidRDefault="007A54C3" w:rsidP="007A54C3">
      <w:pPr>
        <w:shd w:val="clear" w:color="auto" w:fill="FFFFFF"/>
        <w:tabs>
          <w:tab w:val="left" w:pos="284"/>
        </w:tabs>
        <w:spacing w:after="0" w:line="36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A54C3" w:rsidRDefault="007A54C3" w:rsidP="007A54C3">
      <w:pPr>
        <w:shd w:val="clear" w:color="auto" w:fill="FFFFFF"/>
        <w:tabs>
          <w:tab w:val="left" w:pos="284"/>
        </w:tabs>
        <w:spacing w:after="0" w:line="36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A54C3" w:rsidRDefault="007A54C3" w:rsidP="007A54C3">
      <w:pPr>
        <w:shd w:val="clear" w:color="auto" w:fill="FFFFFF"/>
        <w:tabs>
          <w:tab w:val="left" w:pos="284"/>
        </w:tabs>
        <w:spacing w:after="0" w:line="36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A54C3" w:rsidRDefault="007A54C3" w:rsidP="007A54C3">
      <w:pPr>
        <w:shd w:val="clear" w:color="auto" w:fill="FFFFFF"/>
        <w:tabs>
          <w:tab w:val="left" w:pos="284"/>
        </w:tabs>
        <w:spacing w:after="0" w:line="36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A54C3" w:rsidRDefault="007A54C3" w:rsidP="007A54C3">
      <w:pPr>
        <w:shd w:val="clear" w:color="auto" w:fill="FFFFFF"/>
        <w:tabs>
          <w:tab w:val="left" w:pos="284"/>
        </w:tabs>
        <w:spacing w:after="0" w:line="36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4E0EC3" w:rsidRDefault="004E0EC3" w:rsidP="007A54C3">
      <w:pPr>
        <w:shd w:val="clear" w:color="auto" w:fill="FFFFFF"/>
        <w:tabs>
          <w:tab w:val="left" w:pos="284"/>
        </w:tabs>
        <w:spacing w:after="0" w:line="36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4E0EC3" w:rsidRDefault="004E0EC3" w:rsidP="007A54C3">
      <w:pPr>
        <w:shd w:val="clear" w:color="auto" w:fill="FFFFFF"/>
        <w:tabs>
          <w:tab w:val="left" w:pos="284"/>
        </w:tabs>
        <w:spacing w:after="0" w:line="36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4E0EC3" w:rsidRDefault="004E0EC3" w:rsidP="007A54C3">
      <w:pPr>
        <w:shd w:val="clear" w:color="auto" w:fill="FFFFFF"/>
        <w:tabs>
          <w:tab w:val="left" w:pos="284"/>
        </w:tabs>
        <w:spacing w:after="0" w:line="36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A54C3" w:rsidRDefault="007A54C3" w:rsidP="007A54C3">
      <w:pPr>
        <w:shd w:val="clear" w:color="auto" w:fill="FFFFFF"/>
        <w:tabs>
          <w:tab w:val="left" w:pos="284"/>
        </w:tabs>
        <w:spacing w:after="0" w:line="36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4E0EC3" w:rsidRDefault="004E0EC3" w:rsidP="004E0EC3">
      <w:pPr>
        <w:pStyle w:val="af2"/>
        <w:numPr>
          <w:ilvl w:val="0"/>
          <w:numId w:val="133"/>
        </w:numPr>
        <w:jc w:val="center"/>
        <w:rPr>
          <w:b/>
          <w:lang w:eastAsia="en-US"/>
        </w:rPr>
      </w:pPr>
      <w:r w:rsidRPr="004E0EC3">
        <w:rPr>
          <w:b/>
          <w:lang w:eastAsia="en-US"/>
        </w:rPr>
        <w:t>Планируемые результаты освоения учебного предмета</w:t>
      </w:r>
    </w:p>
    <w:p w:rsidR="00643ABB" w:rsidRDefault="004E0EC3" w:rsidP="004E0EC3">
      <w:pPr>
        <w:pStyle w:val="af2"/>
        <w:ind w:left="1506"/>
        <w:jc w:val="center"/>
        <w:rPr>
          <w:b/>
          <w:lang w:eastAsia="en-US"/>
        </w:rPr>
      </w:pPr>
      <w:r w:rsidRPr="004E0EC3">
        <w:rPr>
          <w:b/>
          <w:lang w:eastAsia="en-US"/>
        </w:rPr>
        <w:t>«</w:t>
      </w:r>
      <w:r>
        <w:rPr>
          <w:b/>
          <w:lang w:eastAsia="en-US"/>
        </w:rPr>
        <w:t>Физическая кул</w:t>
      </w:r>
      <w:r w:rsidR="00FA18DC">
        <w:rPr>
          <w:b/>
          <w:lang w:eastAsia="en-US"/>
        </w:rPr>
        <w:t>ь</w:t>
      </w:r>
      <w:r>
        <w:rPr>
          <w:b/>
          <w:lang w:eastAsia="en-US"/>
        </w:rPr>
        <w:t>тура</w:t>
      </w:r>
      <w:r w:rsidRPr="004E0EC3">
        <w:rPr>
          <w:b/>
          <w:lang w:eastAsia="en-US"/>
        </w:rPr>
        <w:t>»</w:t>
      </w:r>
    </w:p>
    <w:p w:rsidR="004E0EC3" w:rsidRPr="004E0EC3" w:rsidRDefault="004E0EC3" w:rsidP="004E0EC3">
      <w:pPr>
        <w:pStyle w:val="af2"/>
        <w:ind w:left="1506"/>
        <w:jc w:val="both"/>
        <w:rPr>
          <w:b/>
          <w:lang w:eastAsia="en-US"/>
        </w:rPr>
      </w:pPr>
    </w:p>
    <w:p w:rsidR="00906639" w:rsidRPr="00604CD0" w:rsidRDefault="00906639" w:rsidP="00906639">
      <w:pPr>
        <w:spacing w:before="40" w:after="40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906639" w:rsidRPr="00604CD0" w:rsidRDefault="00906639" w:rsidP="004E0EC3">
      <w:pPr>
        <w:pStyle w:val="af2"/>
        <w:numPr>
          <w:ilvl w:val="0"/>
          <w:numId w:val="2"/>
        </w:numPr>
        <w:spacing w:before="40" w:after="40"/>
        <w:ind w:left="0" w:firstLine="709"/>
        <w:contextualSpacing/>
        <w:jc w:val="both"/>
      </w:pPr>
      <w:r w:rsidRPr="00604CD0"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</w:t>
      </w:r>
    </w:p>
    <w:p w:rsidR="00906639" w:rsidRPr="00604CD0" w:rsidRDefault="00906639" w:rsidP="004E0EC3">
      <w:pPr>
        <w:pStyle w:val="af2"/>
        <w:numPr>
          <w:ilvl w:val="0"/>
          <w:numId w:val="2"/>
        </w:numPr>
        <w:spacing w:before="40" w:after="40"/>
        <w:ind w:left="0" w:firstLine="709"/>
        <w:contextualSpacing/>
        <w:jc w:val="both"/>
      </w:pPr>
      <w:r w:rsidRPr="00604CD0">
        <w:lastRenderedPageBreak/>
        <w:t>знание истории физической культуры своего народа, своей республики как части наследия народов России и человечества;</w:t>
      </w:r>
    </w:p>
    <w:p w:rsidR="00906639" w:rsidRPr="00604CD0" w:rsidRDefault="00906639" w:rsidP="004E0EC3">
      <w:pPr>
        <w:pStyle w:val="af2"/>
        <w:numPr>
          <w:ilvl w:val="0"/>
          <w:numId w:val="2"/>
        </w:numPr>
        <w:spacing w:before="40" w:after="40"/>
        <w:ind w:left="0" w:firstLine="709"/>
        <w:contextualSpacing/>
        <w:jc w:val="both"/>
      </w:pPr>
      <w:r w:rsidRPr="00604CD0">
        <w:t>усвоение гуманистических, демократических и традиционных ценностей многонационального российского общества;</w:t>
      </w:r>
    </w:p>
    <w:p w:rsidR="00906639" w:rsidRPr="00604CD0" w:rsidRDefault="00906639" w:rsidP="004E0EC3">
      <w:pPr>
        <w:pStyle w:val="af2"/>
        <w:numPr>
          <w:ilvl w:val="0"/>
          <w:numId w:val="2"/>
        </w:numPr>
        <w:spacing w:before="40" w:after="40"/>
        <w:ind w:left="0" w:firstLine="709"/>
        <w:contextualSpacing/>
        <w:jc w:val="both"/>
      </w:pPr>
      <w:r w:rsidRPr="00604CD0">
        <w:t>воспитание чувства ответственности и долга перед Родиной;</w:t>
      </w:r>
    </w:p>
    <w:p w:rsidR="00906639" w:rsidRPr="00604CD0" w:rsidRDefault="00906639" w:rsidP="004E0EC3">
      <w:pPr>
        <w:pStyle w:val="af2"/>
        <w:numPr>
          <w:ilvl w:val="0"/>
          <w:numId w:val="2"/>
        </w:numPr>
        <w:spacing w:before="40" w:after="40"/>
        <w:ind w:left="0" w:firstLine="709"/>
        <w:contextualSpacing/>
        <w:jc w:val="both"/>
      </w:pPr>
      <w:r w:rsidRPr="00604CD0"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906639" w:rsidRPr="00604CD0" w:rsidRDefault="00906639" w:rsidP="004E0EC3">
      <w:pPr>
        <w:pStyle w:val="af2"/>
        <w:numPr>
          <w:ilvl w:val="0"/>
          <w:numId w:val="2"/>
        </w:numPr>
        <w:spacing w:before="40" w:after="40"/>
        <w:ind w:left="0" w:firstLine="709"/>
        <w:contextualSpacing/>
        <w:jc w:val="both"/>
      </w:pPr>
      <w:r w:rsidRPr="00604CD0"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906639" w:rsidRPr="00604CD0" w:rsidRDefault="00906639" w:rsidP="004E0EC3">
      <w:pPr>
        <w:pStyle w:val="af2"/>
        <w:numPr>
          <w:ilvl w:val="0"/>
          <w:numId w:val="2"/>
        </w:numPr>
        <w:spacing w:before="40" w:after="40"/>
        <w:ind w:left="0" w:firstLine="709"/>
        <w:contextualSpacing/>
        <w:jc w:val="both"/>
      </w:pPr>
      <w:r w:rsidRPr="00604CD0"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</w:t>
      </w:r>
    </w:p>
    <w:p w:rsidR="00906639" w:rsidRPr="00604CD0" w:rsidRDefault="00906639" w:rsidP="004E0EC3">
      <w:pPr>
        <w:pStyle w:val="af2"/>
        <w:numPr>
          <w:ilvl w:val="0"/>
          <w:numId w:val="2"/>
        </w:numPr>
        <w:spacing w:before="40" w:after="40"/>
        <w:ind w:left="0" w:firstLine="709"/>
        <w:contextualSpacing/>
        <w:jc w:val="both"/>
      </w:pPr>
      <w:r w:rsidRPr="00604CD0">
        <w:t xml:space="preserve">готовности и способности вести диалог с другими людьми и достигать в нём взаимопонимания;   </w:t>
      </w:r>
    </w:p>
    <w:p w:rsidR="00906639" w:rsidRPr="00604CD0" w:rsidRDefault="00906639" w:rsidP="004E0EC3">
      <w:pPr>
        <w:pStyle w:val="af2"/>
        <w:numPr>
          <w:ilvl w:val="0"/>
          <w:numId w:val="2"/>
        </w:numPr>
        <w:spacing w:before="40" w:after="40"/>
        <w:ind w:left="0" w:firstLine="709"/>
        <w:contextualSpacing/>
        <w:jc w:val="both"/>
      </w:pPr>
      <w:r w:rsidRPr="00604CD0"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906639" w:rsidRPr="00604CD0" w:rsidRDefault="00906639" w:rsidP="004E0EC3">
      <w:pPr>
        <w:pStyle w:val="af2"/>
        <w:numPr>
          <w:ilvl w:val="0"/>
          <w:numId w:val="2"/>
        </w:numPr>
        <w:spacing w:before="40" w:after="40"/>
        <w:ind w:left="0" w:firstLine="709"/>
        <w:contextualSpacing/>
        <w:jc w:val="both"/>
      </w:pPr>
      <w:r w:rsidRPr="00604CD0">
        <w:t>участие в школьном самоуправлении и  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906639" w:rsidRPr="00604CD0" w:rsidRDefault="00906639" w:rsidP="004E0EC3">
      <w:pPr>
        <w:pStyle w:val="af2"/>
        <w:numPr>
          <w:ilvl w:val="0"/>
          <w:numId w:val="2"/>
        </w:numPr>
        <w:spacing w:before="40" w:after="40"/>
        <w:ind w:left="0" w:firstLine="709"/>
        <w:contextualSpacing/>
        <w:jc w:val="both"/>
      </w:pPr>
      <w:r w:rsidRPr="00604CD0"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906639" w:rsidRPr="00604CD0" w:rsidRDefault="00906639" w:rsidP="004E0EC3">
      <w:pPr>
        <w:pStyle w:val="af2"/>
        <w:numPr>
          <w:ilvl w:val="0"/>
          <w:numId w:val="2"/>
        </w:numPr>
        <w:spacing w:before="40" w:after="40"/>
        <w:ind w:left="0" w:firstLine="709"/>
        <w:contextualSpacing/>
        <w:jc w:val="both"/>
      </w:pPr>
      <w:r w:rsidRPr="00604CD0">
        <w:t xml:space="preserve"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                                                             </w:t>
      </w:r>
    </w:p>
    <w:p w:rsidR="00906639" w:rsidRPr="00604CD0" w:rsidRDefault="00906639" w:rsidP="004E0EC3">
      <w:pPr>
        <w:pStyle w:val="af2"/>
        <w:numPr>
          <w:ilvl w:val="0"/>
          <w:numId w:val="2"/>
        </w:numPr>
        <w:spacing w:before="40" w:after="40"/>
        <w:ind w:left="0" w:firstLine="709"/>
        <w:contextualSpacing/>
        <w:jc w:val="both"/>
      </w:pPr>
      <w:r w:rsidRPr="00604CD0"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906639" w:rsidRPr="00604CD0" w:rsidRDefault="00906639" w:rsidP="004E0EC3">
      <w:pPr>
        <w:pStyle w:val="af2"/>
        <w:numPr>
          <w:ilvl w:val="0"/>
          <w:numId w:val="2"/>
        </w:numPr>
        <w:spacing w:before="40" w:after="40"/>
        <w:ind w:left="0" w:firstLine="709"/>
        <w:contextualSpacing/>
        <w:jc w:val="both"/>
      </w:pPr>
      <w:r w:rsidRPr="00604CD0">
        <w:t xml:space="preserve">осознание значения семьи в жизни человека и общества, принятие ценности семейной жизни, уважительное и заботливое отношение к членам своей семьи.                            </w:t>
      </w:r>
    </w:p>
    <w:p w:rsidR="00906639" w:rsidRPr="00604CD0" w:rsidRDefault="00906639" w:rsidP="004E0EC3">
      <w:pPr>
        <w:spacing w:before="40" w:after="4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>Личностные результаты отражаются в готовности обучающихся к саморазвитию индивидуальных свойств личности, которые приобретаются в процессе освоения учебного предмета «Физическая культура». Они включают в себя основы гражданской идентичности, сформированную мотивацию к обучению; и познанию в сфере физической культуры, умения использовать ценности физической культуры для удовлетворения индивидуальных интересов и потребностей, достижения личностно значимых результатов в физическом совершенстве.</w:t>
      </w:r>
    </w:p>
    <w:p w:rsidR="007E09C2" w:rsidRDefault="007E09C2" w:rsidP="00906639">
      <w:pPr>
        <w:spacing w:before="40" w:after="4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E09C2" w:rsidRDefault="007E09C2" w:rsidP="00906639">
      <w:pPr>
        <w:spacing w:before="40" w:after="4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E09C2" w:rsidRDefault="007E09C2" w:rsidP="00906639">
      <w:pPr>
        <w:spacing w:before="40" w:after="4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06639" w:rsidRPr="00604CD0" w:rsidRDefault="00906639" w:rsidP="00906639">
      <w:pPr>
        <w:spacing w:before="40" w:after="4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>Личностные результаты освоения программного материала проявляются в следующих областях культур</w:t>
      </w:r>
    </w:p>
    <w:p w:rsidR="00906639" w:rsidRPr="00604CD0" w:rsidRDefault="00906639" w:rsidP="00906639">
      <w:pPr>
        <w:spacing w:before="40" w:after="40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В области познавательной культуры:</w:t>
      </w:r>
    </w:p>
    <w:p w:rsidR="00906639" w:rsidRPr="00604CD0" w:rsidRDefault="00906639" w:rsidP="004E0EC3">
      <w:pPr>
        <w:pStyle w:val="af2"/>
        <w:numPr>
          <w:ilvl w:val="0"/>
          <w:numId w:val="3"/>
        </w:numPr>
        <w:spacing w:before="40" w:after="40"/>
        <w:ind w:left="0" w:firstLine="709"/>
        <w:contextualSpacing/>
        <w:jc w:val="both"/>
      </w:pPr>
      <w:r w:rsidRPr="00604CD0">
        <w:lastRenderedPageBreak/>
        <w:t>владение знаниями об индивидуальных особенностях  физического развития и физической подготовленности, о соответствии их возрастно-половым нормативам;</w:t>
      </w:r>
    </w:p>
    <w:p w:rsidR="00906639" w:rsidRPr="00604CD0" w:rsidRDefault="00906639" w:rsidP="004E0EC3">
      <w:pPr>
        <w:pStyle w:val="af2"/>
        <w:numPr>
          <w:ilvl w:val="0"/>
          <w:numId w:val="3"/>
        </w:numPr>
        <w:spacing w:before="40" w:after="40"/>
        <w:ind w:left="0" w:firstLine="709"/>
        <w:contextualSpacing/>
        <w:jc w:val="both"/>
      </w:pPr>
      <w:r w:rsidRPr="00604CD0">
        <w:t>владение знаниями об особенностях индивидуального здоровья и о функциональных возможностях организма, способах профилактики заболеваний, травматизма и оказания доврачебной помощи при занятиях физическими упражнениями;</w:t>
      </w:r>
    </w:p>
    <w:p w:rsidR="00906639" w:rsidRPr="00604CD0" w:rsidRDefault="00906639" w:rsidP="004E0EC3">
      <w:pPr>
        <w:pStyle w:val="af2"/>
        <w:numPr>
          <w:ilvl w:val="0"/>
          <w:numId w:val="3"/>
        </w:numPr>
        <w:spacing w:before="40" w:after="40"/>
        <w:ind w:left="0" w:firstLine="709"/>
        <w:contextualSpacing/>
        <w:jc w:val="both"/>
      </w:pPr>
      <w:r w:rsidRPr="00604CD0">
        <w:t>владение знаниями по организации и проведению занятий физическими упражнениями оздоровительной и тренировочной направленности, составлению содержания индивидуальных занятий в соответствии с задачами улучшения физического развития и физической подготовленности.</w:t>
      </w:r>
    </w:p>
    <w:p w:rsidR="00906639" w:rsidRPr="00604CD0" w:rsidRDefault="00906639" w:rsidP="004E0EC3">
      <w:pPr>
        <w:spacing w:before="40" w:after="40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В области нравственной культуры:</w:t>
      </w:r>
    </w:p>
    <w:p w:rsidR="00906639" w:rsidRPr="00604CD0" w:rsidRDefault="00906639" w:rsidP="004E0EC3">
      <w:pPr>
        <w:pStyle w:val="af2"/>
        <w:numPr>
          <w:ilvl w:val="0"/>
          <w:numId w:val="4"/>
        </w:numPr>
        <w:spacing w:before="40" w:after="40"/>
        <w:ind w:left="0" w:firstLine="709"/>
        <w:contextualSpacing/>
        <w:jc w:val="both"/>
      </w:pPr>
      <w:r w:rsidRPr="00604CD0">
        <w:t>способность управлять своими эмоциями, владеть культурой общения и взаимодействия в процессе занятий физическими упражнениями, во время игр и соревнований;</w:t>
      </w:r>
    </w:p>
    <w:p w:rsidR="00906639" w:rsidRPr="00604CD0" w:rsidRDefault="00906639" w:rsidP="004E0EC3">
      <w:pPr>
        <w:pStyle w:val="af2"/>
        <w:numPr>
          <w:ilvl w:val="0"/>
          <w:numId w:val="4"/>
        </w:numPr>
        <w:spacing w:before="40" w:after="40"/>
        <w:ind w:left="0" w:firstLine="709"/>
        <w:contextualSpacing/>
        <w:jc w:val="both"/>
      </w:pPr>
      <w:r w:rsidRPr="00604CD0">
        <w:t>способность принимать активное участие в организации и проведении совместных физкультурно-оздоровительных и спортивных мероприятий;</w:t>
      </w:r>
    </w:p>
    <w:p w:rsidR="00906639" w:rsidRPr="00604CD0" w:rsidRDefault="00906639" w:rsidP="004E0EC3">
      <w:pPr>
        <w:pStyle w:val="af2"/>
        <w:numPr>
          <w:ilvl w:val="0"/>
          <w:numId w:val="4"/>
        </w:numPr>
        <w:spacing w:before="40" w:after="40"/>
        <w:ind w:left="0" w:firstLine="709"/>
        <w:contextualSpacing/>
        <w:jc w:val="both"/>
      </w:pPr>
      <w:r w:rsidRPr="00604CD0">
        <w:t>владение умением предупреждать конфликтные ситуации и находить выходы из спорных ситуаций в процессе игровой и соревновательной деятельности на основе уважительного и доброжелательного отношения к окружающим.</w:t>
      </w:r>
    </w:p>
    <w:p w:rsidR="00906639" w:rsidRPr="00604CD0" w:rsidRDefault="00906639" w:rsidP="004E0EC3">
      <w:pPr>
        <w:spacing w:before="40" w:after="40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В области трудовой культуры:</w:t>
      </w:r>
    </w:p>
    <w:p w:rsidR="00906639" w:rsidRPr="00604CD0" w:rsidRDefault="00906639" w:rsidP="004E0EC3">
      <w:pPr>
        <w:pStyle w:val="af2"/>
        <w:numPr>
          <w:ilvl w:val="0"/>
          <w:numId w:val="5"/>
        </w:numPr>
        <w:spacing w:before="40" w:after="40"/>
        <w:ind w:left="0" w:firstLine="709"/>
        <w:contextualSpacing/>
        <w:jc w:val="both"/>
      </w:pPr>
      <w:r w:rsidRPr="00604CD0">
        <w:t>умение планировать режим дня, обеспечивать оптимальное сочетание умственных, физических нагрузок и отдыха;</w:t>
      </w:r>
    </w:p>
    <w:p w:rsidR="00906639" w:rsidRPr="00604CD0" w:rsidRDefault="00906639" w:rsidP="004E0EC3">
      <w:pPr>
        <w:pStyle w:val="af2"/>
        <w:numPr>
          <w:ilvl w:val="0"/>
          <w:numId w:val="5"/>
        </w:numPr>
        <w:spacing w:before="40" w:after="40"/>
        <w:ind w:left="0" w:firstLine="709"/>
        <w:contextualSpacing/>
        <w:jc w:val="both"/>
      </w:pPr>
      <w:r w:rsidRPr="00604CD0">
        <w:t>умение проводить туристские пешие походы, готовить снаряжение, организовывать и благоустраивать места стоянок, соблюдать правила безопасности;</w:t>
      </w:r>
    </w:p>
    <w:p w:rsidR="00906639" w:rsidRPr="00604CD0" w:rsidRDefault="00906639" w:rsidP="004E0EC3">
      <w:pPr>
        <w:pStyle w:val="af2"/>
        <w:numPr>
          <w:ilvl w:val="0"/>
          <w:numId w:val="5"/>
        </w:numPr>
        <w:spacing w:before="40" w:after="40"/>
        <w:ind w:left="0" w:firstLine="709"/>
        <w:contextualSpacing/>
        <w:jc w:val="both"/>
      </w:pPr>
      <w:r w:rsidRPr="00604CD0">
        <w:t>умение содержать в порядке спортивный инвентарь и оборудование, спортивную одежду, осуществлять их подготовку к занятиям и спортивным соревнованиям.</w:t>
      </w:r>
    </w:p>
    <w:p w:rsidR="00906639" w:rsidRPr="00604CD0" w:rsidRDefault="00906639" w:rsidP="004E0EC3">
      <w:pPr>
        <w:spacing w:before="40" w:after="40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В области эстетической культуры:</w:t>
      </w:r>
    </w:p>
    <w:p w:rsidR="00906639" w:rsidRPr="00604CD0" w:rsidRDefault="00906639" w:rsidP="004E0EC3">
      <w:pPr>
        <w:pStyle w:val="af2"/>
        <w:numPr>
          <w:ilvl w:val="0"/>
          <w:numId w:val="6"/>
        </w:numPr>
        <w:spacing w:before="40" w:after="40"/>
        <w:ind w:left="0" w:firstLine="709"/>
        <w:contextualSpacing/>
        <w:jc w:val="both"/>
      </w:pPr>
      <w:r w:rsidRPr="00604CD0">
        <w:t>умение длительно сохранять правильную осанку во время статичных поз и в процессе разнообразных видов двигательной деятельности;</w:t>
      </w:r>
    </w:p>
    <w:p w:rsidR="00906639" w:rsidRPr="00604CD0" w:rsidRDefault="00906639" w:rsidP="004E0EC3">
      <w:pPr>
        <w:pStyle w:val="af2"/>
        <w:numPr>
          <w:ilvl w:val="0"/>
          <w:numId w:val="6"/>
        </w:numPr>
        <w:spacing w:before="40" w:after="40"/>
        <w:ind w:left="0" w:firstLine="709"/>
        <w:contextualSpacing/>
        <w:jc w:val="both"/>
      </w:pPr>
      <w:r w:rsidRPr="00604CD0">
        <w:t>формирование потребности иметь хорошее телосложение в соответствии с принятыми нормами и представлениями;</w:t>
      </w:r>
    </w:p>
    <w:p w:rsidR="00906639" w:rsidRPr="00604CD0" w:rsidRDefault="00906639" w:rsidP="004E0EC3">
      <w:pPr>
        <w:pStyle w:val="af2"/>
        <w:numPr>
          <w:ilvl w:val="0"/>
          <w:numId w:val="6"/>
        </w:numPr>
        <w:spacing w:before="40" w:after="40"/>
        <w:ind w:left="0" w:firstLine="709"/>
        <w:contextualSpacing/>
        <w:jc w:val="both"/>
      </w:pPr>
      <w:r w:rsidRPr="00604CD0">
        <w:t>формирование культуры движений, умения передвигаться легко, красиво, непринуждённо.</w:t>
      </w:r>
    </w:p>
    <w:p w:rsidR="00906639" w:rsidRPr="00604CD0" w:rsidRDefault="00906639" w:rsidP="004E0EC3">
      <w:pPr>
        <w:spacing w:before="40" w:after="40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В области коммуникативной культуры:</w:t>
      </w:r>
    </w:p>
    <w:p w:rsidR="00906639" w:rsidRPr="00604CD0" w:rsidRDefault="00906639" w:rsidP="004E0EC3">
      <w:pPr>
        <w:pStyle w:val="af2"/>
        <w:numPr>
          <w:ilvl w:val="0"/>
          <w:numId w:val="7"/>
        </w:numPr>
        <w:spacing w:before="40" w:after="40"/>
        <w:ind w:left="0" w:firstLine="709"/>
        <w:contextualSpacing/>
        <w:jc w:val="both"/>
      </w:pPr>
      <w:r w:rsidRPr="00604CD0">
        <w:t>владение умением осуществлять поиск информации по вопросам современных оздоровительных систем (в справочных источниках, учебнике, в сети Интернет и др.), а также обобщать, анализировать и применять полученные знания в самостоятельных занятиях физическими упражнениями и спортом;</w:t>
      </w:r>
    </w:p>
    <w:p w:rsidR="00906639" w:rsidRPr="00604CD0" w:rsidRDefault="00906639" w:rsidP="004E0EC3">
      <w:pPr>
        <w:pStyle w:val="af2"/>
        <w:numPr>
          <w:ilvl w:val="0"/>
          <w:numId w:val="7"/>
        </w:numPr>
        <w:spacing w:before="40" w:after="40"/>
        <w:ind w:left="0" w:firstLine="709"/>
        <w:contextualSpacing/>
        <w:jc w:val="both"/>
      </w:pPr>
      <w:r w:rsidRPr="00604CD0">
        <w:t>владение умением формулировать цель и задачи индивидуальных и совместных с другими детьми и подростками занятий физкультурно-оздоровительной и спортивно-оздоровительной деятельностью, излагать их содержание;</w:t>
      </w:r>
    </w:p>
    <w:p w:rsidR="00906639" w:rsidRPr="00604CD0" w:rsidRDefault="00906639" w:rsidP="004E0EC3">
      <w:pPr>
        <w:pStyle w:val="af2"/>
        <w:numPr>
          <w:ilvl w:val="0"/>
          <w:numId w:val="7"/>
        </w:numPr>
        <w:spacing w:before="40" w:after="40"/>
        <w:ind w:left="0" w:firstLine="709"/>
        <w:contextualSpacing/>
        <w:jc w:val="both"/>
      </w:pPr>
      <w:r w:rsidRPr="00604CD0">
        <w:t xml:space="preserve">владение умением оценивать ситуацию и оперативно принимать решения, находить адекватные способы взаимодействия с партнёрами во время учебной, игровой и соревновательной деятельности.                         </w:t>
      </w:r>
    </w:p>
    <w:p w:rsidR="00906639" w:rsidRPr="00604CD0" w:rsidRDefault="00906639" w:rsidP="004E0EC3">
      <w:pPr>
        <w:spacing w:before="40" w:after="40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 xml:space="preserve">В области физической культуры:     </w:t>
      </w:r>
    </w:p>
    <w:p w:rsidR="00906639" w:rsidRPr="00604CD0" w:rsidRDefault="00906639" w:rsidP="004E0EC3">
      <w:pPr>
        <w:spacing w:before="40" w:after="4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 xml:space="preserve">•  владение умениями:                                                 </w:t>
      </w:r>
    </w:p>
    <w:p w:rsidR="00906639" w:rsidRPr="00604CD0" w:rsidRDefault="00906639" w:rsidP="004E0EC3">
      <w:pPr>
        <w:pStyle w:val="af2"/>
        <w:numPr>
          <w:ilvl w:val="0"/>
          <w:numId w:val="8"/>
        </w:numPr>
        <w:spacing w:before="40" w:after="40"/>
        <w:ind w:left="0" w:firstLine="709"/>
        <w:contextualSpacing/>
        <w:jc w:val="both"/>
      </w:pPr>
      <w:r w:rsidRPr="00604CD0">
        <w:t xml:space="preserve">в циклических и ациклических локомоциях: с максимальной скоростью пробегать 60 м. из положения низкого старта; в равномерном темпе бегать до 20 мин (мальчики) и до 15 мин (девочки); после быстрого разбега с 9 – 13 шагов совершать прыжок в длину; выполнять с 9 – 13 шагов разбега прыжок в высоту способом «перешагивание»;   </w:t>
      </w:r>
    </w:p>
    <w:p w:rsidR="00906639" w:rsidRPr="00604CD0" w:rsidRDefault="00906639" w:rsidP="004E0EC3">
      <w:pPr>
        <w:pStyle w:val="af2"/>
        <w:numPr>
          <w:ilvl w:val="0"/>
          <w:numId w:val="8"/>
        </w:numPr>
        <w:spacing w:before="40" w:after="40"/>
        <w:ind w:left="0" w:firstLine="709"/>
        <w:contextualSpacing/>
        <w:jc w:val="both"/>
      </w:pPr>
      <w:r w:rsidRPr="00604CD0">
        <w:lastRenderedPageBreak/>
        <w:t>в метаниях на дальность и на меткость: метать малый мяч и мяч 150 г. с места и с разбега (10—12 м) с использованием четырёхшажного варианта бросковых шагов с соблюдением ритма; метать малый мяч и мяч 150 г с места и с 3 шагов разбега в горизонтальную и вертикальную цели с 10— 15 м, метать малый мяч и мяч 150 г с места по медленно и быстро движущейся цели с 10—12 м;</w:t>
      </w:r>
    </w:p>
    <w:p w:rsidR="00906639" w:rsidRPr="00604CD0" w:rsidRDefault="00906639" w:rsidP="004E0EC3">
      <w:pPr>
        <w:pStyle w:val="af2"/>
        <w:numPr>
          <w:ilvl w:val="0"/>
          <w:numId w:val="8"/>
        </w:numPr>
        <w:spacing w:before="40" w:after="40"/>
        <w:ind w:left="0" w:firstLine="709"/>
        <w:contextualSpacing/>
        <w:jc w:val="both"/>
      </w:pPr>
      <w:r w:rsidRPr="00604CD0">
        <w:t xml:space="preserve">в гимнастических и акробатических упражнениях: выполнять комбинацию из четырёх элементов на перекладине (мальчики) и на разновысоких брусьях (девочки); опорные прыжки через козла в длину (мальчики) и в ширину (девочки); комбинацию движений с одним из предметов (мяч, палка, скакалка, обруч), состоящих из шести элементов, или комбинацию, состоящую из шести гимнастических элементов; выполнять акробатическую комбинацию из четырёх элементов, включающую кувырки вперёд и назад, стойку на голове и руках, длинный кувырок (мальчики), кувырок вперёд и назад в полу шпагат, «мост» и поворот в упор стоя на одном колене (девочки);                                          </w:t>
      </w:r>
    </w:p>
    <w:p w:rsidR="00906639" w:rsidRPr="00604CD0" w:rsidRDefault="00906639" w:rsidP="004E0EC3">
      <w:pPr>
        <w:pStyle w:val="af2"/>
        <w:numPr>
          <w:ilvl w:val="0"/>
          <w:numId w:val="8"/>
        </w:numPr>
        <w:spacing w:before="40" w:after="40"/>
        <w:ind w:left="0" w:firstLine="709"/>
        <w:contextualSpacing/>
        <w:jc w:val="both"/>
      </w:pPr>
      <w:r w:rsidRPr="00604CD0">
        <w:t xml:space="preserve">в единоборствах: осуществлять подводящие упражнения по овладению приёмами техники и борьбы в партере и в стойке (юноши);                                        </w:t>
      </w:r>
    </w:p>
    <w:p w:rsidR="00906639" w:rsidRPr="00604CD0" w:rsidRDefault="00906639" w:rsidP="004E0EC3">
      <w:pPr>
        <w:pStyle w:val="af2"/>
        <w:numPr>
          <w:ilvl w:val="0"/>
          <w:numId w:val="8"/>
        </w:numPr>
        <w:spacing w:before="40" w:after="40"/>
        <w:ind w:left="0" w:firstLine="709"/>
        <w:contextualSpacing/>
        <w:jc w:val="both"/>
      </w:pPr>
      <w:r w:rsidRPr="00604CD0">
        <w:t xml:space="preserve">в спортивных играх: играть в одну из спортивных игр (по упрощённым правилам);                      </w:t>
      </w:r>
    </w:p>
    <w:p w:rsidR="00906639" w:rsidRPr="00604CD0" w:rsidRDefault="00906639" w:rsidP="004E0EC3">
      <w:pPr>
        <w:spacing w:before="40" w:after="4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>•  демонстрировать результаты не ниже, чем средний уровень основных физических способностей;</w:t>
      </w:r>
    </w:p>
    <w:p w:rsidR="00906639" w:rsidRPr="00604CD0" w:rsidRDefault="00906639" w:rsidP="004E0EC3">
      <w:pPr>
        <w:spacing w:before="40" w:after="4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 xml:space="preserve">•  владеть способами физкультурно-оздоровительной деятельности: самостоятельно выполнять упражнения на развитие быстроты, координации, выносливости, силы, гибкости; соблюдать правила самоконтроля и безопасности во время выполнения упражнений;                                   </w:t>
      </w:r>
    </w:p>
    <w:p w:rsidR="00906639" w:rsidRPr="00604CD0" w:rsidRDefault="00906639" w:rsidP="004E0EC3">
      <w:pPr>
        <w:spacing w:before="40" w:after="4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 xml:space="preserve">•  владеть способами спортивной деятельности: участвовать в соревновании по легкоатлетическому четырёхборью: бег 60 м, прыжок в длину или в высоту с разбега, метание, бег на выносливость; участвовать в соревнованиях по одному из видов спорта;                                            </w:t>
      </w:r>
    </w:p>
    <w:p w:rsidR="00906639" w:rsidRPr="00604CD0" w:rsidRDefault="00906639" w:rsidP="004E0EC3">
      <w:pPr>
        <w:spacing w:before="40" w:after="4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 xml:space="preserve">• владеть правилами поведения на занятиях физическими упражнениями: соблюдать нормы поведения в коллективе, правила безопасности, гигиену занятий и личную гигиену; помогать друг другу и учителю; поддерживать товарищей, имеющих недостаточную физическую подготовленность; проявлять активность, самостоятельность, выдержку и самообладание. </w:t>
      </w:r>
    </w:p>
    <w:p w:rsidR="00906639" w:rsidRPr="00604CD0" w:rsidRDefault="00906639" w:rsidP="00906639">
      <w:pPr>
        <w:spacing w:before="40" w:after="40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:rsidR="00906639" w:rsidRPr="00604CD0" w:rsidRDefault="00906639" w:rsidP="00906639">
      <w:pPr>
        <w:pStyle w:val="af2"/>
        <w:numPr>
          <w:ilvl w:val="0"/>
          <w:numId w:val="9"/>
        </w:numPr>
        <w:spacing w:before="40" w:after="40"/>
        <w:ind w:left="0" w:firstLine="426"/>
        <w:contextualSpacing/>
        <w:jc w:val="both"/>
      </w:pPr>
      <w:r w:rsidRPr="00604CD0"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906639" w:rsidRPr="00604CD0" w:rsidRDefault="00906639" w:rsidP="00906639">
      <w:pPr>
        <w:pStyle w:val="af2"/>
        <w:numPr>
          <w:ilvl w:val="0"/>
          <w:numId w:val="9"/>
        </w:numPr>
        <w:spacing w:before="40" w:after="40"/>
        <w:ind w:left="0" w:firstLine="426"/>
        <w:contextualSpacing/>
        <w:jc w:val="both"/>
      </w:pPr>
      <w:r w:rsidRPr="00604CD0">
        <w:t>умение самостоятельно планировать пути  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906639" w:rsidRPr="00604CD0" w:rsidRDefault="00906639" w:rsidP="00906639">
      <w:pPr>
        <w:pStyle w:val="af2"/>
        <w:numPr>
          <w:ilvl w:val="0"/>
          <w:numId w:val="9"/>
        </w:numPr>
        <w:spacing w:before="40" w:after="40"/>
        <w:ind w:left="0" w:firstLine="426"/>
        <w:contextualSpacing/>
        <w:jc w:val="both"/>
      </w:pPr>
      <w:r w:rsidRPr="00604CD0"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906639" w:rsidRPr="00604CD0" w:rsidRDefault="00906639" w:rsidP="00906639">
      <w:pPr>
        <w:pStyle w:val="af2"/>
        <w:numPr>
          <w:ilvl w:val="0"/>
          <w:numId w:val="9"/>
        </w:numPr>
        <w:spacing w:before="40" w:after="40"/>
        <w:ind w:left="0" w:firstLine="426"/>
        <w:contextualSpacing/>
        <w:jc w:val="both"/>
      </w:pPr>
      <w:r w:rsidRPr="00604CD0">
        <w:t>умение оценивать правильность выполнения учебной задачи, собственные возможности её решения;</w:t>
      </w:r>
    </w:p>
    <w:p w:rsidR="00906639" w:rsidRPr="00604CD0" w:rsidRDefault="00906639" w:rsidP="00906639">
      <w:pPr>
        <w:pStyle w:val="af2"/>
        <w:numPr>
          <w:ilvl w:val="0"/>
          <w:numId w:val="9"/>
        </w:numPr>
        <w:spacing w:before="40" w:after="40"/>
        <w:ind w:left="0" w:firstLine="426"/>
        <w:contextualSpacing/>
        <w:jc w:val="both"/>
      </w:pPr>
      <w:r w:rsidRPr="00604CD0"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906639" w:rsidRPr="00604CD0" w:rsidRDefault="00906639" w:rsidP="00906639">
      <w:pPr>
        <w:pStyle w:val="af2"/>
        <w:numPr>
          <w:ilvl w:val="0"/>
          <w:numId w:val="9"/>
        </w:numPr>
        <w:spacing w:before="40" w:after="40"/>
        <w:ind w:left="0" w:firstLine="426"/>
        <w:contextualSpacing/>
        <w:jc w:val="both"/>
      </w:pPr>
      <w:r w:rsidRPr="00604CD0">
        <w:t>умение организовывать учебное сотрудничество и совместную деятельность с учителем и сверстниками;</w:t>
      </w:r>
    </w:p>
    <w:p w:rsidR="00906639" w:rsidRPr="00604CD0" w:rsidRDefault="00906639" w:rsidP="00906639">
      <w:pPr>
        <w:pStyle w:val="af2"/>
        <w:numPr>
          <w:ilvl w:val="0"/>
          <w:numId w:val="9"/>
        </w:numPr>
        <w:spacing w:before="40" w:after="40"/>
        <w:ind w:left="0" w:firstLine="426"/>
        <w:contextualSpacing/>
        <w:jc w:val="both"/>
      </w:pPr>
      <w:r w:rsidRPr="00604CD0">
        <w:t>умение работать индивидуально и в группе: находить общее решение и разрешать конфликты на основе согласования позиций и учёта интересов;</w:t>
      </w:r>
    </w:p>
    <w:p w:rsidR="00906639" w:rsidRPr="00604CD0" w:rsidRDefault="00906639" w:rsidP="00906639">
      <w:pPr>
        <w:pStyle w:val="af2"/>
        <w:numPr>
          <w:ilvl w:val="0"/>
          <w:numId w:val="9"/>
        </w:numPr>
        <w:spacing w:before="40" w:after="40"/>
        <w:ind w:left="0" w:firstLine="426"/>
        <w:contextualSpacing/>
        <w:jc w:val="both"/>
      </w:pPr>
      <w:r w:rsidRPr="00604CD0">
        <w:lastRenderedPageBreak/>
        <w:t>умение формулировать, аргументировать и отстаивать своё мнение;</w:t>
      </w:r>
    </w:p>
    <w:p w:rsidR="00906639" w:rsidRPr="00604CD0" w:rsidRDefault="00906639" w:rsidP="00906639">
      <w:pPr>
        <w:pStyle w:val="af2"/>
        <w:numPr>
          <w:ilvl w:val="0"/>
          <w:numId w:val="9"/>
        </w:numPr>
        <w:spacing w:before="40" w:after="40"/>
        <w:ind w:left="0" w:firstLine="426"/>
        <w:contextualSpacing/>
        <w:jc w:val="both"/>
      </w:pPr>
      <w:r w:rsidRPr="00604CD0">
        <w:t>умение осознанно использовать речевые средства в соответствии с задачей коммуникации, для выражения своих чувств, мыслей и потребностей, планирования и регуляции своей деятельности.</w:t>
      </w:r>
    </w:p>
    <w:p w:rsidR="00906639" w:rsidRPr="00604CD0" w:rsidRDefault="00906639" w:rsidP="00906639">
      <w:pPr>
        <w:pStyle w:val="af2"/>
        <w:numPr>
          <w:ilvl w:val="0"/>
          <w:numId w:val="9"/>
        </w:numPr>
        <w:spacing w:before="40" w:after="40"/>
        <w:ind w:left="0" w:firstLine="426"/>
        <w:contextualSpacing/>
        <w:jc w:val="both"/>
      </w:pPr>
      <w:r w:rsidRPr="00604CD0">
        <w:t>Метапредметные результаты проявляются в различных областях культуры.</w:t>
      </w:r>
    </w:p>
    <w:p w:rsidR="00906639" w:rsidRPr="00604CD0" w:rsidRDefault="00906639" w:rsidP="00906639">
      <w:pPr>
        <w:spacing w:before="40" w:after="40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В области познавательной культуры:</w:t>
      </w:r>
    </w:p>
    <w:p w:rsidR="00906639" w:rsidRPr="00604CD0" w:rsidRDefault="00906639" w:rsidP="00906639">
      <w:pPr>
        <w:pStyle w:val="af2"/>
        <w:numPr>
          <w:ilvl w:val="0"/>
          <w:numId w:val="10"/>
        </w:numPr>
        <w:spacing w:before="40" w:after="40"/>
        <w:ind w:left="0" w:firstLine="360"/>
        <w:contextualSpacing/>
        <w:jc w:val="both"/>
      </w:pPr>
      <w:r w:rsidRPr="00604CD0">
        <w:t>овладение сведениями о роли и значении физической культуры в формировании целостной личности человека, в развитии его сознания и мышления, физических, психических и нравственных качеств;</w:t>
      </w:r>
    </w:p>
    <w:p w:rsidR="00906639" w:rsidRPr="00604CD0" w:rsidRDefault="00906639" w:rsidP="00906639">
      <w:pPr>
        <w:pStyle w:val="af2"/>
        <w:numPr>
          <w:ilvl w:val="0"/>
          <w:numId w:val="10"/>
        </w:numPr>
        <w:spacing w:before="40" w:after="40"/>
        <w:ind w:left="0" w:firstLine="360"/>
        <w:contextualSpacing/>
        <w:jc w:val="both"/>
      </w:pPr>
      <w:r w:rsidRPr="00604CD0">
        <w:t>понимание здоровья как одного из важнейших условий развития и самореализации человека, расширяющего возможности выбора профессиональной деятельности и обеспечивающего длительную творческую активность;</w:t>
      </w:r>
    </w:p>
    <w:p w:rsidR="00906639" w:rsidRPr="00604CD0" w:rsidRDefault="00906639" w:rsidP="00906639">
      <w:pPr>
        <w:pStyle w:val="af2"/>
        <w:numPr>
          <w:ilvl w:val="0"/>
          <w:numId w:val="10"/>
        </w:numPr>
        <w:spacing w:before="40" w:after="40"/>
        <w:ind w:left="0" w:firstLine="360"/>
        <w:contextualSpacing/>
        <w:jc w:val="both"/>
      </w:pPr>
      <w:r w:rsidRPr="00604CD0">
        <w:t>понимание физической культуры как средства организации и активного ведения здорового образа жизни, профилактики вредных привычек и девиантного (отклоняющегося от норм) поведения.</w:t>
      </w:r>
    </w:p>
    <w:p w:rsidR="00906639" w:rsidRPr="00604CD0" w:rsidRDefault="00906639" w:rsidP="00906639">
      <w:pPr>
        <w:spacing w:before="40" w:after="40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В области нравственной культуры:</w:t>
      </w:r>
    </w:p>
    <w:p w:rsidR="00906639" w:rsidRPr="00604CD0" w:rsidRDefault="00906639" w:rsidP="00906639">
      <w:pPr>
        <w:pStyle w:val="af2"/>
        <w:numPr>
          <w:ilvl w:val="0"/>
          <w:numId w:val="11"/>
        </w:numPr>
        <w:spacing w:before="40" w:after="40"/>
        <w:ind w:left="0" w:firstLine="360"/>
        <w:contextualSpacing/>
        <w:jc w:val="both"/>
      </w:pPr>
      <w:r w:rsidRPr="00604CD0">
        <w:t>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</w:t>
      </w:r>
    </w:p>
    <w:p w:rsidR="00906639" w:rsidRPr="00604CD0" w:rsidRDefault="00906639" w:rsidP="00906639">
      <w:pPr>
        <w:pStyle w:val="af2"/>
        <w:numPr>
          <w:ilvl w:val="0"/>
          <w:numId w:val="11"/>
        </w:numPr>
        <w:spacing w:before="40" w:after="40"/>
        <w:ind w:left="0" w:firstLine="360"/>
        <w:contextualSpacing/>
        <w:jc w:val="both"/>
      </w:pPr>
      <w:r w:rsidRPr="00604CD0">
        <w:t>проявление уважительного отношения к окружающим, товарищам по команде и соперникам, проявление культуры взаимодействия, терпимости и толерантности в достижении общих целей при совместной деятельности;</w:t>
      </w:r>
    </w:p>
    <w:p w:rsidR="00906639" w:rsidRPr="00604CD0" w:rsidRDefault="00906639" w:rsidP="00906639">
      <w:pPr>
        <w:pStyle w:val="af2"/>
        <w:numPr>
          <w:ilvl w:val="0"/>
          <w:numId w:val="11"/>
        </w:numPr>
        <w:spacing w:before="40" w:after="40"/>
        <w:ind w:left="0" w:firstLine="360"/>
        <w:contextualSpacing/>
        <w:jc w:val="both"/>
      </w:pPr>
      <w:r w:rsidRPr="00604CD0">
        <w:t>ответственное отношение к порученному делу, проявление дисциплинированности и готовности отстаивать собственные позиции, отвечать за результаты собственной деятельности.</w:t>
      </w:r>
    </w:p>
    <w:p w:rsidR="00906639" w:rsidRPr="00604CD0" w:rsidRDefault="00906639" w:rsidP="00906639">
      <w:pPr>
        <w:spacing w:before="40" w:after="40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В области трудовой культуры:</w:t>
      </w:r>
    </w:p>
    <w:p w:rsidR="00906639" w:rsidRPr="00604CD0" w:rsidRDefault="00906639" w:rsidP="00906639">
      <w:pPr>
        <w:pStyle w:val="af2"/>
        <w:numPr>
          <w:ilvl w:val="0"/>
          <w:numId w:val="12"/>
        </w:numPr>
        <w:spacing w:before="40" w:after="40"/>
        <w:ind w:left="0" w:firstLine="360"/>
        <w:contextualSpacing/>
        <w:jc w:val="both"/>
      </w:pPr>
      <w:r w:rsidRPr="00604CD0">
        <w:t>добросовестное выполнение учебных заданий, осознанное стремление к освоению новых знаний и умений, повышающих результативность выполнения заданий;</w:t>
      </w:r>
    </w:p>
    <w:p w:rsidR="00906639" w:rsidRPr="00604CD0" w:rsidRDefault="00906639" w:rsidP="00906639">
      <w:pPr>
        <w:pStyle w:val="af2"/>
        <w:numPr>
          <w:ilvl w:val="0"/>
          <w:numId w:val="12"/>
        </w:numPr>
        <w:spacing w:before="40" w:after="40"/>
        <w:ind w:left="0" w:firstLine="360"/>
        <w:contextualSpacing/>
        <w:jc w:val="both"/>
      </w:pPr>
      <w:r w:rsidRPr="00604CD0">
        <w:t>приобретение умений планировать, контролировать и оценивать учебную деятельность, организовывать места занятий и обеспечивать их безопасность;</w:t>
      </w:r>
    </w:p>
    <w:p w:rsidR="00906639" w:rsidRPr="00604CD0" w:rsidRDefault="00906639" w:rsidP="00906639">
      <w:pPr>
        <w:pStyle w:val="af2"/>
        <w:numPr>
          <w:ilvl w:val="0"/>
          <w:numId w:val="12"/>
        </w:numPr>
        <w:spacing w:before="40" w:after="40"/>
        <w:ind w:left="0" w:firstLine="360"/>
        <w:contextualSpacing/>
        <w:jc w:val="both"/>
      </w:pPr>
      <w:r w:rsidRPr="00604CD0">
        <w:t>закрепление умения поддержания оптимального уровня работоспособности в процессе учебной деятельности посредством активного использования занятий физическими упражнениями, гигиенических факторов и естественных сил природы для профилактики психического и физического утомления.</w:t>
      </w:r>
    </w:p>
    <w:p w:rsidR="00906639" w:rsidRPr="00604CD0" w:rsidRDefault="00906639" w:rsidP="00906639">
      <w:pPr>
        <w:spacing w:before="40" w:after="40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В области эстетической культуры:</w:t>
      </w:r>
    </w:p>
    <w:p w:rsidR="00906639" w:rsidRPr="00604CD0" w:rsidRDefault="00906639" w:rsidP="00906639">
      <w:pPr>
        <w:pStyle w:val="af2"/>
        <w:numPr>
          <w:ilvl w:val="0"/>
          <w:numId w:val="13"/>
        </w:numPr>
        <w:spacing w:before="40" w:after="40"/>
        <w:ind w:left="0" w:firstLine="360"/>
        <w:contextualSpacing/>
        <w:jc w:val="both"/>
      </w:pPr>
      <w:r w:rsidRPr="00604CD0">
        <w:t>знание факторов, потенциально опасных для здоровья (вредные привычки, ранние половые связи, допинг), и их опасных последствий;</w:t>
      </w:r>
    </w:p>
    <w:p w:rsidR="00906639" w:rsidRPr="00604CD0" w:rsidRDefault="00906639" w:rsidP="00906639">
      <w:pPr>
        <w:pStyle w:val="af2"/>
        <w:numPr>
          <w:ilvl w:val="0"/>
          <w:numId w:val="13"/>
        </w:numPr>
        <w:spacing w:before="40" w:after="40"/>
        <w:ind w:left="0" w:firstLine="360"/>
        <w:contextualSpacing/>
        <w:jc w:val="both"/>
      </w:pPr>
      <w:r w:rsidRPr="00604CD0">
        <w:t>понимание культуры движений человека, постижение значения овладения жизненно важными двигательными умениями и навыками, исходя из целесообразности и эстетической привлекательности;</w:t>
      </w:r>
    </w:p>
    <w:p w:rsidR="00906639" w:rsidRPr="00604CD0" w:rsidRDefault="00906639" w:rsidP="00906639">
      <w:pPr>
        <w:pStyle w:val="af2"/>
        <w:numPr>
          <w:ilvl w:val="0"/>
          <w:numId w:val="13"/>
        </w:numPr>
        <w:spacing w:before="40" w:after="40"/>
        <w:ind w:left="0" w:firstLine="360"/>
        <w:contextualSpacing/>
        <w:jc w:val="both"/>
      </w:pPr>
      <w:r w:rsidRPr="00604CD0">
        <w:t>восприятие спортивного соревнования как культурно-массового зрелищного мероприятия, проявление адекватных норм поведения, неантагонистических способов общения и взаимодействия.</w:t>
      </w:r>
    </w:p>
    <w:p w:rsidR="00906639" w:rsidRPr="00604CD0" w:rsidRDefault="00906639" w:rsidP="00906639">
      <w:pPr>
        <w:spacing w:before="40" w:after="40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В области коммуникативной культуры:</w:t>
      </w:r>
    </w:p>
    <w:p w:rsidR="00906639" w:rsidRPr="00604CD0" w:rsidRDefault="00906639" w:rsidP="00906639">
      <w:pPr>
        <w:pStyle w:val="af2"/>
        <w:numPr>
          <w:ilvl w:val="0"/>
          <w:numId w:val="14"/>
        </w:numPr>
        <w:spacing w:before="40" w:after="40"/>
        <w:ind w:left="0" w:firstLine="360"/>
        <w:contextualSpacing/>
        <w:jc w:val="both"/>
      </w:pPr>
      <w:r w:rsidRPr="00604CD0">
        <w:t>владение культурой речи, ведение диалога в доброжелательной и открытой форме, проявление к собеседнику внимания, интереса и уважения;</w:t>
      </w:r>
    </w:p>
    <w:p w:rsidR="00906639" w:rsidRPr="00604CD0" w:rsidRDefault="00906639" w:rsidP="00906639">
      <w:pPr>
        <w:pStyle w:val="af2"/>
        <w:numPr>
          <w:ilvl w:val="0"/>
          <w:numId w:val="14"/>
        </w:numPr>
        <w:spacing w:before="40" w:after="40"/>
        <w:ind w:left="0" w:firstLine="360"/>
        <w:contextualSpacing/>
        <w:jc w:val="both"/>
      </w:pPr>
      <w:r w:rsidRPr="00604CD0">
        <w:t>владение умением вести дискуссию, обсуждать содержание и результаты совместной деятельности, находить компромиссы при принятии общих решений;</w:t>
      </w:r>
    </w:p>
    <w:p w:rsidR="00906639" w:rsidRPr="00604CD0" w:rsidRDefault="00906639" w:rsidP="00906639">
      <w:pPr>
        <w:pStyle w:val="af2"/>
        <w:numPr>
          <w:ilvl w:val="0"/>
          <w:numId w:val="14"/>
        </w:numPr>
        <w:spacing w:before="40" w:after="40"/>
        <w:ind w:left="0" w:firstLine="360"/>
        <w:contextualSpacing/>
        <w:jc w:val="both"/>
      </w:pPr>
      <w:r w:rsidRPr="00604CD0">
        <w:t>владение умением логически грамотно излагать, аргументировать и обосновывать собственную точку зрения, доводить её до собеседника.</w:t>
      </w:r>
    </w:p>
    <w:p w:rsidR="00906639" w:rsidRPr="00604CD0" w:rsidRDefault="00906639" w:rsidP="00906639">
      <w:pPr>
        <w:spacing w:before="40" w:after="40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lastRenderedPageBreak/>
        <w:t>В области физической культуры:</w:t>
      </w:r>
    </w:p>
    <w:p w:rsidR="00906639" w:rsidRPr="00604CD0" w:rsidRDefault="00906639" w:rsidP="00906639">
      <w:pPr>
        <w:pStyle w:val="af2"/>
        <w:numPr>
          <w:ilvl w:val="0"/>
          <w:numId w:val="15"/>
        </w:numPr>
        <w:spacing w:before="40" w:after="40"/>
        <w:ind w:left="0" w:firstLine="360"/>
        <w:contextualSpacing/>
        <w:jc w:val="both"/>
      </w:pPr>
      <w:r w:rsidRPr="00604CD0">
        <w:t>владение способами организации и проведения разнообразных форм занятий физическими упражнениями, их планирования и наполнения содержанием;</w:t>
      </w:r>
    </w:p>
    <w:p w:rsidR="00906639" w:rsidRPr="00604CD0" w:rsidRDefault="00906639" w:rsidP="00906639">
      <w:pPr>
        <w:pStyle w:val="af2"/>
        <w:numPr>
          <w:ilvl w:val="0"/>
          <w:numId w:val="15"/>
        </w:numPr>
        <w:spacing w:before="40" w:after="40"/>
        <w:ind w:left="0" w:firstLine="360"/>
        <w:contextualSpacing/>
        <w:jc w:val="both"/>
      </w:pPr>
      <w:r w:rsidRPr="00604CD0">
        <w:t>владение умениями выполнения двигательных действий и физических упражнений базовых видов спорта и оздоровительной физической культуры, активно их использовать в самостоятельно организуемой спортивно-оздоровительной и физкультурно-оздоровительной деятельности;</w:t>
      </w:r>
    </w:p>
    <w:p w:rsidR="00906639" w:rsidRPr="00906639" w:rsidRDefault="00906639" w:rsidP="00906639">
      <w:pPr>
        <w:pStyle w:val="af2"/>
        <w:numPr>
          <w:ilvl w:val="0"/>
          <w:numId w:val="15"/>
        </w:numPr>
        <w:spacing w:before="40" w:after="40"/>
        <w:ind w:left="0" w:firstLine="360"/>
        <w:contextualSpacing/>
        <w:jc w:val="both"/>
      </w:pPr>
      <w:r w:rsidRPr="00604CD0">
        <w:t>владение способами наблюдения за показателями индивидуального здоровья, физического развития и физической подготовленности, величиной физических нагрузок, использования этих показателей в организации и проведении самостоятельных форм занятий.</w:t>
      </w:r>
    </w:p>
    <w:p w:rsidR="00615338" w:rsidRPr="00615338" w:rsidRDefault="00615338" w:rsidP="00906639">
      <w:pPr>
        <w:widowControl w:val="0"/>
        <w:tabs>
          <w:tab w:val="left" w:pos="2411"/>
          <w:tab w:val="left" w:pos="3898"/>
          <w:tab w:val="left" w:pos="5052"/>
          <w:tab w:val="left" w:pos="5843"/>
          <w:tab w:val="left" w:pos="6900"/>
          <w:tab w:val="left" w:pos="7361"/>
          <w:tab w:val="left" w:pos="8286"/>
          <w:tab w:val="left" w:pos="9565"/>
        </w:tabs>
        <w:suppressAutoHyphens w:val="0"/>
        <w:spacing w:after="240" w:line="240" w:lineRule="auto"/>
        <w:ind w:right="282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Предметные результаты </w:t>
      </w:r>
      <w:r>
        <w:rPr>
          <w:rFonts w:ascii="Times New Roman" w:hAnsi="Times New Roman" w:cs="Times New Roman"/>
          <w:sz w:val="24"/>
          <w:szCs w:val="24"/>
          <w:lang w:eastAsia="en-US"/>
        </w:rPr>
        <w:t>освоения курса физическая культура  на</w:t>
      </w:r>
      <w:r w:rsidRPr="00615338">
        <w:rPr>
          <w:rFonts w:ascii="Times New Roman" w:hAnsi="Times New Roman" w:cs="Times New Roman"/>
          <w:sz w:val="24"/>
          <w:szCs w:val="24"/>
          <w:lang w:eastAsia="en-US"/>
        </w:rPr>
        <w:t>уровне основногообщего образования предполагают, что у учащегося</w:t>
      </w:r>
      <w:r w:rsidRPr="00615338">
        <w:rPr>
          <w:rFonts w:ascii="Times New Roman" w:hAnsi="Times New Roman" w:cs="Times New Roman"/>
          <w:spacing w:val="-14"/>
          <w:sz w:val="24"/>
          <w:szCs w:val="24"/>
          <w:lang w:eastAsia="en-US"/>
        </w:rPr>
        <w:t xml:space="preserve"> </w:t>
      </w:r>
      <w:r w:rsidRPr="00615338">
        <w:rPr>
          <w:rFonts w:ascii="Times New Roman" w:hAnsi="Times New Roman" w:cs="Times New Roman"/>
          <w:sz w:val="24"/>
          <w:szCs w:val="24"/>
          <w:lang w:eastAsia="en-US"/>
        </w:rPr>
        <w:t>сформированы:</w:t>
      </w:r>
    </w:p>
    <w:p w:rsidR="00615338" w:rsidRPr="00615338" w:rsidRDefault="00615338" w:rsidP="00BA614C">
      <w:pPr>
        <w:widowControl w:val="0"/>
        <w:numPr>
          <w:ilvl w:val="0"/>
          <w:numId w:val="131"/>
        </w:numPr>
        <w:suppressAutoHyphens w:val="0"/>
        <w:spacing w:after="280" w:afterAutospacing="1" w:line="240" w:lineRule="auto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понимание роли и значения физической культуры в формировании личностных качеств, в активном включении в здоровый образ жизни, укреплении и сохранении индивидуального здоровья;</w:t>
      </w:r>
    </w:p>
    <w:p w:rsidR="00615338" w:rsidRPr="00615338" w:rsidRDefault="00615338" w:rsidP="00BA614C">
      <w:pPr>
        <w:widowControl w:val="0"/>
        <w:numPr>
          <w:ilvl w:val="0"/>
          <w:numId w:val="131"/>
        </w:numPr>
        <w:suppressAutoHyphens w:val="0"/>
        <w:spacing w:after="280" w:afterAutospacing="1" w:line="240" w:lineRule="auto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овладение системой знаний о физическом совершенствовании человека, создание основы для формирования интереса к расширению и углублению знаний по истории развития физической культуры, спорта и олимпийского движения, освоение умений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(оздоровительной, тренировочной, коррекционной, рекреативной и лечебной) с учетом индивидуальных возможностей и особенностей организма, планировать содержание этих занятий, включать их в режим учебного дня и учебной недели;</w:t>
      </w:r>
    </w:p>
    <w:p w:rsidR="00615338" w:rsidRPr="00615338" w:rsidRDefault="00615338" w:rsidP="00BA614C">
      <w:pPr>
        <w:widowControl w:val="0"/>
        <w:numPr>
          <w:ilvl w:val="0"/>
          <w:numId w:val="131"/>
        </w:numPr>
        <w:suppressAutoHyphens w:val="0"/>
        <w:spacing w:after="280" w:afterAutospacing="1" w:line="240" w:lineRule="auto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 освоение умения оказывать первую доврачебную помощь при легких травмах; обогащение опыта совместной деятельности в организации и проведении занятий физической культурой, форм активного отдыха и досуга;</w:t>
      </w:r>
    </w:p>
    <w:p w:rsidR="00615338" w:rsidRPr="00615338" w:rsidRDefault="00615338" w:rsidP="00BA614C">
      <w:pPr>
        <w:widowControl w:val="0"/>
        <w:numPr>
          <w:ilvl w:val="0"/>
          <w:numId w:val="131"/>
        </w:numPr>
        <w:suppressAutoHyphens w:val="0"/>
        <w:spacing w:after="280" w:afterAutospacing="1" w:line="240" w:lineRule="auto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расширение опыта организации и мониторинга физического развития и физической подготовленности; формирование умения вести наблюдение за динамикой развития своих основных физических качеств: оценивать текущее состояние организма и определять тренирующее воздействие на него занятий физической культурой посредством использования стандартных физических нагрузок и функциональных проб, определять индивидуальные режимы физической нагрузки, контролировать направленность ее воздействия на организм во время самостоятельных занятий физическими упражнениями с разной целевой ориентацией;</w:t>
      </w:r>
    </w:p>
    <w:p w:rsidR="00615338" w:rsidRPr="00615338" w:rsidRDefault="00615338" w:rsidP="00BA614C">
      <w:pPr>
        <w:widowControl w:val="0"/>
        <w:numPr>
          <w:ilvl w:val="0"/>
          <w:numId w:val="131"/>
        </w:numPr>
        <w:suppressAutoHyphens w:val="0"/>
        <w:spacing w:after="280" w:afterAutospacing="1" w:line="240" w:lineRule="auto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формирование умений выполнять комплексы общеразвивающих, оздоровительных и корригирующих упражнений, учитывающих индивидуальные способности и особенности, состояние здоровья и режим учебной деятельности; овладение основами технических действий, приемами и физическими упражнениями из базовых видов спорта, умением использовать их в разнообразных формах игровой и соревновательной деятельности; расширение двигательного опыта за счет упражнений, ориентированных на развитие основных физических качеств, повышение функциональных возможностей основных систем организма, в том числе в подготовке к выполнению нормативов Всероссийского физкультурно-спортивного комплекса "Готов к труду и обороне" (ГТО)";</w:t>
      </w:r>
    </w:p>
    <w:p w:rsidR="00615338" w:rsidRPr="00615338" w:rsidRDefault="00615338" w:rsidP="00BA614C">
      <w:pPr>
        <w:widowControl w:val="0"/>
        <w:numPr>
          <w:ilvl w:val="0"/>
          <w:numId w:val="131"/>
        </w:numPr>
        <w:suppressAutoHyphens w:val="0"/>
        <w:spacing w:after="280" w:afterAutospacing="1" w:line="240" w:lineRule="auto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для слепых и слабовидящих обучающихся:</w:t>
      </w:r>
    </w:p>
    <w:p w:rsidR="00615338" w:rsidRPr="00615338" w:rsidRDefault="00615338" w:rsidP="00BA614C">
      <w:pPr>
        <w:widowControl w:val="0"/>
        <w:numPr>
          <w:ilvl w:val="0"/>
          <w:numId w:val="131"/>
        </w:numPr>
        <w:suppressAutoHyphens w:val="0"/>
        <w:spacing w:after="280" w:afterAutospacing="1" w:line="240" w:lineRule="auto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формирование приемов осязательного и слухового самоконтроля в процессе формирования трудовых действий;</w:t>
      </w:r>
    </w:p>
    <w:p w:rsidR="00615338" w:rsidRPr="00615338" w:rsidRDefault="00615338" w:rsidP="00BA614C">
      <w:pPr>
        <w:widowControl w:val="0"/>
        <w:numPr>
          <w:ilvl w:val="0"/>
          <w:numId w:val="131"/>
        </w:numPr>
        <w:suppressAutoHyphens w:val="0"/>
        <w:spacing w:after="280" w:afterAutospacing="1" w:line="240" w:lineRule="auto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формирование представлений о современных бытовых тифлотехнических средствах, приборах и их применении в повседневной жизни;</w:t>
      </w:r>
    </w:p>
    <w:p w:rsidR="00615338" w:rsidRPr="00615338" w:rsidRDefault="00615338" w:rsidP="00BA614C">
      <w:pPr>
        <w:widowControl w:val="0"/>
        <w:numPr>
          <w:ilvl w:val="0"/>
          <w:numId w:val="131"/>
        </w:numPr>
        <w:suppressAutoHyphens w:val="0"/>
        <w:spacing w:after="280" w:afterAutospacing="1" w:line="240" w:lineRule="auto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 для обучающихся с нарушениями опорно-двигательного аппарата: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деятельностью, с учетом двигательных, речедвигательных и сенсорных нарушений у обучающихся с нарушением опорно-двигательного аппарата;</w:t>
      </w:r>
    </w:p>
    <w:p w:rsidR="00615338" w:rsidRPr="00615338" w:rsidRDefault="00615338" w:rsidP="00BA614C">
      <w:pPr>
        <w:widowControl w:val="0"/>
        <w:numPr>
          <w:ilvl w:val="0"/>
          <w:numId w:val="131"/>
        </w:numPr>
        <w:suppressAutoHyphens w:val="0"/>
        <w:spacing w:after="280" w:afterAutospacing="1" w:line="240" w:lineRule="auto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владение доступными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615338" w:rsidRPr="00615338" w:rsidRDefault="00615338" w:rsidP="00BA614C">
      <w:pPr>
        <w:widowControl w:val="0"/>
        <w:numPr>
          <w:ilvl w:val="0"/>
          <w:numId w:val="131"/>
        </w:numPr>
        <w:suppressAutoHyphens w:val="0"/>
        <w:spacing w:after="280" w:afterAutospacing="1" w:line="240" w:lineRule="auto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владение доступными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615338" w:rsidRPr="00615338" w:rsidRDefault="00615338" w:rsidP="00BA614C">
      <w:pPr>
        <w:widowControl w:val="0"/>
        <w:numPr>
          <w:ilvl w:val="0"/>
          <w:numId w:val="131"/>
        </w:numPr>
        <w:suppressAutoHyphens w:val="0"/>
        <w:spacing w:after="280" w:afterAutospacing="1" w:line="240" w:lineRule="auto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владение доступными техническими приёмами и двигательными действиями базовых видов спорта, активное применение их в игровой и соревновательной деятельности;</w:t>
      </w:r>
    </w:p>
    <w:p w:rsidR="00615338" w:rsidRPr="00615338" w:rsidRDefault="00615338" w:rsidP="00BA614C">
      <w:pPr>
        <w:widowControl w:val="0"/>
        <w:numPr>
          <w:ilvl w:val="0"/>
          <w:numId w:val="131"/>
        </w:numPr>
        <w:suppressAutoHyphens w:val="0"/>
        <w:spacing w:after="280" w:afterAutospacing="1" w:line="240" w:lineRule="auto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умение ориентироваться с помощью сохранных анализаторов и безопасно передвигаться в пространстве с использованием при самостоятельном передвижении ортопедических приспособлений.</w:t>
      </w:r>
    </w:p>
    <w:p w:rsidR="00615338" w:rsidRPr="00615338" w:rsidRDefault="00615338" w:rsidP="004048E4">
      <w:pPr>
        <w:widowControl w:val="0"/>
        <w:suppressAutoHyphens w:val="0"/>
        <w:spacing w:before="208" w:after="240" w:line="274" w:lineRule="exact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val="en-US" w:eastAsia="en-US"/>
        </w:rPr>
      </w:pPr>
      <w:r w:rsidRPr="00615338">
        <w:rPr>
          <w:rFonts w:ascii="Times New Roman" w:hAnsi="Times New Roman" w:cs="Times New Roman"/>
          <w:b/>
          <w:bCs/>
          <w:sz w:val="24"/>
          <w:szCs w:val="24"/>
          <w:lang w:val="en-US" w:eastAsia="en-US"/>
        </w:rPr>
        <w:t>Выпускник</w:t>
      </w:r>
      <w:r w:rsidRPr="00615338">
        <w:rPr>
          <w:rFonts w:ascii="Times New Roman" w:hAnsi="Times New Roman" w:cs="Times New Roman"/>
          <w:b/>
          <w:bCs/>
          <w:spacing w:val="-7"/>
          <w:sz w:val="24"/>
          <w:szCs w:val="24"/>
          <w:lang w:val="en-US" w:eastAsia="en-US"/>
        </w:rPr>
        <w:t xml:space="preserve"> </w:t>
      </w:r>
      <w:r w:rsidRPr="00615338">
        <w:rPr>
          <w:rFonts w:ascii="Times New Roman" w:hAnsi="Times New Roman" w:cs="Times New Roman"/>
          <w:b/>
          <w:bCs/>
          <w:sz w:val="24"/>
          <w:szCs w:val="24"/>
          <w:lang w:val="en-US" w:eastAsia="en-US"/>
        </w:rPr>
        <w:t>научится:</w:t>
      </w:r>
    </w:p>
    <w:p w:rsidR="00615338" w:rsidRPr="00615338" w:rsidRDefault="00615338" w:rsidP="00BA614C">
      <w:pPr>
        <w:widowControl w:val="0"/>
        <w:numPr>
          <w:ilvl w:val="0"/>
          <w:numId w:val="130"/>
        </w:numPr>
        <w:suppressAutoHyphens w:val="0"/>
        <w:spacing w:before="53" w:after="0" w:line="276" w:lineRule="exact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</w:r>
    </w:p>
    <w:p w:rsidR="00615338" w:rsidRPr="00615338" w:rsidRDefault="00615338" w:rsidP="00BA614C">
      <w:pPr>
        <w:widowControl w:val="0"/>
        <w:numPr>
          <w:ilvl w:val="0"/>
          <w:numId w:val="130"/>
        </w:numPr>
        <w:suppressAutoHyphens w:val="0"/>
        <w:spacing w:before="57" w:after="0" w:line="276" w:lineRule="exact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</w:t>
      </w:r>
      <w:r w:rsidRPr="00615338">
        <w:rPr>
          <w:rFonts w:ascii="Times New Roman" w:hAnsi="Times New Roman" w:cs="Times New Roman"/>
          <w:spacing w:val="-26"/>
          <w:sz w:val="24"/>
          <w:szCs w:val="24"/>
          <w:lang w:eastAsia="en-US"/>
        </w:rPr>
        <w:t xml:space="preserve"> </w:t>
      </w:r>
      <w:r w:rsidRPr="00615338">
        <w:rPr>
          <w:rFonts w:ascii="Times New Roman" w:hAnsi="Times New Roman" w:cs="Times New Roman"/>
          <w:sz w:val="24"/>
          <w:szCs w:val="24"/>
          <w:lang w:eastAsia="en-US"/>
        </w:rPr>
        <w:t>привычек;</w:t>
      </w:r>
    </w:p>
    <w:p w:rsidR="00615338" w:rsidRPr="00615338" w:rsidRDefault="00615338" w:rsidP="00BA614C">
      <w:pPr>
        <w:widowControl w:val="0"/>
        <w:numPr>
          <w:ilvl w:val="0"/>
          <w:numId w:val="130"/>
        </w:numPr>
        <w:suppressAutoHyphens w:val="0"/>
        <w:spacing w:before="58" w:after="0" w:line="276" w:lineRule="exact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техники двигательных действий и физических упражнений, развития физических качеств;</w:t>
      </w:r>
    </w:p>
    <w:p w:rsidR="00615338" w:rsidRPr="00615338" w:rsidRDefault="00615338" w:rsidP="00BA614C">
      <w:pPr>
        <w:widowControl w:val="0"/>
        <w:numPr>
          <w:ilvl w:val="0"/>
          <w:numId w:val="130"/>
        </w:numPr>
        <w:suppressAutoHyphens w:val="0"/>
        <w:spacing w:before="57" w:after="0" w:line="276" w:lineRule="exact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</w:t>
      </w:r>
      <w:r w:rsidRPr="00615338">
        <w:rPr>
          <w:rFonts w:ascii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615338">
        <w:rPr>
          <w:rFonts w:ascii="Times New Roman" w:hAnsi="Times New Roman" w:cs="Times New Roman"/>
          <w:sz w:val="24"/>
          <w:szCs w:val="24"/>
          <w:lang w:eastAsia="en-US"/>
        </w:rPr>
        <w:t>недели;</w:t>
      </w:r>
    </w:p>
    <w:p w:rsidR="00615338" w:rsidRPr="00615338" w:rsidRDefault="00615338" w:rsidP="00BA614C">
      <w:pPr>
        <w:widowControl w:val="0"/>
        <w:numPr>
          <w:ilvl w:val="0"/>
          <w:numId w:val="130"/>
        </w:numPr>
        <w:suppressAutoHyphens w:val="0"/>
        <w:spacing w:before="57" w:after="0" w:line="276" w:lineRule="exact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</w:t>
      </w:r>
      <w:r w:rsidRPr="00615338">
        <w:rPr>
          <w:rFonts w:ascii="Times New Roman" w:hAnsi="Times New Roman" w:cs="Times New Roman"/>
          <w:spacing w:val="-18"/>
          <w:sz w:val="24"/>
          <w:szCs w:val="24"/>
          <w:lang w:eastAsia="en-US"/>
        </w:rPr>
        <w:t xml:space="preserve"> </w:t>
      </w:r>
      <w:r w:rsidRPr="00615338">
        <w:rPr>
          <w:rFonts w:ascii="Times New Roman" w:hAnsi="Times New Roman" w:cs="Times New Roman"/>
          <w:sz w:val="24"/>
          <w:szCs w:val="24"/>
          <w:lang w:eastAsia="en-US"/>
        </w:rPr>
        <w:t>условий;</w:t>
      </w:r>
    </w:p>
    <w:p w:rsidR="00615338" w:rsidRPr="00615338" w:rsidRDefault="00615338" w:rsidP="00BA614C">
      <w:pPr>
        <w:widowControl w:val="0"/>
        <w:numPr>
          <w:ilvl w:val="0"/>
          <w:numId w:val="130"/>
        </w:numPr>
        <w:suppressAutoHyphens w:val="0"/>
        <w:spacing w:after="0" w:line="237" w:lineRule="auto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</w:t>
      </w:r>
      <w:r w:rsidRPr="00615338">
        <w:rPr>
          <w:rFonts w:ascii="Times New Roman" w:hAnsi="Times New Roman" w:cs="Times New Roman"/>
          <w:spacing w:val="-31"/>
          <w:sz w:val="24"/>
          <w:szCs w:val="24"/>
          <w:lang w:eastAsia="en-US"/>
        </w:rPr>
        <w:t xml:space="preserve"> </w:t>
      </w:r>
      <w:r w:rsidRPr="00615338">
        <w:rPr>
          <w:rFonts w:ascii="Times New Roman" w:hAnsi="Times New Roman" w:cs="Times New Roman"/>
          <w:sz w:val="24"/>
          <w:szCs w:val="24"/>
          <w:lang w:eastAsia="en-US"/>
        </w:rPr>
        <w:t>кондиций;</w:t>
      </w:r>
    </w:p>
    <w:p w:rsidR="00615338" w:rsidRPr="00615338" w:rsidRDefault="00615338" w:rsidP="00BA614C">
      <w:pPr>
        <w:widowControl w:val="0"/>
        <w:numPr>
          <w:ilvl w:val="0"/>
          <w:numId w:val="130"/>
        </w:numPr>
        <w:suppressAutoHyphens w:val="0"/>
        <w:spacing w:before="62" w:after="0" w:line="276" w:lineRule="exact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</w:t>
      </w:r>
      <w:r w:rsidRPr="00615338">
        <w:rPr>
          <w:rFonts w:ascii="Times New Roman" w:hAnsi="Times New Roman" w:cs="Times New Roman"/>
          <w:spacing w:val="-17"/>
          <w:sz w:val="24"/>
          <w:szCs w:val="24"/>
          <w:lang w:eastAsia="en-US"/>
        </w:rPr>
        <w:t xml:space="preserve"> </w:t>
      </w:r>
      <w:r w:rsidRPr="00615338">
        <w:rPr>
          <w:rFonts w:ascii="Times New Roman" w:hAnsi="Times New Roman" w:cs="Times New Roman"/>
          <w:sz w:val="24"/>
          <w:szCs w:val="24"/>
          <w:lang w:eastAsia="en-US"/>
        </w:rPr>
        <w:t>организма;</w:t>
      </w:r>
    </w:p>
    <w:p w:rsidR="00615338" w:rsidRPr="00615338" w:rsidRDefault="00615338" w:rsidP="00BA614C">
      <w:pPr>
        <w:widowControl w:val="0"/>
        <w:numPr>
          <w:ilvl w:val="0"/>
          <w:numId w:val="130"/>
        </w:numPr>
        <w:suppressAutoHyphens w:val="0"/>
        <w:spacing w:before="57" w:after="0" w:line="276" w:lineRule="exact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</w:t>
      </w:r>
      <w:r w:rsidRPr="00615338">
        <w:rPr>
          <w:rFonts w:ascii="Times New Roman" w:hAnsi="Times New Roman" w:cs="Times New Roman"/>
          <w:spacing w:val="-19"/>
          <w:sz w:val="24"/>
          <w:szCs w:val="24"/>
          <w:lang w:eastAsia="en-US"/>
        </w:rPr>
        <w:t xml:space="preserve"> </w:t>
      </w:r>
      <w:r w:rsidRPr="00615338">
        <w:rPr>
          <w:rFonts w:ascii="Times New Roman" w:hAnsi="Times New Roman" w:cs="Times New Roman"/>
          <w:sz w:val="24"/>
          <w:szCs w:val="24"/>
          <w:lang w:eastAsia="en-US"/>
        </w:rPr>
        <w:t>качеств;</w:t>
      </w:r>
    </w:p>
    <w:p w:rsidR="00615338" w:rsidRPr="00615338" w:rsidRDefault="00615338" w:rsidP="00BA614C">
      <w:pPr>
        <w:widowControl w:val="0"/>
        <w:numPr>
          <w:ilvl w:val="0"/>
          <w:numId w:val="130"/>
        </w:numPr>
        <w:suppressAutoHyphens w:val="0"/>
        <w:spacing w:before="57" w:after="0" w:line="276" w:lineRule="exact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</w:t>
      </w:r>
      <w:r w:rsidRPr="00615338">
        <w:rPr>
          <w:rFonts w:ascii="Times New Roman" w:hAnsi="Times New Roman" w:cs="Times New Roman"/>
          <w:spacing w:val="-31"/>
          <w:sz w:val="24"/>
          <w:szCs w:val="24"/>
          <w:lang w:eastAsia="en-US"/>
        </w:rPr>
        <w:t xml:space="preserve"> </w:t>
      </w:r>
      <w:r w:rsidRPr="00615338">
        <w:rPr>
          <w:rFonts w:ascii="Times New Roman" w:hAnsi="Times New Roman" w:cs="Times New Roman"/>
          <w:sz w:val="24"/>
          <w:szCs w:val="24"/>
          <w:lang w:eastAsia="en-US"/>
        </w:rPr>
        <w:t>их;</w:t>
      </w:r>
    </w:p>
    <w:p w:rsidR="00615338" w:rsidRPr="00615338" w:rsidRDefault="00615338" w:rsidP="00BA614C">
      <w:pPr>
        <w:widowControl w:val="0"/>
        <w:numPr>
          <w:ilvl w:val="0"/>
          <w:numId w:val="130"/>
        </w:numPr>
        <w:suppressAutoHyphens w:val="0"/>
        <w:spacing w:before="57" w:after="0" w:line="276" w:lineRule="exact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 xml:space="preserve"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</w:t>
      </w:r>
      <w:r w:rsidRPr="00615338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процессе самостоятельных занятий физической</w:t>
      </w:r>
      <w:r w:rsidRPr="00615338">
        <w:rPr>
          <w:rFonts w:ascii="Times New Roman" w:hAnsi="Times New Roman" w:cs="Times New Roman"/>
          <w:spacing w:val="-15"/>
          <w:sz w:val="24"/>
          <w:szCs w:val="24"/>
          <w:lang w:eastAsia="en-US"/>
        </w:rPr>
        <w:t xml:space="preserve"> </w:t>
      </w:r>
      <w:r w:rsidRPr="00615338">
        <w:rPr>
          <w:rFonts w:ascii="Times New Roman" w:hAnsi="Times New Roman" w:cs="Times New Roman"/>
          <w:sz w:val="24"/>
          <w:szCs w:val="24"/>
          <w:lang w:eastAsia="en-US"/>
        </w:rPr>
        <w:t>подготовкой;</w:t>
      </w:r>
    </w:p>
    <w:p w:rsidR="00615338" w:rsidRPr="00615338" w:rsidRDefault="00615338" w:rsidP="00BA614C">
      <w:pPr>
        <w:widowControl w:val="0"/>
        <w:numPr>
          <w:ilvl w:val="0"/>
          <w:numId w:val="130"/>
        </w:numPr>
        <w:suppressAutoHyphens w:val="0"/>
        <w:spacing w:before="57" w:after="0" w:line="276" w:lineRule="exact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</w:t>
      </w:r>
      <w:r w:rsidRPr="00615338">
        <w:rPr>
          <w:rFonts w:ascii="Times New Roman" w:hAnsi="Times New Roman" w:cs="Times New Roman"/>
          <w:spacing w:val="-17"/>
          <w:sz w:val="24"/>
          <w:szCs w:val="24"/>
          <w:lang w:eastAsia="en-US"/>
        </w:rPr>
        <w:t xml:space="preserve"> </w:t>
      </w:r>
      <w:r w:rsidRPr="00615338">
        <w:rPr>
          <w:rFonts w:ascii="Times New Roman" w:hAnsi="Times New Roman" w:cs="Times New Roman"/>
          <w:sz w:val="24"/>
          <w:szCs w:val="24"/>
          <w:lang w:eastAsia="en-US"/>
        </w:rPr>
        <w:t>деятельности;</w:t>
      </w:r>
    </w:p>
    <w:p w:rsidR="00615338" w:rsidRPr="00615338" w:rsidRDefault="00615338" w:rsidP="00BA614C">
      <w:pPr>
        <w:widowControl w:val="0"/>
        <w:numPr>
          <w:ilvl w:val="0"/>
          <w:numId w:val="130"/>
        </w:numPr>
        <w:suppressAutoHyphens w:val="0"/>
        <w:spacing w:before="57" w:after="0" w:line="276" w:lineRule="exact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 движений);</w:t>
      </w:r>
    </w:p>
    <w:p w:rsidR="00615338" w:rsidRPr="00615338" w:rsidRDefault="00615338" w:rsidP="00BA614C">
      <w:pPr>
        <w:widowControl w:val="0"/>
        <w:numPr>
          <w:ilvl w:val="0"/>
          <w:numId w:val="130"/>
        </w:numPr>
        <w:suppressAutoHyphens w:val="0"/>
        <w:spacing w:after="0" w:line="335" w:lineRule="exact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выполнять акробатические комбинации из числа хорошо освоенных</w:t>
      </w:r>
      <w:r w:rsidRPr="00615338">
        <w:rPr>
          <w:rFonts w:ascii="Times New Roman" w:hAnsi="Times New Roman" w:cs="Times New Roman"/>
          <w:spacing w:val="-22"/>
          <w:sz w:val="24"/>
          <w:szCs w:val="24"/>
          <w:lang w:eastAsia="en-US"/>
        </w:rPr>
        <w:t xml:space="preserve"> </w:t>
      </w:r>
      <w:r w:rsidRPr="00615338">
        <w:rPr>
          <w:rFonts w:ascii="Times New Roman" w:hAnsi="Times New Roman" w:cs="Times New Roman"/>
          <w:sz w:val="24"/>
          <w:szCs w:val="24"/>
          <w:lang w:eastAsia="en-US"/>
        </w:rPr>
        <w:t>упражнений;</w:t>
      </w:r>
    </w:p>
    <w:p w:rsidR="00615338" w:rsidRPr="00615338" w:rsidRDefault="00615338" w:rsidP="00BA614C">
      <w:pPr>
        <w:widowControl w:val="0"/>
        <w:numPr>
          <w:ilvl w:val="0"/>
          <w:numId w:val="130"/>
        </w:numPr>
        <w:suppressAutoHyphens w:val="0"/>
        <w:spacing w:before="56" w:after="0" w:line="276" w:lineRule="exact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выполнять гимнастические комбинации на спортивных снарядах из числа хорошо освоенных</w:t>
      </w:r>
      <w:r w:rsidRPr="00615338">
        <w:rPr>
          <w:rFonts w:ascii="Times New Roman" w:hAnsi="Times New Roman" w:cs="Times New Roman"/>
          <w:spacing w:val="-11"/>
          <w:sz w:val="24"/>
          <w:szCs w:val="24"/>
          <w:lang w:eastAsia="en-US"/>
        </w:rPr>
        <w:t xml:space="preserve"> </w:t>
      </w:r>
      <w:r w:rsidRPr="00615338">
        <w:rPr>
          <w:rFonts w:ascii="Times New Roman" w:hAnsi="Times New Roman" w:cs="Times New Roman"/>
          <w:sz w:val="24"/>
          <w:szCs w:val="24"/>
          <w:lang w:eastAsia="en-US"/>
        </w:rPr>
        <w:t>упражнений;</w:t>
      </w:r>
    </w:p>
    <w:p w:rsidR="00615338" w:rsidRPr="00615338" w:rsidRDefault="00615338" w:rsidP="00BA614C">
      <w:pPr>
        <w:widowControl w:val="0"/>
        <w:numPr>
          <w:ilvl w:val="0"/>
          <w:numId w:val="130"/>
        </w:numPr>
        <w:suppressAutoHyphens w:val="0"/>
        <w:spacing w:after="240" w:line="335" w:lineRule="exact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выполнять легкоатлетические упражнения в беге и в прыжках (в длину и</w:t>
      </w:r>
      <w:r w:rsidRPr="00615338">
        <w:rPr>
          <w:rFonts w:ascii="Times New Roman" w:hAnsi="Times New Roman" w:cs="Times New Roman"/>
          <w:spacing w:val="-28"/>
          <w:sz w:val="24"/>
          <w:szCs w:val="24"/>
          <w:lang w:eastAsia="en-US"/>
        </w:rPr>
        <w:t xml:space="preserve"> </w:t>
      </w:r>
      <w:r w:rsidRPr="00615338">
        <w:rPr>
          <w:rFonts w:ascii="Times New Roman" w:hAnsi="Times New Roman" w:cs="Times New Roman"/>
          <w:sz w:val="24"/>
          <w:szCs w:val="24"/>
          <w:lang w:eastAsia="en-US"/>
        </w:rPr>
        <w:t>высоту);</w:t>
      </w:r>
    </w:p>
    <w:p w:rsidR="00615338" w:rsidRPr="00615338" w:rsidRDefault="00615338" w:rsidP="004048E4">
      <w:pPr>
        <w:widowControl w:val="0"/>
        <w:suppressAutoHyphens w:val="0"/>
        <w:spacing w:before="1" w:after="240" w:line="274" w:lineRule="exact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val="en-US" w:eastAsia="en-US"/>
        </w:rPr>
      </w:pPr>
      <w:r w:rsidRPr="00615338">
        <w:rPr>
          <w:rFonts w:ascii="Times New Roman" w:hAnsi="Times New Roman" w:cs="Times New Roman"/>
          <w:b/>
          <w:bCs/>
          <w:sz w:val="24"/>
          <w:szCs w:val="24"/>
          <w:lang w:val="en-US" w:eastAsia="en-US"/>
        </w:rPr>
        <w:t>Выпускник получит возможность научиться:</w:t>
      </w:r>
    </w:p>
    <w:p w:rsidR="00615338" w:rsidRPr="00A124E4" w:rsidRDefault="00615338" w:rsidP="00BA614C">
      <w:pPr>
        <w:widowControl w:val="0"/>
        <w:numPr>
          <w:ilvl w:val="0"/>
          <w:numId w:val="130"/>
        </w:numPr>
        <w:suppressAutoHyphens w:val="0"/>
        <w:spacing w:before="58" w:after="0" w:line="240" w:lineRule="auto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124E4">
        <w:rPr>
          <w:rFonts w:ascii="Times New Roman" w:hAnsi="Times New Roman" w:cs="Times New Roman"/>
          <w:sz w:val="24"/>
          <w:szCs w:val="24"/>
          <w:lang w:eastAsia="en-US"/>
        </w:rPr>
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</w:t>
      </w:r>
      <w:r w:rsidRPr="00A124E4">
        <w:rPr>
          <w:rFonts w:ascii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A124E4">
        <w:rPr>
          <w:rFonts w:ascii="Times New Roman" w:hAnsi="Times New Roman" w:cs="Times New Roman"/>
          <w:sz w:val="24"/>
          <w:szCs w:val="24"/>
          <w:lang w:eastAsia="en-US"/>
        </w:rPr>
        <w:t>игр;</w:t>
      </w:r>
    </w:p>
    <w:p w:rsidR="00615338" w:rsidRPr="00A124E4" w:rsidRDefault="00615338" w:rsidP="00BA614C">
      <w:pPr>
        <w:widowControl w:val="0"/>
        <w:numPr>
          <w:ilvl w:val="0"/>
          <w:numId w:val="130"/>
        </w:numPr>
        <w:suppressAutoHyphens w:val="0"/>
        <w:spacing w:before="57" w:after="0" w:line="276" w:lineRule="exact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124E4">
        <w:rPr>
          <w:rFonts w:ascii="Times New Roman" w:hAnsi="Times New Roman" w:cs="Times New Roman"/>
          <w:sz w:val="24"/>
          <w:szCs w:val="24"/>
          <w:lang w:eastAsia="en-US"/>
        </w:rPr>
        <w:t>характеризовать исторические вехи развития отечественного спортивного движения, великих спортсменов, принесших славу российскому</w:t>
      </w:r>
      <w:r w:rsidRPr="00A124E4">
        <w:rPr>
          <w:rFonts w:ascii="Times New Roman" w:hAnsi="Times New Roman" w:cs="Times New Roman"/>
          <w:spacing w:val="-12"/>
          <w:sz w:val="24"/>
          <w:szCs w:val="24"/>
          <w:lang w:eastAsia="en-US"/>
        </w:rPr>
        <w:t xml:space="preserve"> </w:t>
      </w:r>
      <w:r w:rsidRPr="00A124E4">
        <w:rPr>
          <w:rFonts w:ascii="Times New Roman" w:hAnsi="Times New Roman" w:cs="Times New Roman"/>
          <w:sz w:val="24"/>
          <w:szCs w:val="24"/>
          <w:lang w:eastAsia="en-US"/>
        </w:rPr>
        <w:t>спорту;</w:t>
      </w:r>
    </w:p>
    <w:p w:rsidR="00615338" w:rsidRPr="00A124E4" w:rsidRDefault="00615338" w:rsidP="00BA614C">
      <w:pPr>
        <w:widowControl w:val="0"/>
        <w:numPr>
          <w:ilvl w:val="0"/>
          <w:numId w:val="130"/>
        </w:numPr>
        <w:suppressAutoHyphens w:val="0"/>
        <w:spacing w:before="57" w:after="0" w:line="276" w:lineRule="exact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124E4">
        <w:rPr>
          <w:rFonts w:ascii="Times New Roman" w:hAnsi="Times New Roman" w:cs="Times New Roman"/>
          <w:sz w:val="24"/>
          <w:szCs w:val="24"/>
          <w:lang w:eastAsia="en-US"/>
        </w:rPr>
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</w:t>
      </w:r>
      <w:r w:rsidRPr="00A124E4">
        <w:rPr>
          <w:rFonts w:ascii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A124E4">
        <w:rPr>
          <w:rFonts w:ascii="Times New Roman" w:hAnsi="Times New Roman" w:cs="Times New Roman"/>
          <w:sz w:val="24"/>
          <w:szCs w:val="24"/>
          <w:lang w:eastAsia="en-US"/>
        </w:rPr>
        <w:t>организма;</w:t>
      </w:r>
    </w:p>
    <w:p w:rsidR="00615338" w:rsidRPr="00A124E4" w:rsidRDefault="00615338" w:rsidP="00BA614C">
      <w:pPr>
        <w:widowControl w:val="0"/>
        <w:numPr>
          <w:ilvl w:val="0"/>
          <w:numId w:val="130"/>
        </w:numPr>
        <w:suppressAutoHyphens w:val="0"/>
        <w:spacing w:after="0" w:line="237" w:lineRule="auto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124E4">
        <w:rPr>
          <w:rFonts w:ascii="Times New Roman" w:hAnsi="Times New Roman" w:cs="Times New Roman"/>
          <w:sz w:val="24"/>
          <w:szCs w:val="24"/>
          <w:lang w:eastAsia="en-US"/>
        </w:rPr>
        <w:t>вести дневник по физкультурной деятельности, включать в него оформление планов проведения самостоятельных занятий с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</w:r>
    </w:p>
    <w:p w:rsidR="00615338" w:rsidRPr="00A124E4" w:rsidRDefault="00615338" w:rsidP="00BA614C">
      <w:pPr>
        <w:widowControl w:val="0"/>
        <w:numPr>
          <w:ilvl w:val="0"/>
          <w:numId w:val="130"/>
        </w:numPr>
        <w:suppressAutoHyphens w:val="0"/>
        <w:spacing w:before="61" w:after="0" w:line="276" w:lineRule="exact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124E4">
        <w:rPr>
          <w:rFonts w:ascii="Times New Roman" w:hAnsi="Times New Roman" w:cs="Times New Roman"/>
          <w:sz w:val="24"/>
          <w:szCs w:val="24"/>
          <w:lang w:eastAsia="en-US"/>
        </w:rPr>
        <w:t>проводить занятия физической культурой с использованием оздоровительной ходьбы и бега, обеспечивать их оздоровительную направленность;</w:t>
      </w:r>
    </w:p>
    <w:p w:rsidR="00615338" w:rsidRPr="00A124E4" w:rsidRDefault="00615338" w:rsidP="00BA614C">
      <w:pPr>
        <w:widowControl w:val="0"/>
        <w:numPr>
          <w:ilvl w:val="0"/>
          <w:numId w:val="130"/>
        </w:numPr>
        <w:suppressAutoHyphens w:val="0"/>
        <w:spacing w:before="62" w:after="0" w:line="276" w:lineRule="exact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124E4">
        <w:rPr>
          <w:rFonts w:ascii="Times New Roman" w:hAnsi="Times New Roman" w:cs="Times New Roman"/>
          <w:sz w:val="24"/>
          <w:szCs w:val="24"/>
          <w:lang w:eastAsia="en-US"/>
        </w:rPr>
        <w:t>выполнять комплексы упражнений лечебной физической культуры с учетом имеющихся индивидуальных отклонений в показателях</w:t>
      </w:r>
      <w:r w:rsidRPr="00A124E4">
        <w:rPr>
          <w:rFonts w:ascii="Times New Roman" w:hAnsi="Times New Roman" w:cs="Times New Roman"/>
          <w:spacing w:val="-14"/>
          <w:sz w:val="24"/>
          <w:szCs w:val="24"/>
          <w:lang w:eastAsia="en-US"/>
        </w:rPr>
        <w:t xml:space="preserve"> </w:t>
      </w:r>
      <w:r w:rsidRPr="00A124E4">
        <w:rPr>
          <w:rFonts w:ascii="Times New Roman" w:hAnsi="Times New Roman" w:cs="Times New Roman"/>
          <w:sz w:val="24"/>
          <w:szCs w:val="24"/>
          <w:lang w:eastAsia="en-US"/>
        </w:rPr>
        <w:t>здоровья;</w:t>
      </w:r>
    </w:p>
    <w:p w:rsidR="00615338" w:rsidRPr="00A124E4" w:rsidRDefault="00615338" w:rsidP="00BA614C">
      <w:pPr>
        <w:widowControl w:val="0"/>
        <w:numPr>
          <w:ilvl w:val="0"/>
          <w:numId w:val="130"/>
        </w:numPr>
        <w:suppressAutoHyphens w:val="0"/>
        <w:spacing w:before="57" w:after="0" w:line="276" w:lineRule="exact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124E4">
        <w:rPr>
          <w:rFonts w:ascii="Times New Roman" w:hAnsi="Times New Roman" w:cs="Times New Roman"/>
          <w:sz w:val="24"/>
          <w:szCs w:val="24"/>
          <w:lang w:eastAsia="en-US"/>
        </w:rPr>
        <w:t>преодолевать естественные и искусственные препятствия с помощью разнообразных способов лазания, прыжков и</w:t>
      </w:r>
      <w:r w:rsidRPr="00A124E4">
        <w:rPr>
          <w:rFonts w:ascii="Times New Roman" w:hAnsi="Times New Roman" w:cs="Times New Roman"/>
          <w:spacing w:val="-7"/>
          <w:sz w:val="24"/>
          <w:szCs w:val="24"/>
          <w:lang w:eastAsia="en-US"/>
        </w:rPr>
        <w:t xml:space="preserve"> </w:t>
      </w:r>
      <w:r w:rsidRPr="00A124E4">
        <w:rPr>
          <w:rFonts w:ascii="Times New Roman" w:hAnsi="Times New Roman" w:cs="Times New Roman"/>
          <w:sz w:val="24"/>
          <w:szCs w:val="24"/>
          <w:lang w:eastAsia="en-US"/>
        </w:rPr>
        <w:t>бега;</w:t>
      </w:r>
    </w:p>
    <w:p w:rsidR="00615338" w:rsidRPr="00A124E4" w:rsidRDefault="00615338" w:rsidP="00BA614C">
      <w:pPr>
        <w:widowControl w:val="0"/>
        <w:numPr>
          <w:ilvl w:val="0"/>
          <w:numId w:val="130"/>
        </w:numPr>
        <w:suppressAutoHyphens w:val="0"/>
        <w:spacing w:after="0" w:line="334" w:lineRule="exact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124E4">
        <w:rPr>
          <w:rFonts w:ascii="Times New Roman" w:hAnsi="Times New Roman" w:cs="Times New Roman"/>
          <w:sz w:val="24"/>
          <w:szCs w:val="24"/>
          <w:lang w:eastAsia="en-US"/>
        </w:rPr>
        <w:t>выполнять тестовые нормативы Всероссийского физкультурно-спортивного</w:t>
      </w:r>
      <w:r w:rsidRPr="00A124E4">
        <w:rPr>
          <w:rFonts w:ascii="Times New Roman" w:hAnsi="Times New Roman" w:cs="Times New Roman"/>
          <w:spacing w:val="15"/>
          <w:sz w:val="24"/>
          <w:szCs w:val="24"/>
          <w:lang w:eastAsia="en-US"/>
        </w:rPr>
        <w:t xml:space="preserve"> </w:t>
      </w:r>
      <w:r w:rsidRPr="00A124E4">
        <w:rPr>
          <w:rFonts w:ascii="Times New Roman" w:hAnsi="Times New Roman" w:cs="Times New Roman"/>
          <w:sz w:val="24"/>
          <w:szCs w:val="24"/>
          <w:lang w:eastAsia="en-US"/>
        </w:rPr>
        <w:t>комплекса «Готов к труду и обороне»;</w:t>
      </w:r>
    </w:p>
    <w:p w:rsidR="00615338" w:rsidRPr="00615338" w:rsidRDefault="00615338" w:rsidP="00BA614C">
      <w:pPr>
        <w:widowControl w:val="0"/>
        <w:numPr>
          <w:ilvl w:val="0"/>
          <w:numId w:val="130"/>
        </w:numPr>
        <w:suppressAutoHyphens w:val="0"/>
        <w:spacing w:after="0" w:line="338" w:lineRule="exact"/>
        <w:ind w:left="0" w:right="282" w:firstLine="851"/>
        <w:jc w:val="both"/>
        <w:rPr>
          <w:rFonts w:ascii="Times New Roman" w:hAnsi="Times New Roman" w:cs="Times New Roman"/>
          <w:i/>
          <w:sz w:val="24"/>
          <w:szCs w:val="24"/>
          <w:lang w:eastAsia="en-US"/>
        </w:rPr>
      </w:pPr>
      <w:r w:rsidRPr="00A124E4">
        <w:rPr>
          <w:rFonts w:ascii="Times New Roman" w:hAnsi="Times New Roman" w:cs="Times New Roman"/>
          <w:sz w:val="24"/>
          <w:szCs w:val="24"/>
          <w:lang w:eastAsia="en-US"/>
        </w:rPr>
        <w:t>выполнять технико-тактические действия национальных видов</w:t>
      </w:r>
      <w:r w:rsidRPr="00A124E4">
        <w:rPr>
          <w:rFonts w:ascii="Times New Roman" w:hAnsi="Times New Roman" w:cs="Times New Roman"/>
          <w:spacing w:val="-14"/>
          <w:sz w:val="24"/>
          <w:szCs w:val="24"/>
          <w:lang w:eastAsia="en-US"/>
        </w:rPr>
        <w:t xml:space="preserve"> </w:t>
      </w:r>
      <w:r w:rsidRPr="00A124E4">
        <w:rPr>
          <w:rFonts w:ascii="Times New Roman" w:hAnsi="Times New Roman" w:cs="Times New Roman"/>
          <w:sz w:val="24"/>
          <w:szCs w:val="24"/>
          <w:lang w:eastAsia="en-US"/>
        </w:rPr>
        <w:t>спорта</w:t>
      </w:r>
      <w:r w:rsidRPr="00615338">
        <w:rPr>
          <w:rFonts w:ascii="Times New Roman" w:hAnsi="Times New Roman" w:cs="Times New Roman"/>
          <w:i/>
          <w:sz w:val="24"/>
          <w:szCs w:val="24"/>
          <w:lang w:eastAsia="en-US"/>
        </w:rPr>
        <w:t>;</w:t>
      </w:r>
    </w:p>
    <w:p w:rsidR="00615338" w:rsidRPr="00794097" w:rsidRDefault="00615338" w:rsidP="00615338">
      <w:pPr>
        <w:pStyle w:val="af2"/>
        <w:spacing w:before="240"/>
        <w:rPr>
          <w:b/>
          <w:i/>
        </w:rPr>
      </w:pPr>
    </w:p>
    <w:p w:rsidR="00643ABB" w:rsidRPr="00604CD0" w:rsidRDefault="00A124E4" w:rsidP="00A124E4">
      <w:pPr>
        <w:spacing w:before="40" w:after="40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643ABB" w:rsidRPr="00604CD0"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643ABB" w:rsidRPr="00604CD0" w:rsidRDefault="00A124E4" w:rsidP="00A124E4">
      <w:pPr>
        <w:spacing w:before="40" w:after="40"/>
        <w:ind w:left="709" w:hanging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</w:t>
      </w:r>
      <w:r w:rsidR="00643ABB" w:rsidRPr="00604CD0">
        <w:rPr>
          <w:rFonts w:ascii="Times New Roman" w:hAnsi="Times New Roman" w:cs="Times New Roman"/>
          <w:b/>
          <w:i/>
          <w:sz w:val="24"/>
          <w:szCs w:val="24"/>
        </w:rPr>
        <w:t xml:space="preserve">Ученик научится: </w:t>
      </w:r>
    </w:p>
    <w:p w:rsidR="00643ABB" w:rsidRPr="00604CD0" w:rsidRDefault="00643ABB" w:rsidP="00BA614C">
      <w:pPr>
        <w:pStyle w:val="af2"/>
        <w:numPr>
          <w:ilvl w:val="0"/>
          <w:numId w:val="114"/>
        </w:numPr>
        <w:spacing w:before="40" w:after="40" w:line="276" w:lineRule="auto"/>
        <w:jc w:val="both"/>
      </w:pPr>
      <w:r w:rsidRPr="00604CD0">
        <w:t xml:space="preserve"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 </w:t>
      </w:r>
    </w:p>
    <w:p w:rsidR="00643ABB" w:rsidRPr="00604CD0" w:rsidRDefault="00643ABB" w:rsidP="00BA614C">
      <w:pPr>
        <w:pStyle w:val="af2"/>
        <w:numPr>
          <w:ilvl w:val="0"/>
          <w:numId w:val="114"/>
        </w:numPr>
        <w:spacing w:before="40" w:after="40" w:line="276" w:lineRule="auto"/>
        <w:jc w:val="both"/>
      </w:pPr>
      <w:r w:rsidRPr="00604CD0">
        <w:t xml:space="preserve"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координации); </w:t>
      </w:r>
    </w:p>
    <w:p w:rsidR="00643ABB" w:rsidRPr="00604CD0" w:rsidRDefault="00643ABB" w:rsidP="00BA614C">
      <w:pPr>
        <w:pStyle w:val="af2"/>
        <w:numPr>
          <w:ilvl w:val="0"/>
          <w:numId w:val="114"/>
        </w:numPr>
        <w:spacing w:before="40" w:after="40" w:line="276" w:lineRule="auto"/>
        <w:jc w:val="both"/>
      </w:pPr>
      <w:r w:rsidRPr="00604CD0">
        <w:lastRenderedPageBreak/>
        <w:t xml:space="preserve">выполнять легкоатлетические упражнения в беге и прыжках (в высоту и длину); </w:t>
      </w:r>
    </w:p>
    <w:p w:rsidR="00643ABB" w:rsidRPr="00604CD0" w:rsidRDefault="00643ABB" w:rsidP="00BA614C">
      <w:pPr>
        <w:pStyle w:val="af2"/>
        <w:numPr>
          <w:ilvl w:val="0"/>
          <w:numId w:val="114"/>
        </w:numPr>
        <w:spacing w:before="40" w:after="40" w:line="276" w:lineRule="auto"/>
        <w:jc w:val="both"/>
      </w:pPr>
      <w:r w:rsidRPr="00604CD0">
        <w:t xml:space="preserve"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 </w:t>
      </w:r>
    </w:p>
    <w:p w:rsidR="00643ABB" w:rsidRPr="00604CD0" w:rsidRDefault="00A124E4" w:rsidP="00643ABB">
      <w:pPr>
        <w:spacing w:before="40" w:after="4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</w:t>
      </w:r>
      <w:r w:rsidR="00643ABB" w:rsidRPr="00604CD0">
        <w:rPr>
          <w:rFonts w:ascii="Times New Roman" w:hAnsi="Times New Roman" w:cs="Times New Roman"/>
          <w:b/>
          <w:i/>
          <w:sz w:val="24"/>
          <w:szCs w:val="24"/>
        </w:rPr>
        <w:t xml:space="preserve">Ученик получит возможность научиться: </w:t>
      </w:r>
    </w:p>
    <w:p w:rsidR="00643ABB" w:rsidRPr="00604CD0" w:rsidRDefault="00643ABB" w:rsidP="00BA614C">
      <w:pPr>
        <w:pStyle w:val="af2"/>
        <w:numPr>
          <w:ilvl w:val="0"/>
          <w:numId w:val="115"/>
        </w:numPr>
        <w:spacing w:before="40" w:after="40" w:line="276" w:lineRule="auto"/>
      </w:pPr>
      <w:r w:rsidRPr="00604CD0">
        <w:t xml:space="preserve"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 </w:t>
      </w:r>
    </w:p>
    <w:p w:rsidR="00643ABB" w:rsidRPr="00604CD0" w:rsidRDefault="00643ABB" w:rsidP="00BA614C">
      <w:pPr>
        <w:pStyle w:val="af2"/>
        <w:numPr>
          <w:ilvl w:val="0"/>
          <w:numId w:val="115"/>
        </w:numPr>
        <w:spacing w:before="40" w:after="40" w:line="276" w:lineRule="auto"/>
      </w:pPr>
      <w:r w:rsidRPr="00604CD0">
        <w:t>вести дневник по физкультурной деятельности, включать в него оформление планов проведения самостоятельных занятий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</w:r>
    </w:p>
    <w:p w:rsidR="00643ABB" w:rsidRPr="00604CD0" w:rsidRDefault="00643ABB" w:rsidP="00BA614C">
      <w:pPr>
        <w:pStyle w:val="af2"/>
        <w:numPr>
          <w:ilvl w:val="0"/>
          <w:numId w:val="115"/>
        </w:numPr>
        <w:spacing w:before="40" w:after="40" w:line="276" w:lineRule="auto"/>
      </w:pPr>
      <w:r w:rsidRPr="00604CD0">
        <w:t>выполнять комплексы упражнений лечебной физической культуры с учѐтом имеющихся индивидуальных нарушений в показателях здоровья.</w:t>
      </w:r>
    </w:p>
    <w:p w:rsidR="00643ABB" w:rsidRPr="00604CD0" w:rsidRDefault="00A124E4" w:rsidP="00643ABB">
      <w:pPr>
        <w:spacing w:before="40" w:after="4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643ABB" w:rsidRPr="00604CD0">
        <w:rPr>
          <w:rFonts w:ascii="Times New Roman" w:hAnsi="Times New Roman" w:cs="Times New Roman"/>
          <w:b/>
          <w:sz w:val="24"/>
          <w:szCs w:val="24"/>
        </w:rPr>
        <w:t>6 КЛАСС</w:t>
      </w:r>
      <w:r w:rsidR="00643ABB" w:rsidRPr="00604CD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643ABB" w:rsidRPr="00604CD0" w:rsidRDefault="00A124E4" w:rsidP="00643ABB">
      <w:pPr>
        <w:spacing w:before="40" w:after="4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</w:t>
      </w:r>
      <w:r w:rsidR="00643ABB" w:rsidRPr="00604CD0">
        <w:rPr>
          <w:rFonts w:ascii="Times New Roman" w:hAnsi="Times New Roman" w:cs="Times New Roman"/>
          <w:b/>
          <w:i/>
          <w:sz w:val="24"/>
          <w:szCs w:val="24"/>
        </w:rPr>
        <w:t>Ученик научится:</w:t>
      </w:r>
    </w:p>
    <w:p w:rsidR="00643ABB" w:rsidRPr="00604CD0" w:rsidRDefault="00643ABB" w:rsidP="00BA614C">
      <w:pPr>
        <w:pStyle w:val="af2"/>
        <w:numPr>
          <w:ilvl w:val="0"/>
          <w:numId w:val="116"/>
        </w:numPr>
        <w:spacing w:before="40" w:after="40"/>
      </w:pPr>
      <w:r w:rsidRPr="00604CD0">
        <w:t xml:space="preserve"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 </w:t>
      </w:r>
    </w:p>
    <w:p w:rsidR="00643ABB" w:rsidRPr="00604CD0" w:rsidRDefault="00643ABB" w:rsidP="00BA614C">
      <w:pPr>
        <w:pStyle w:val="af2"/>
        <w:numPr>
          <w:ilvl w:val="0"/>
          <w:numId w:val="116"/>
        </w:numPr>
        <w:spacing w:before="40" w:after="40"/>
      </w:pPr>
      <w:r w:rsidRPr="00604CD0">
        <w:t xml:space="preserve"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координации); </w:t>
      </w:r>
    </w:p>
    <w:p w:rsidR="00643ABB" w:rsidRPr="00604CD0" w:rsidRDefault="00643ABB" w:rsidP="00BA614C">
      <w:pPr>
        <w:pStyle w:val="af2"/>
        <w:numPr>
          <w:ilvl w:val="0"/>
          <w:numId w:val="116"/>
        </w:numPr>
        <w:spacing w:before="40" w:after="40"/>
      </w:pPr>
      <w:r w:rsidRPr="00604CD0">
        <w:t xml:space="preserve">выполнять легкоатлетические упражнения в беге и прыжках (в высоту и длину); </w:t>
      </w:r>
    </w:p>
    <w:p w:rsidR="00643ABB" w:rsidRPr="00604CD0" w:rsidRDefault="00643ABB" w:rsidP="00BA614C">
      <w:pPr>
        <w:pStyle w:val="af2"/>
        <w:numPr>
          <w:ilvl w:val="0"/>
          <w:numId w:val="116"/>
        </w:numPr>
        <w:spacing w:before="40" w:after="40"/>
      </w:pPr>
      <w:r w:rsidRPr="00604CD0">
        <w:t xml:space="preserve"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 </w:t>
      </w:r>
    </w:p>
    <w:p w:rsidR="00643ABB" w:rsidRPr="00604CD0" w:rsidRDefault="00643ABB" w:rsidP="00BA614C">
      <w:pPr>
        <w:pStyle w:val="af2"/>
        <w:numPr>
          <w:ilvl w:val="0"/>
          <w:numId w:val="116"/>
        </w:numPr>
        <w:spacing w:before="40" w:after="40"/>
      </w:pPr>
      <w:r w:rsidRPr="00604CD0">
        <w:t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подготовкой.</w:t>
      </w:r>
    </w:p>
    <w:p w:rsidR="00643ABB" w:rsidRPr="00604CD0" w:rsidRDefault="00643ABB" w:rsidP="00643ABB">
      <w:pPr>
        <w:spacing w:before="40" w:after="40"/>
        <w:rPr>
          <w:rFonts w:ascii="Times New Roman" w:hAnsi="Times New Roman" w:cs="Times New Roman"/>
          <w:b/>
          <w:sz w:val="24"/>
          <w:szCs w:val="24"/>
        </w:rPr>
      </w:pPr>
    </w:p>
    <w:p w:rsidR="00643ABB" w:rsidRPr="00604CD0" w:rsidRDefault="00A124E4" w:rsidP="00643ABB">
      <w:pPr>
        <w:spacing w:before="40" w:after="4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</w:t>
      </w:r>
      <w:r w:rsidR="00643ABB" w:rsidRPr="00604CD0">
        <w:rPr>
          <w:rFonts w:ascii="Times New Roman" w:hAnsi="Times New Roman" w:cs="Times New Roman"/>
          <w:b/>
          <w:i/>
          <w:sz w:val="24"/>
          <w:szCs w:val="24"/>
        </w:rPr>
        <w:t>Ученик получит возможность научиться</w:t>
      </w:r>
      <w:r w:rsidR="00643ABB" w:rsidRPr="00604CD0">
        <w:rPr>
          <w:rFonts w:ascii="Times New Roman" w:hAnsi="Times New Roman" w:cs="Times New Roman"/>
          <w:i/>
          <w:sz w:val="24"/>
          <w:szCs w:val="24"/>
        </w:rPr>
        <w:t xml:space="preserve">: </w:t>
      </w:r>
    </w:p>
    <w:p w:rsidR="00643ABB" w:rsidRPr="00604CD0" w:rsidRDefault="00643ABB" w:rsidP="00BA614C">
      <w:pPr>
        <w:pStyle w:val="af2"/>
        <w:numPr>
          <w:ilvl w:val="0"/>
          <w:numId w:val="117"/>
        </w:numPr>
        <w:spacing w:before="40" w:after="40"/>
      </w:pPr>
      <w:r w:rsidRPr="00604CD0">
        <w:t xml:space="preserve">определять и кратко характеризовать физическую культуру как занятия физическими упражнениями, подвижными и спортивными играми ; </w:t>
      </w:r>
    </w:p>
    <w:p w:rsidR="00643ABB" w:rsidRPr="00604CD0" w:rsidRDefault="00643ABB" w:rsidP="00BA614C">
      <w:pPr>
        <w:pStyle w:val="af2"/>
        <w:numPr>
          <w:ilvl w:val="0"/>
          <w:numId w:val="117"/>
        </w:numPr>
        <w:spacing w:before="40" w:after="40"/>
      </w:pPr>
      <w:r w:rsidRPr="00604CD0">
        <w:t xml:space="preserve">выявлять различия в основных способах передвижения человека; </w:t>
      </w:r>
    </w:p>
    <w:p w:rsidR="00643ABB" w:rsidRPr="00604CD0" w:rsidRDefault="00643ABB" w:rsidP="00BA614C">
      <w:pPr>
        <w:pStyle w:val="af2"/>
        <w:numPr>
          <w:ilvl w:val="0"/>
          <w:numId w:val="117"/>
        </w:numPr>
        <w:spacing w:before="40" w:after="40"/>
      </w:pPr>
      <w:r w:rsidRPr="00604CD0">
        <w:t>применять беговые упражнения для развития физических упражнений.</w:t>
      </w:r>
    </w:p>
    <w:p w:rsidR="00643ABB" w:rsidRPr="00604CD0" w:rsidRDefault="00A124E4" w:rsidP="00643ABB">
      <w:pPr>
        <w:spacing w:before="40" w:after="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643ABB" w:rsidRPr="00604CD0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643ABB" w:rsidRPr="00604CD0" w:rsidRDefault="00A124E4" w:rsidP="00643ABB">
      <w:pPr>
        <w:spacing w:before="40" w:after="4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</w:t>
      </w:r>
      <w:r w:rsidR="00643ABB" w:rsidRPr="00604CD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43ABB" w:rsidRPr="00604CD0">
        <w:rPr>
          <w:rFonts w:ascii="Times New Roman" w:hAnsi="Times New Roman" w:cs="Times New Roman"/>
          <w:b/>
          <w:i/>
          <w:sz w:val="24"/>
          <w:szCs w:val="24"/>
        </w:rPr>
        <w:t xml:space="preserve">Ученик научится: </w:t>
      </w:r>
    </w:p>
    <w:p w:rsidR="00643ABB" w:rsidRPr="00604CD0" w:rsidRDefault="00643ABB" w:rsidP="00BA614C">
      <w:pPr>
        <w:pStyle w:val="af2"/>
        <w:numPr>
          <w:ilvl w:val="0"/>
          <w:numId w:val="118"/>
        </w:numPr>
        <w:spacing w:before="40" w:after="40"/>
        <w:jc w:val="both"/>
      </w:pPr>
      <w:r w:rsidRPr="00604CD0">
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643ABB" w:rsidRPr="00604CD0" w:rsidRDefault="00643ABB" w:rsidP="00BA614C">
      <w:pPr>
        <w:pStyle w:val="af2"/>
        <w:numPr>
          <w:ilvl w:val="0"/>
          <w:numId w:val="118"/>
        </w:numPr>
        <w:spacing w:before="40" w:after="40"/>
        <w:jc w:val="both"/>
      </w:pPr>
      <w:r w:rsidRPr="00604CD0">
        <w:t xml:space="preserve"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координации); </w:t>
      </w:r>
    </w:p>
    <w:p w:rsidR="00643ABB" w:rsidRPr="00604CD0" w:rsidRDefault="00643ABB" w:rsidP="00BA614C">
      <w:pPr>
        <w:pStyle w:val="af2"/>
        <w:numPr>
          <w:ilvl w:val="0"/>
          <w:numId w:val="118"/>
        </w:numPr>
        <w:spacing w:before="40" w:after="40"/>
        <w:jc w:val="both"/>
      </w:pPr>
      <w:r w:rsidRPr="00604CD0">
        <w:lastRenderedPageBreak/>
        <w:t xml:space="preserve">выполнять легкоатлетические упражнения в беге и прыжках (в высоту и длину); </w:t>
      </w:r>
    </w:p>
    <w:p w:rsidR="00643ABB" w:rsidRPr="00604CD0" w:rsidRDefault="00643ABB" w:rsidP="00BA614C">
      <w:pPr>
        <w:pStyle w:val="af2"/>
        <w:numPr>
          <w:ilvl w:val="0"/>
          <w:numId w:val="118"/>
        </w:numPr>
        <w:spacing w:before="40" w:after="40"/>
        <w:jc w:val="both"/>
      </w:pPr>
      <w:r w:rsidRPr="00604CD0">
        <w:t xml:space="preserve"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 </w:t>
      </w:r>
    </w:p>
    <w:p w:rsidR="00643ABB" w:rsidRPr="00604CD0" w:rsidRDefault="00643ABB" w:rsidP="00BA614C">
      <w:pPr>
        <w:pStyle w:val="af2"/>
        <w:numPr>
          <w:ilvl w:val="0"/>
          <w:numId w:val="118"/>
        </w:numPr>
        <w:spacing w:before="40" w:after="40"/>
        <w:jc w:val="both"/>
      </w:pPr>
      <w:r w:rsidRPr="00604CD0">
        <w:t xml:space="preserve"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 </w:t>
      </w:r>
    </w:p>
    <w:p w:rsidR="00643ABB" w:rsidRPr="00604CD0" w:rsidRDefault="00643ABB" w:rsidP="00BA614C">
      <w:pPr>
        <w:pStyle w:val="af2"/>
        <w:numPr>
          <w:ilvl w:val="0"/>
          <w:numId w:val="118"/>
        </w:numPr>
        <w:spacing w:before="40" w:after="40"/>
        <w:jc w:val="both"/>
      </w:pPr>
      <w:r w:rsidRPr="00604CD0">
        <w:t>вести дневник по физкультурной деятельности, включать в него оформление планов проведения самостоятельных занятий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</w:r>
    </w:p>
    <w:p w:rsidR="00643ABB" w:rsidRPr="00604CD0" w:rsidRDefault="00643ABB" w:rsidP="00BA614C">
      <w:pPr>
        <w:pStyle w:val="af2"/>
        <w:numPr>
          <w:ilvl w:val="0"/>
          <w:numId w:val="118"/>
        </w:numPr>
        <w:spacing w:before="40" w:after="40"/>
        <w:jc w:val="both"/>
      </w:pPr>
      <w:r w:rsidRPr="00604CD0">
        <w:t xml:space="preserve">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 </w:t>
      </w:r>
    </w:p>
    <w:p w:rsidR="00643ABB" w:rsidRPr="00604CD0" w:rsidRDefault="00643ABB" w:rsidP="00643ABB">
      <w:pPr>
        <w:spacing w:before="40" w:after="40"/>
        <w:rPr>
          <w:rFonts w:ascii="Times New Roman" w:hAnsi="Times New Roman" w:cs="Times New Roman"/>
          <w:b/>
          <w:i/>
          <w:sz w:val="24"/>
          <w:szCs w:val="24"/>
        </w:rPr>
      </w:pPr>
      <w:r w:rsidRPr="00604CD0">
        <w:rPr>
          <w:rFonts w:ascii="Times New Roman" w:hAnsi="Times New Roman" w:cs="Times New Roman"/>
          <w:b/>
          <w:i/>
          <w:sz w:val="24"/>
          <w:szCs w:val="24"/>
        </w:rPr>
        <w:t xml:space="preserve">Ученик получит возможность научиться: </w:t>
      </w:r>
    </w:p>
    <w:p w:rsidR="00643ABB" w:rsidRPr="00604CD0" w:rsidRDefault="00643ABB" w:rsidP="00BA614C">
      <w:pPr>
        <w:pStyle w:val="af2"/>
        <w:numPr>
          <w:ilvl w:val="0"/>
          <w:numId w:val="119"/>
        </w:numPr>
        <w:spacing w:before="40" w:after="40"/>
      </w:pPr>
      <w:r w:rsidRPr="00604CD0">
        <w:t xml:space="preserve">демонстрировать физические кондиции (скоростную выносливость); </w:t>
      </w:r>
    </w:p>
    <w:p w:rsidR="00643ABB" w:rsidRPr="00604CD0" w:rsidRDefault="00643ABB" w:rsidP="00BA614C">
      <w:pPr>
        <w:pStyle w:val="af2"/>
        <w:numPr>
          <w:ilvl w:val="0"/>
          <w:numId w:val="119"/>
        </w:numPr>
        <w:spacing w:before="40" w:after="40"/>
      </w:pPr>
      <w:r w:rsidRPr="00604CD0">
        <w:t xml:space="preserve">уметь выполнять комбинации из освоенных элементов техники передвижений (перемещения в стойке, остановка, повороты); </w:t>
      </w:r>
    </w:p>
    <w:p w:rsidR="00643ABB" w:rsidRPr="00604CD0" w:rsidRDefault="00643ABB" w:rsidP="00BA614C">
      <w:pPr>
        <w:pStyle w:val="af2"/>
        <w:numPr>
          <w:ilvl w:val="0"/>
          <w:numId w:val="119"/>
        </w:numPr>
        <w:spacing w:before="40" w:after="40"/>
      </w:pPr>
      <w:r w:rsidRPr="00604CD0">
        <w:t>описать технику игровых действий и приемов осваивать их самостоятельно.</w:t>
      </w:r>
    </w:p>
    <w:p w:rsidR="00643ABB" w:rsidRPr="00604CD0" w:rsidRDefault="00643ABB" w:rsidP="00643ABB">
      <w:pPr>
        <w:spacing w:before="40" w:after="40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643ABB" w:rsidRPr="00604CD0" w:rsidRDefault="00643ABB" w:rsidP="00643ABB">
      <w:pPr>
        <w:spacing w:before="40" w:after="40"/>
        <w:rPr>
          <w:rFonts w:ascii="Times New Roman" w:hAnsi="Times New Roman" w:cs="Times New Roman"/>
          <w:b/>
          <w:i/>
          <w:sz w:val="24"/>
          <w:szCs w:val="24"/>
        </w:rPr>
      </w:pPr>
      <w:r w:rsidRPr="00604CD0">
        <w:rPr>
          <w:rFonts w:ascii="Times New Roman" w:hAnsi="Times New Roman" w:cs="Times New Roman"/>
          <w:b/>
          <w:i/>
          <w:sz w:val="24"/>
          <w:szCs w:val="24"/>
        </w:rPr>
        <w:t xml:space="preserve">Ученик научится: </w:t>
      </w:r>
    </w:p>
    <w:p w:rsidR="00643ABB" w:rsidRPr="00604CD0" w:rsidRDefault="00643ABB" w:rsidP="00BA614C">
      <w:pPr>
        <w:pStyle w:val="af2"/>
        <w:numPr>
          <w:ilvl w:val="0"/>
          <w:numId w:val="120"/>
        </w:numPr>
        <w:spacing w:before="40" w:after="40"/>
        <w:jc w:val="both"/>
      </w:pPr>
      <w:r w:rsidRPr="00604CD0">
        <w:t xml:space="preserve">преодолевать естественные и искусственные препятствия с помощью разнообразных способов лазания, прыжков и бега; </w:t>
      </w:r>
    </w:p>
    <w:p w:rsidR="00643ABB" w:rsidRPr="00604CD0" w:rsidRDefault="00643ABB" w:rsidP="00BA614C">
      <w:pPr>
        <w:pStyle w:val="af2"/>
        <w:numPr>
          <w:ilvl w:val="0"/>
          <w:numId w:val="120"/>
        </w:numPr>
        <w:spacing w:before="40" w:after="40"/>
        <w:jc w:val="both"/>
      </w:pPr>
      <w:r w:rsidRPr="00604CD0">
        <w:t xml:space="preserve">осуществлять судейство по одному из осваиваемых видов спорта; </w:t>
      </w:r>
    </w:p>
    <w:p w:rsidR="00643ABB" w:rsidRPr="00604CD0" w:rsidRDefault="00643ABB" w:rsidP="00BA614C">
      <w:pPr>
        <w:pStyle w:val="af2"/>
        <w:numPr>
          <w:ilvl w:val="0"/>
          <w:numId w:val="120"/>
        </w:numPr>
        <w:spacing w:before="40" w:after="40"/>
        <w:jc w:val="both"/>
      </w:pPr>
      <w:r w:rsidRPr="00604CD0">
        <w:t xml:space="preserve">выполнять тестовые нормативы по физической подготовке. </w:t>
      </w:r>
    </w:p>
    <w:p w:rsidR="00643ABB" w:rsidRPr="00604CD0" w:rsidRDefault="00643ABB" w:rsidP="00BA614C">
      <w:pPr>
        <w:pStyle w:val="af2"/>
        <w:numPr>
          <w:ilvl w:val="0"/>
          <w:numId w:val="120"/>
        </w:numPr>
        <w:spacing w:before="40" w:after="40"/>
        <w:jc w:val="both"/>
      </w:pPr>
      <w:r w:rsidRPr="00604CD0">
        <w:t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643ABB" w:rsidRPr="00604CD0" w:rsidRDefault="00643ABB" w:rsidP="00BA614C">
      <w:pPr>
        <w:pStyle w:val="af2"/>
        <w:numPr>
          <w:ilvl w:val="0"/>
          <w:numId w:val="120"/>
        </w:numPr>
        <w:spacing w:before="40" w:after="40"/>
        <w:jc w:val="both"/>
      </w:pPr>
      <w:r w:rsidRPr="00604CD0">
        <w:t xml:space="preserve">разрабатывать содержание самостоятельных занятий физическими упражнениями, определять их направленность и формулировать задачи, рационально планировать в режиме дня и учебной недели; </w:t>
      </w:r>
    </w:p>
    <w:p w:rsidR="00643ABB" w:rsidRPr="00604CD0" w:rsidRDefault="00643ABB" w:rsidP="00BA614C">
      <w:pPr>
        <w:pStyle w:val="af2"/>
        <w:numPr>
          <w:ilvl w:val="0"/>
          <w:numId w:val="120"/>
        </w:numPr>
        <w:spacing w:before="40" w:after="40"/>
        <w:jc w:val="both"/>
      </w:pPr>
      <w:r w:rsidRPr="00604CD0">
        <w:t xml:space="preserve"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 </w:t>
      </w:r>
    </w:p>
    <w:p w:rsidR="00643ABB" w:rsidRPr="00604CD0" w:rsidRDefault="00643ABB" w:rsidP="00BA614C">
      <w:pPr>
        <w:pStyle w:val="af2"/>
        <w:numPr>
          <w:ilvl w:val="0"/>
          <w:numId w:val="120"/>
        </w:numPr>
        <w:spacing w:before="40" w:after="40"/>
        <w:jc w:val="both"/>
      </w:pPr>
      <w:r w:rsidRPr="00604CD0">
        <w:t xml:space="preserve">выполнять легкоатлетические упражнения в беге и прыжках (в высоту и длину); </w:t>
      </w:r>
    </w:p>
    <w:p w:rsidR="00643ABB" w:rsidRPr="00604CD0" w:rsidRDefault="00643ABB" w:rsidP="00BA614C">
      <w:pPr>
        <w:pStyle w:val="af2"/>
        <w:numPr>
          <w:ilvl w:val="0"/>
          <w:numId w:val="120"/>
        </w:numPr>
        <w:spacing w:before="40" w:after="40"/>
        <w:jc w:val="both"/>
      </w:pPr>
      <w:r w:rsidRPr="00604CD0">
        <w:t xml:space="preserve">выполнять передвижения на лыжах скользящими способами ходьбы, демонстрировать их технику умения последовательно чередовать в процессе прохождения тренировочных дистанций; </w:t>
      </w:r>
    </w:p>
    <w:p w:rsidR="00643ABB" w:rsidRPr="00604CD0" w:rsidRDefault="00643ABB" w:rsidP="00BA614C">
      <w:pPr>
        <w:pStyle w:val="af2"/>
        <w:numPr>
          <w:ilvl w:val="0"/>
          <w:numId w:val="120"/>
        </w:numPr>
        <w:spacing w:before="40" w:after="40"/>
        <w:jc w:val="both"/>
      </w:pPr>
      <w:r w:rsidRPr="00604CD0">
        <w:t>выполнять спуски и торможения на лыжах с пологого склона одним из разученных способов;</w:t>
      </w:r>
    </w:p>
    <w:p w:rsidR="00643ABB" w:rsidRPr="00604CD0" w:rsidRDefault="00643ABB" w:rsidP="00BA614C">
      <w:pPr>
        <w:pStyle w:val="af2"/>
        <w:numPr>
          <w:ilvl w:val="0"/>
          <w:numId w:val="120"/>
        </w:numPr>
        <w:spacing w:before="40" w:after="40"/>
        <w:jc w:val="both"/>
      </w:pPr>
      <w:r w:rsidRPr="00604CD0">
        <w:t xml:space="preserve">выполнять основные технические действия и приемы игры в баскетбол в условиях учебной и игровой деятельности; </w:t>
      </w:r>
    </w:p>
    <w:p w:rsidR="00643ABB" w:rsidRPr="00604CD0" w:rsidRDefault="00643ABB" w:rsidP="00BA614C">
      <w:pPr>
        <w:pStyle w:val="af2"/>
        <w:numPr>
          <w:ilvl w:val="0"/>
          <w:numId w:val="120"/>
        </w:numPr>
        <w:spacing w:before="40" w:after="40"/>
        <w:jc w:val="both"/>
      </w:pPr>
      <w:r w:rsidRPr="00604CD0">
        <w:t xml:space="preserve">выполнять основные технические действия и приемы игры в волейбол в условиях учебной и игровой деятельности; Ученик получит возможность научиться: </w:t>
      </w:r>
    </w:p>
    <w:p w:rsidR="00643ABB" w:rsidRPr="00604CD0" w:rsidRDefault="00643ABB" w:rsidP="00BA614C">
      <w:pPr>
        <w:pStyle w:val="af2"/>
        <w:numPr>
          <w:ilvl w:val="0"/>
          <w:numId w:val="120"/>
        </w:numPr>
        <w:spacing w:before="40" w:after="40"/>
        <w:jc w:val="both"/>
      </w:pPr>
      <w:r w:rsidRPr="00604CD0">
        <w:t xml:space="preserve">демонстрировать физические кондиции (скоростную выносливость); </w:t>
      </w:r>
    </w:p>
    <w:p w:rsidR="00643ABB" w:rsidRPr="00604CD0" w:rsidRDefault="00643ABB" w:rsidP="00BA614C">
      <w:pPr>
        <w:pStyle w:val="af2"/>
        <w:numPr>
          <w:ilvl w:val="0"/>
          <w:numId w:val="120"/>
        </w:numPr>
        <w:spacing w:before="40" w:after="40"/>
        <w:jc w:val="both"/>
      </w:pPr>
      <w:r w:rsidRPr="00604CD0">
        <w:lastRenderedPageBreak/>
        <w:t>уметь выполнять комбинации из освоенных элементов техники передвижений (перемещения в стойке, остановка, повороты);</w:t>
      </w:r>
    </w:p>
    <w:p w:rsidR="00643ABB" w:rsidRPr="00604CD0" w:rsidRDefault="00643ABB" w:rsidP="00BA614C">
      <w:pPr>
        <w:pStyle w:val="af2"/>
        <w:numPr>
          <w:ilvl w:val="0"/>
          <w:numId w:val="120"/>
        </w:numPr>
        <w:spacing w:before="40" w:after="40"/>
      </w:pPr>
      <w:r w:rsidRPr="00604CD0">
        <w:t>описать технику игровых действий и приемов осваивать их самостоятельно.</w:t>
      </w:r>
    </w:p>
    <w:p w:rsidR="00643ABB" w:rsidRPr="00604CD0" w:rsidRDefault="00643ABB" w:rsidP="00643ABB">
      <w:pPr>
        <w:spacing w:before="40" w:after="40"/>
        <w:rPr>
          <w:rFonts w:ascii="Times New Roman" w:hAnsi="Times New Roman" w:cs="Times New Roman"/>
          <w:b/>
          <w:i/>
          <w:sz w:val="24"/>
          <w:szCs w:val="24"/>
        </w:rPr>
      </w:pPr>
      <w:r w:rsidRPr="00604CD0">
        <w:rPr>
          <w:rFonts w:ascii="Times New Roman" w:hAnsi="Times New Roman" w:cs="Times New Roman"/>
          <w:b/>
          <w:i/>
          <w:sz w:val="24"/>
          <w:szCs w:val="24"/>
        </w:rPr>
        <w:t xml:space="preserve">Ученик получит возможность научиться: </w:t>
      </w:r>
    </w:p>
    <w:p w:rsidR="00643ABB" w:rsidRPr="00604CD0" w:rsidRDefault="00643ABB" w:rsidP="00BA614C">
      <w:pPr>
        <w:pStyle w:val="af2"/>
        <w:numPr>
          <w:ilvl w:val="0"/>
          <w:numId w:val="121"/>
        </w:numPr>
        <w:spacing w:before="40" w:after="40"/>
      </w:pPr>
      <w:r w:rsidRPr="00604CD0">
        <w:t xml:space="preserve">демонстрировать физические кондиции (скоростную выносливость); </w:t>
      </w:r>
    </w:p>
    <w:p w:rsidR="00643ABB" w:rsidRPr="00604CD0" w:rsidRDefault="00643ABB" w:rsidP="00BA614C">
      <w:pPr>
        <w:pStyle w:val="af2"/>
        <w:numPr>
          <w:ilvl w:val="0"/>
          <w:numId w:val="121"/>
        </w:numPr>
        <w:spacing w:before="40" w:after="40"/>
      </w:pPr>
      <w:r w:rsidRPr="00604CD0">
        <w:t xml:space="preserve">уметь выполнять комбинации из освоенных элементов техники передвижений (перемещения в стойке, остановка, повороты); </w:t>
      </w:r>
    </w:p>
    <w:p w:rsidR="00643ABB" w:rsidRPr="00604CD0" w:rsidRDefault="00643ABB" w:rsidP="00BA614C">
      <w:pPr>
        <w:pStyle w:val="af2"/>
        <w:numPr>
          <w:ilvl w:val="0"/>
          <w:numId w:val="121"/>
        </w:numPr>
        <w:spacing w:before="40" w:after="40"/>
      </w:pPr>
      <w:r w:rsidRPr="00604CD0">
        <w:t>описать технику игровых действий и приемов осваивать их самостоятельно.</w:t>
      </w:r>
    </w:p>
    <w:p w:rsidR="00643ABB" w:rsidRPr="00604CD0" w:rsidRDefault="00643ABB" w:rsidP="00643ABB">
      <w:pPr>
        <w:spacing w:before="40" w:after="40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643ABB" w:rsidRPr="00604CD0" w:rsidRDefault="00643ABB" w:rsidP="00643ABB">
      <w:pPr>
        <w:shd w:val="clear" w:color="auto" w:fill="FFFFFF"/>
        <w:autoSpaceDE w:val="0"/>
        <w:autoSpaceDN w:val="0"/>
        <w:adjustRightInd w:val="0"/>
        <w:spacing w:before="40" w:after="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Выпускник научится:</w:t>
      </w:r>
    </w:p>
    <w:p w:rsidR="00643ABB" w:rsidRPr="00604CD0" w:rsidRDefault="00643ABB" w:rsidP="00BA614C">
      <w:pPr>
        <w:pStyle w:val="af2"/>
        <w:numPr>
          <w:ilvl w:val="0"/>
          <w:numId w:val="122"/>
        </w:numPr>
        <w:shd w:val="clear" w:color="auto" w:fill="FFFFFF"/>
        <w:suppressAutoHyphens w:val="0"/>
        <w:autoSpaceDE w:val="0"/>
        <w:autoSpaceDN w:val="0"/>
        <w:adjustRightInd w:val="0"/>
        <w:spacing w:before="40" w:after="40" w:line="276" w:lineRule="auto"/>
        <w:ind w:left="709" w:hanging="425"/>
        <w:contextualSpacing/>
        <w:jc w:val="both"/>
      </w:pPr>
      <w:r w:rsidRPr="00604CD0">
        <w:rPr>
          <w:color w:val="000000"/>
        </w:rPr>
        <w:t>рассматривать физическую культуру как явление культу</w:t>
      </w:r>
      <w:r w:rsidRPr="00604CD0">
        <w:rPr>
          <w:color w:val="000000"/>
        </w:rPr>
        <w:softHyphen/>
        <w:t>ры, выделять исторические этапы её развития, характеризо</w:t>
      </w:r>
      <w:r w:rsidRPr="00604CD0">
        <w:rPr>
          <w:color w:val="000000"/>
        </w:rPr>
        <w:softHyphen/>
        <w:t>вать основные направления и формы её организации в со</w:t>
      </w:r>
      <w:r w:rsidRPr="00604CD0">
        <w:rPr>
          <w:color w:val="000000"/>
        </w:rPr>
        <w:softHyphen/>
        <w:t>временном обществе;</w:t>
      </w:r>
    </w:p>
    <w:p w:rsidR="00643ABB" w:rsidRPr="00604CD0" w:rsidRDefault="00643ABB" w:rsidP="00BA614C">
      <w:pPr>
        <w:pStyle w:val="af2"/>
        <w:numPr>
          <w:ilvl w:val="0"/>
          <w:numId w:val="122"/>
        </w:numPr>
        <w:shd w:val="clear" w:color="auto" w:fill="FFFFFF"/>
        <w:suppressAutoHyphens w:val="0"/>
        <w:autoSpaceDE w:val="0"/>
        <w:autoSpaceDN w:val="0"/>
        <w:adjustRightInd w:val="0"/>
        <w:spacing w:before="40" w:after="40" w:line="276" w:lineRule="auto"/>
        <w:ind w:left="709" w:hanging="425"/>
        <w:contextualSpacing/>
        <w:jc w:val="both"/>
      </w:pPr>
      <w:r w:rsidRPr="00604CD0">
        <w:rPr>
          <w:color w:val="000000"/>
        </w:rPr>
        <w:t>характеризовать содержательные основы здорового обра</w:t>
      </w:r>
      <w:r w:rsidRPr="00604CD0">
        <w:rPr>
          <w:color w:val="000000"/>
        </w:rPr>
        <w:softHyphen/>
        <w:t>за жизни, раскрывать его взаимосвязь со здоровьем, гармо</w:t>
      </w:r>
      <w:r w:rsidRPr="00604CD0">
        <w:rPr>
          <w:color w:val="000000"/>
        </w:rPr>
        <w:softHyphen/>
        <w:t>ничным физическим развитием и физической подготовлен</w:t>
      </w:r>
      <w:r w:rsidRPr="00604CD0">
        <w:rPr>
          <w:color w:val="000000"/>
        </w:rPr>
        <w:softHyphen/>
        <w:t>ностью, формированием качеств личности и профилактикой вредных привычек;</w:t>
      </w:r>
    </w:p>
    <w:p w:rsidR="00643ABB" w:rsidRPr="00604CD0" w:rsidRDefault="00643ABB" w:rsidP="00BA614C">
      <w:pPr>
        <w:pStyle w:val="af2"/>
        <w:numPr>
          <w:ilvl w:val="0"/>
          <w:numId w:val="122"/>
        </w:numPr>
        <w:shd w:val="clear" w:color="auto" w:fill="FFFFFF"/>
        <w:suppressAutoHyphens w:val="0"/>
        <w:autoSpaceDE w:val="0"/>
        <w:autoSpaceDN w:val="0"/>
        <w:adjustRightInd w:val="0"/>
        <w:spacing w:before="40" w:after="40" w:line="276" w:lineRule="auto"/>
        <w:ind w:left="709" w:hanging="425"/>
        <w:contextualSpacing/>
        <w:jc w:val="both"/>
      </w:pPr>
      <w:r w:rsidRPr="00604CD0">
        <w:rPr>
          <w:color w:val="000000"/>
        </w:rPr>
        <w:t>определять базовые понятия и термины физической культуры, применять их в процессе совместных занятий фи</w:t>
      </w:r>
      <w:r w:rsidRPr="00604CD0">
        <w:rPr>
          <w:color w:val="000000"/>
        </w:rPr>
        <w:softHyphen/>
        <w:t>зическими упражнениями со своими сверстниками, излагать с их помощью особенности выполнения техники двигатель</w:t>
      </w:r>
      <w:r w:rsidRPr="00604CD0">
        <w:rPr>
          <w:color w:val="000000"/>
        </w:rPr>
        <w:softHyphen/>
        <w:t>ных действий и физических упражнений, развития физиче</w:t>
      </w:r>
      <w:r w:rsidRPr="00604CD0">
        <w:rPr>
          <w:color w:val="000000"/>
        </w:rPr>
        <w:softHyphen/>
        <w:t>ских качеств;</w:t>
      </w:r>
    </w:p>
    <w:p w:rsidR="00643ABB" w:rsidRPr="00604CD0" w:rsidRDefault="00643ABB" w:rsidP="00BA614C">
      <w:pPr>
        <w:pStyle w:val="af2"/>
        <w:numPr>
          <w:ilvl w:val="0"/>
          <w:numId w:val="122"/>
        </w:numPr>
        <w:shd w:val="clear" w:color="auto" w:fill="FFFFFF"/>
        <w:suppressAutoHyphens w:val="0"/>
        <w:autoSpaceDE w:val="0"/>
        <w:autoSpaceDN w:val="0"/>
        <w:adjustRightInd w:val="0"/>
        <w:spacing w:before="40" w:after="40" w:line="276" w:lineRule="auto"/>
        <w:ind w:left="709" w:hanging="425"/>
        <w:contextualSpacing/>
        <w:jc w:val="both"/>
      </w:pPr>
      <w:r w:rsidRPr="00604CD0">
        <w:rPr>
          <w:color w:val="000000"/>
        </w:rPr>
        <w:t>разрабатывать содержание самостоятельных занятий фи</w:t>
      </w:r>
      <w:r w:rsidRPr="00604CD0">
        <w:rPr>
          <w:color w:val="000000"/>
        </w:rPr>
        <w:softHyphen/>
        <w:t>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643ABB" w:rsidRPr="00604CD0" w:rsidRDefault="00643ABB" w:rsidP="00BA614C">
      <w:pPr>
        <w:pStyle w:val="af2"/>
        <w:numPr>
          <w:ilvl w:val="0"/>
          <w:numId w:val="122"/>
        </w:numPr>
        <w:shd w:val="clear" w:color="auto" w:fill="FFFFFF"/>
        <w:suppressAutoHyphens w:val="0"/>
        <w:autoSpaceDE w:val="0"/>
        <w:autoSpaceDN w:val="0"/>
        <w:adjustRightInd w:val="0"/>
        <w:spacing w:before="40" w:after="40" w:line="276" w:lineRule="auto"/>
        <w:ind w:left="709" w:hanging="425"/>
        <w:contextualSpacing/>
        <w:jc w:val="both"/>
      </w:pPr>
      <w:r w:rsidRPr="00604CD0">
        <w:rPr>
          <w:color w:val="000000"/>
        </w:rPr>
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643ABB" w:rsidRPr="00604CD0" w:rsidRDefault="00643ABB" w:rsidP="00BA614C">
      <w:pPr>
        <w:pStyle w:val="af2"/>
        <w:numPr>
          <w:ilvl w:val="0"/>
          <w:numId w:val="122"/>
        </w:numPr>
        <w:shd w:val="clear" w:color="auto" w:fill="FFFFFF"/>
        <w:suppressAutoHyphens w:val="0"/>
        <w:autoSpaceDE w:val="0"/>
        <w:autoSpaceDN w:val="0"/>
        <w:adjustRightInd w:val="0"/>
        <w:spacing w:before="40" w:after="40" w:line="276" w:lineRule="auto"/>
        <w:ind w:left="709" w:hanging="425"/>
        <w:contextualSpacing/>
        <w:jc w:val="both"/>
      </w:pPr>
      <w:r w:rsidRPr="00604CD0">
        <w:rPr>
          <w:color w:val="000000"/>
        </w:rPr>
        <w:t xml:space="preserve">руководствоваться правилами оказания первой помощи при травмах и ушибах во время самостоятельных </w:t>
      </w:r>
      <w:r w:rsidRPr="00604CD0">
        <w:rPr>
          <w:i/>
          <w:iCs/>
          <w:color w:val="000000"/>
        </w:rPr>
        <w:t xml:space="preserve">занятий </w:t>
      </w:r>
      <w:r w:rsidRPr="00604CD0">
        <w:rPr>
          <w:color w:val="000000"/>
        </w:rPr>
        <w:t>фи</w:t>
      </w:r>
      <w:r w:rsidRPr="00604CD0">
        <w:rPr>
          <w:color w:val="000000"/>
        </w:rPr>
        <w:softHyphen/>
        <w:t>зическими упражнениями.</w:t>
      </w:r>
    </w:p>
    <w:p w:rsidR="00643ABB" w:rsidRPr="00604CD0" w:rsidRDefault="00643ABB" w:rsidP="00643ABB">
      <w:pPr>
        <w:shd w:val="clear" w:color="auto" w:fill="FFFFFF"/>
        <w:autoSpaceDE w:val="0"/>
        <w:autoSpaceDN w:val="0"/>
        <w:adjustRightInd w:val="0"/>
        <w:spacing w:before="40" w:after="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Выпускник получит возможность научиться:</w:t>
      </w:r>
    </w:p>
    <w:p w:rsidR="00643ABB" w:rsidRPr="00604CD0" w:rsidRDefault="00643ABB" w:rsidP="00BA614C">
      <w:pPr>
        <w:pStyle w:val="af2"/>
        <w:numPr>
          <w:ilvl w:val="0"/>
          <w:numId w:val="123"/>
        </w:numPr>
        <w:shd w:val="clear" w:color="auto" w:fill="FFFFFF"/>
        <w:suppressAutoHyphens w:val="0"/>
        <w:autoSpaceDE w:val="0"/>
        <w:autoSpaceDN w:val="0"/>
        <w:adjustRightInd w:val="0"/>
        <w:spacing w:before="40" w:after="40" w:line="276" w:lineRule="auto"/>
        <w:ind w:left="709" w:hanging="425"/>
        <w:contextualSpacing/>
        <w:jc w:val="both"/>
      </w:pPr>
      <w:r w:rsidRPr="00604CD0">
        <w:rPr>
          <w:color w:val="000000"/>
        </w:rPr>
        <w:t>характеризовать цель возрождения Олимпийских игр и роль Пьера де Кубертена в становлении современного олим</w:t>
      </w:r>
      <w:r w:rsidRPr="00604CD0">
        <w:rPr>
          <w:color w:val="000000"/>
        </w:rPr>
        <w:softHyphen/>
        <w:t>пийского движения, объяснять смысл символики и ритуалов Олимпийских игр;</w:t>
      </w:r>
    </w:p>
    <w:p w:rsidR="00643ABB" w:rsidRPr="00604CD0" w:rsidRDefault="00643ABB" w:rsidP="00BA614C">
      <w:pPr>
        <w:pStyle w:val="af2"/>
        <w:numPr>
          <w:ilvl w:val="0"/>
          <w:numId w:val="123"/>
        </w:numPr>
        <w:shd w:val="clear" w:color="auto" w:fill="FFFFFF"/>
        <w:suppressAutoHyphens w:val="0"/>
        <w:autoSpaceDE w:val="0"/>
        <w:autoSpaceDN w:val="0"/>
        <w:adjustRightInd w:val="0"/>
        <w:spacing w:before="40" w:after="40" w:line="276" w:lineRule="auto"/>
        <w:ind w:left="709" w:hanging="425"/>
        <w:contextualSpacing/>
        <w:jc w:val="both"/>
      </w:pPr>
      <w:r w:rsidRPr="00604CD0">
        <w:rPr>
          <w:color w:val="000000"/>
        </w:rPr>
        <w:t>характеризовать исторические вехи развития отечествен</w:t>
      </w:r>
      <w:r w:rsidRPr="00604CD0">
        <w:rPr>
          <w:color w:val="000000"/>
        </w:rPr>
        <w:softHyphen/>
        <w:t>ного спортивного движения, великих спортсменов, принес</w:t>
      </w:r>
      <w:r w:rsidRPr="00604CD0">
        <w:rPr>
          <w:color w:val="000000"/>
        </w:rPr>
        <w:softHyphen/>
        <w:t>ших славу российскому спорту;</w:t>
      </w:r>
    </w:p>
    <w:p w:rsidR="00643ABB" w:rsidRPr="00604CD0" w:rsidRDefault="00643ABB" w:rsidP="00BA614C">
      <w:pPr>
        <w:pStyle w:val="af2"/>
        <w:numPr>
          <w:ilvl w:val="0"/>
          <w:numId w:val="123"/>
        </w:numPr>
        <w:shd w:val="clear" w:color="auto" w:fill="FFFFFF"/>
        <w:suppressAutoHyphens w:val="0"/>
        <w:autoSpaceDE w:val="0"/>
        <w:autoSpaceDN w:val="0"/>
        <w:adjustRightInd w:val="0"/>
        <w:spacing w:before="40" w:after="40" w:line="276" w:lineRule="auto"/>
        <w:ind w:left="709" w:hanging="425"/>
        <w:contextualSpacing/>
        <w:jc w:val="both"/>
      </w:pPr>
      <w:r w:rsidRPr="00604CD0">
        <w:rPr>
          <w:color w:val="000000"/>
        </w:rPr>
        <w:t>определять признаки положительного влияния занятий физической подготовкой на укрепление здоровья, устанавли</w:t>
      </w:r>
      <w:r w:rsidRPr="00604CD0">
        <w:rPr>
          <w:color w:val="000000"/>
        </w:rPr>
        <w:softHyphen/>
        <w:t>вать связь между развитием физических качеств и основных систем организма.</w:t>
      </w:r>
    </w:p>
    <w:p w:rsidR="00643ABB" w:rsidRPr="00604CD0" w:rsidRDefault="00643ABB" w:rsidP="00643ABB">
      <w:pPr>
        <w:pStyle w:val="af2"/>
        <w:shd w:val="clear" w:color="auto" w:fill="FFFFFF"/>
        <w:autoSpaceDE w:val="0"/>
        <w:autoSpaceDN w:val="0"/>
        <w:adjustRightInd w:val="0"/>
        <w:spacing w:before="40" w:after="40"/>
        <w:ind w:left="11"/>
        <w:jc w:val="center"/>
      </w:pPr>
      <w:r w:rsidRPr="00604CD0">
        <w:rPr>
          <w:b/>
          <w:bCs/>
          <w:color w:val="000000"/>
        </w:rPr>
        <w:t>Способы двигательной (физкультурной) деятельности</w:t>
      </w:r>
    </w:p>
    <w:p w:rsidR="00643ABB" w:rsidRPr="00604CD0" w:rsidRDefault="00643ABB" w:rsidP="00643ABB">
      <w:pPr>
        <w:shd w:val="clear" w:color="auto" w:fill="FFFFFF"/>
        <w:autoSpaceDE w:val="0"/>
        <w:autoSpaceDN w:val="0"/>
        <w:adjustRightInd w:val="0"/>
        <w:spacing w:before="40" w:after="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Выпускник научится:</w:t>
      </w:r>
    </w:p>
    <w:p w:rsidR="00643ABB" w:rsidRPr="00604CD0" w:rsidRDefault="00643ABB" w:rsidP="00BA614C">
      <w:pPr>
        <w:pStyle w:val="af2"/>
        <w:numPr>
          <w:ilvl w:val="0"/>
          <w:numId w:val="124"/>
        </w:numPr>
        <w:shd w:val="clear" w:color="auto" w:fill="FFFFFF"/>
        <w:suppressAutoHyphens w:val="0"/>
        <w:autoSpaceDE w:val="0"/>
        <w:autoSpaceDN w:val="0"/>
        <w:adjustRightInd w:val="0"/>
        <w:spacing w:before="40" w:after="40" w:line="276" w:lineRule="auto"/>
        <w:ind w:left="709"/>
        <w:contextualSpacing/>
        <w:jc w:val="both"/>
      </w:pPr>
      <w:r w:rsidRPr="00604CD0">
        <w:rPr>
          <w:color w:val="000000"/>
        </w:rPr>
        <w:t>использовать занятия физической культурой, спортив</w:t>
      </w:r>
      <w:r w:rsidRPr="00604CD0">
        <w:rPr>
          <w:color w:val="000000"/>
        </w:rPr>
        <w:softHyphen/>
        <w:t>ные игры и спортивные соревнования для организации ин</w:t>
      </w:r>
      <w:r w:rsidRPr="00604CD0">
        <w:rPr>
          <w:color w:val="000000"/>
        </w:rPr>
        <w:softHyphen/>
        <w:t>дивидуального отдыха и досуга, укрепления собственного здо</w:t>
      </w:r>
      <w:r w:rsidRPr="00604CD0">
        <w:rPr>
          <w:color w:val="000000"/>
        </w:rPr>
        <w:softHyphen/>
        <w:t>ровья, повышения уровня физических кондиций;</w:t>
      </w:r>
    </w:p>
    <w:p w:rsidR="00643ABB" w:rsidRPr="00604CD0" w:rsidRDefault="00643ABB" w:rsidP="00BA614C">
      <w:pPr>
        <w:pStyle w:val="af2"/>
        <w:numPr>
          <w:ilvl w:val="0"/>
          <w:numId w:val="124"/>
        </w:numPr>
        <w:shd w:val="clear" w:color="auto" w:fill="FFFFFF"/>
        <w:suppressAutoHyphens w:val="0"/>
        <w:autoSpaceDE w:val="0"/>
        <w:autoSpaceDN w:val="0"/>
        <w:adjustRightInd w:val="0"/>
        <w:spacing w:before="40" w:after="40" w:line="276" w:lineRule="auto"/>
        <w:ind w:left="709"/>
        <w:contextualSpacing/>
        <w:jc w:val="both"/>
      </w:pPr>
      <w:r w:rsidRPr="00604CD0">
        <w:rPr>
          <w:color w:val="000000"/>
        </w:rPr>
        <w:lastRenderedPageBreak/>
        <w:t>составлять комплексы физических упражнений оздоро</w:t>
      </w:r>
      <w:r w:rsidRPr="00604CD0">
        <w:rPr>
          <w:color w:val="000000"/>
        </w:rPr>
        <w:softHyphen/>
        <w:t>вительной, тренирующей и корригирующей направленности, подбирать индивидуальную нагрузку с учётом функциональ</w:t>
      </w:r>
      <w:r w:rsidRPr="00604CD0">
        <w:rPr>
          <w:color w:val="000000"/>
        </w:rPr>
        <w:softHyphen/>
        <w:t>ных особенностей и возможностей собственного организма;</w:t>
      </w:r>
    </w:p>
    <w:p w:rsidR="00643ABB" w:rsidRPr="00604CD0" w:rsidRDefault="00643ABB" w:rsidP="00BA614C">
      <w:pPr>
        <w:pStyle w:val="af2"/>
        <w:numPr>
          <w:ilvl w:val="0"/>
          <w:numId w:val="124"/>
        </w:numPr>
        <w:shd w:val="clear" w:color="auto" w:fill="FFFFFF"/>
        <w:suppressAutoHyphens w:val="0"/>
        <w:autoSpaceDE w:val="0"/>
        <w:autoSpaceDN w:val="0"/>
        <w:adjustRightInd w:val="0"/>
        <w:spacing w:before="40" w:after="40" w:line="276" w:lineRule="auto"/>
        <w:ind w:left="709"/>
        <w:contextualSpacing/>
        <w:jc w:val="both"/>
      </w:pPr>
      <w:r w:rsidRPr="00604CD0">
        <w:rPr>
          <w:color w:val="000000"/>
        </w:rPr>
        <w:t>классифицировать физические упражнения по их функ</w:t>
      </w:r>
      <w:r w:rsidRPr="00604CD0">
        <w:rPr>
          <w:color w:val="000000"/>
        </w:rPr>
        <w:softHyphen/>
        <w:t>циональной направленности, планировать их последователь</w:t>
      </w:r>
      <w:r w:rsidRPr="00604CD0">
        <w:rPr>
          <w:color w:val="000000"/>
        </w:rPr>
        <w:softHyphen/>
        <w:t>ность и дозировку в процессе самостоятельных занятий по укреплению здоровья и развитию физических качеств;</w:t>
      </w:r>
    </w:p>
    <w:p w:rsidR="00643ABB" w:rsidRPr="00604CD0" w:rsidRDefault="00643ABB" w:rsidP="00BA614C">
      <w:pPr>
        <w:pStyle w:val="af2"/>
        <w:numPr>
          <w:ilvl w:val="0"/>
          <w:numId w:val="124"/>
        </w:numPr>
        <w:shd w:val="clear" w:color="auto" w:fill="FFFFFF"/>
        <w:suppressAutoHyphens w:val="0"/>
        <w:autoSpaceDE w:val="0"/>
        <w:autoSpaceDN w:val="0"/>
        <w:adjustRightInd w:val="0"/>
        <w:spacing w:before="40" w:after="40" w:line="276" w:lineRule="auto"/>
        <w:ind w:left="709"/>
        <w:contextualSpacing/>
        <w:jc w:val="both"/>
      </w:pPr>
      <w:r w:rsidRPr="00604CD0">
        <w:rPr>
          <w:color w:val="000000"/>
        </w:rPr>
        <w:t>самостоятельно проводить занятия по обучению двига</w:t>
      </w:r>
      <w:r w:rsidRPr="00604CD0">
        <w:rPr>
          <w:color w:val="000000"/>
        </w:rPr>
        <w:softHyphen/>
        <w:t>тельным действиям, анализировать особенности их выполне</w:t>
      </w:r>
      <w:r w:rsidRPr="00604CD0">
        <w:rPr>
          <w:color w:val="000000"/>
        </w:rPr>
        <w:softHyphen/>
        <w:t>ния, выявлять ошибки и своевременно устранять их;</w:t>
      </w:r>
    </w:p>
    <w:p w:rsidR="00643ABB" w:rsidRPr="00604CD0" w:rsidRDefault="00643ABB" w:rsidP="00BA614C">
      <w:pPr>
        <w:pStyle w:val="af2"/>
        <w:numPr>
          <w:ilvl w:val="0"/>
          <w:numId w:val="124"/>
        </w:numPr>
        <w:shd w:val="clear" w:color="auto" w:fill="FFFFFF"/>
        <w:suppressAutoHyphens w:val="0"/>
        <w:autoSpaceDE w:val="0"/>
        <w:autoSpaceDN w:val="0"/>
        <w:adjustRightInd w:val="0"/>
        <w:spacing w:before="40" w:after="40" w:line="276" w:lineRule="auto"/>
        <w:ind w:left="709"/>
        <w:contextualSpacing/>
        <w:jc w:val="both"/>
      </w:pPr>
      <w:r w:rsidRPr="00604CD0">
        <w:rPr>
          <w:color w:val="000000"/>
        </w:rPr>
        <w:t>тестировать показатели физического развития и основ</w:t>
      </w:r>
      <w:r w:rsidRPr="00604CD0">
        <w:rPr>
          <w:color w:val="000000"/>
        </w:rPr>
        <w:softHyphen/>
        <w:t>ных физических качеств, сравнивать их с возрастными стан</w:t>
      </w:r>
      <w:r w:rsidRPr="00604CD0">
        <w:rPr>
          <w:color w:val="000000"/>
        </w:rPr>
        <w:softHyphen/>
        <w:t>дартами, контролировать особенности их динамики в процес</w:t>
      </w:r>
      <w:r w:rsidRPr="00604CD0">
        <w:rPr>
          <w:color w:val="000000"/>
        </w:rPr>
        <w:softHyphen/>
        <w:t>се самостоятельных занятий физической подготовкой;</w:t>
      </w:r>
    </w:p>
    <w:p w:rsidR="00643ABB" w:rsidRPr="00604CD0" w:rsidRDefault="00643ABB" w:rsidP="00BA614C">
      <w:pPr>
        <w:pStyle w:val="af2"/>
        <w:numPr>
          <w:ilvl w:val="0"/>
          <w:numId w:val="124"/>
        </w:numPr>
        <w:shd w:val="clear" w:color="auto" w:fill="FFFFFF"/>
        <w:suppressAutoHyphens w:val="0"/>
        <w:autoSpaceDE w:val="0"/>
        <w:autoSpaceDN w:val="0"/>
        <w:adjustRightInd w:val="0"/>
        <w:spacing w:before="40" w:after="40" w:line="276" w:lineRule="auto"/>
        <w:ind w:left="709"/>
        <w:contextualSpacing/>
        <w:jc w:val="both"/>
      </w:pPr>
      <w:r w:rsidRPr="00604CD0">
        <w:rPr>
          <w:color w:val="000000"/>
        </w:rPr>
        <w:t>взаимодействовать со сверстниками в условиях самосто</w:t>
      </w:r>
      <w:r w:rsidRPr="00604CD0">
        <w:rPr>
          <w:color w:val="000000"/>
        </w:rPr>
        <w:softHyphen/>
        <w:t>ятельной учебной деятельности, оказывать помощь в органи</w:t>
      </w:r>
      <w:r w:rsidRPr="00604CD0">
        <w:rPr>
          <w:color w:val="000000"/>
        </w:rPr>
        <w:softHyphen/>
        <w:t>зации и проведении занятий, освоении новых двигательных действий, развитии физических качеств, тестировании физи</w:t>
      </w:r>
      <w:r w:rsidRPr="00604CD0">
        <w:rPr>
          <w:color w:val="000000"/>
        </w:rPr>
        <w:softHyphen/>
        <w:t>ческого развития и физической подготовленности.</w:t>
      </w:r>
    </w:p>
    <w:p w:rsidR="00643ABB" w:rsidRPr="00604CD0" w:rsidRDefault="00643ABB" w:rsidP="00643ABB">
      <w:pPr>
        <w:pStyle w:val="af2"/>
        <w:shd w:val="clear" w:color="auto" w:fill="FFFFFF"/>
        <w:autoSpaceDE w:val="0"/>
        <w:autoSpaceDN w:val="0"/>
        <w:adjustRightInd w:val="0"/>
        <w:spacing w:before="40" w:after="40" w:line="276" w:lineRule="auto"/>
        <w:ind w:left="-851" w:firstLine="769"/>
        <w:jc w:val="both"/>
        <w:rPr>
          <w:b/>
        </w:rPr>
      </w:pPr>
      <w:r w:rsidRPr="00604CD0">
        <w:rPr>
          <w:b/>
          <w:i/>
          <w:iCs/>
          <w:color w:val="000000"/>
        </w:rPr>
        <w:t>Выпускник получит возможность научиться:</w:t>
      </w:r>
    </w:p>
    <w:p w:rsidR="00643ABB" w:rsidRPr="00604CD0" w:rsidRDefault="00643ABB" w:rsidP="00BA614C">
      <w:pPr>
        <w:pStyle w:val="af2"/>
        <w:numPr>
          <w:ilvl w:val="0"/>
          <w:numId w:val="125"/>
        </w:numPr>
        <w:shd w:val="clear" w:color="auto" w:fill="FFFFFF"/>
        <w:suppressAutoHyphens w:val="0"/>
        <w:autoSpaceDE w:val="0"/>
        <w:autoSpaceDN w:val="0"/>
        <w:adjustRightInd w:val="0"/>
        <w:spacing w:before="40" w:after="40" w:line="276" w:lineRule="auto"/>
        <w:ind w:left="709" w:hanging="425"/>
        <w:contextualSpacing/>
        <w:jc w:val="both"/>
      </w:pPr>
      <w:r w:rsidRPr="00604CD0">
        <w:rPr>
          <w:color w:val="000000"/>
        </w:rPr>
        <w:t>вести дневник по физкультурной деятельности, вклю</w:t>
      </w:r>
      <w:r w:rsidRPr="00604CD0">
        <w:rPr>
          <w:color w:val="000000"/>
        </w:rPr>
        <w:softHyphen/>
        <w:t>чать в него оформление планов проведения самостоятельных занятий физическими упражнениями разной функциональ</w:t>
      </w:r>
      <w:r w:rsidRPr="00604CD0">
        <w:rPr>
          <w:color w:val="000000"/>
        </w:rPr>
        <w:softHyphen/>
        <w:t>ной направленности, данные контроля динамики индивиду</w:t>
      </w:r>
      <w:r w:rsidRPr="00604CD0">
        <w:rPr>
          <w:color w:val="000000"/>
        </w:rPr>
        <w:softHyphen/>
        <w:t>ального физического развития и физической подготовлен</w:t>
      </w:r>
      <w:r w:rsidRPr="00604CD0">
        <w:rPr>
          <w:color w:val="000000"/>
        </w:rPr>
        <w:softHyphen/>
        <w:t>ности;</w:t>
      </w:r>
    </w:p>
    <w:p w:rsidR="00643ABB" w:rsidRPr="00604CD0" w:rsidRDefault="00643ABB" w:rsidP="00BA614C">
      <w:pPr>
        <w:pStyle w:val="af2"/>
        <w:numPr>
          <w:ilvl w:val="0"/>
          <w:numId w:val="125"/>
        </w:numPr>
        <w:shd w:val="clear" w:color="auto" w:fill="FFFFFF"/>
        <w:suppressAutoHyphens w:val="0"/>
        <w:autoSpaceDE w:val="0"/>
        <w:autoSpaceDN w:val="0"/>
        <w:adjustRightInd w:val="0"/>
        <w:spacing w:before="40" w:after="40" w:line="276" w:lineRule="auto"/>
        <w:ind w:left="709" w:hanging="425"/>
        <w:contextualSpacing/>
        <w:jc w:val="both"/>
        <w:rPr>
          <w:color w:val="000000"/>
        </w:rPr>
      </w:pPr>
      <w:r w:rsidRPr="00604CD0">
        <w:rPr>
          <w:color w:val="000000"/>
        </w:rPr>
        <w:t>проводить занятия физической культурой с использова</w:t>
      </w:r>
      <w:r w:rsidRPr="00604CD0">
        <w:rPr>
          <w:color w:val="000000"/>
        </w:rPr>
        <w:softHyphen/>
        <w:t>нием оздоровительной ходьбы и бега, лыжных прогулок и ту</w:t>
      </w:r>
      <w:r w:rsidRPr="00604CD0">
        <w:rPr>
          <w:color w:val="000000"/>
        </w:rPr>
        <w:softHyphen/>
        <w:t>ристских походов, обеспечивать их оздоровительную на</w:t>
      </w:r>
      <w:r w:rsidRPr="00604CD0">
        <w:rPr>
          <w:color w:val="000000"/>
        </w:rPr>
        <w:softHyphen/>
        <w:t>правленность;</w:t>
      </w:r>
    </w:p>
    <w:p w:rsidR="00643ABB" w:rsidRPr="00FA7F8F" w:rsidRDefault="00643ABB" w:rsidP="00BA614C">
      <w:pPr>
        <w:pStyle w:val="af2"/>
        <w:numPr>
          <w:ilvl w:val="0"/>
          <w:numId w:val="125"/>
        </w:numPr>
        <w:shd w:val="clear" w:color="auto" w:fill="FFFFFF"/>
        <w:suppressAutoHyphens w:val="0"/>
        <w:autoSpaceDE w:val="0"/>
        <w:autoSpaceDN w:val="0"/>
        <w:adjustRightInd w:val="0"/>
        <w:spacing w:before="40" w:after="40" w:line="276" w:lineRule="auto"/>
        <w:ind w:left="709" w:hanging="425"/>
        <w:contextualSpacing/>
        <w:jc w:val="both"/>
      </w:pPr>
      <w:r w:rsidRPr="00604CD0">
        <w:rPr>
          <w:color w:val="000000"/>
        </w:rPr>
        <w:t>проводить восстановительные мероприятия с использова</w:t>
      </w:r>
      <w:r w:rsidRPr="00604CD0">
        <w:rPr>
          <w:color w:val="000000"/>
        </w:rPr>
        <w:softHyphen/>
        <w:t>нием банных процедур и сеансов оздоровительного массажа.</w:t>
      </w:r>
    </w:p>
    <w:p w:rsidR="00643ABB" w:rsidRPr="00604CD0" w:rsidRDefault="00643ABB" w:rsidP="00643ABB">
      <w:pPr>
        <w:shd w:val="clear" w:color="auto" w:fill="FFFFFF"/>
        <w:autoSpaceDE w:val="0"/>
        <w:autoSpaceDN w:val="0"/>
        <w:adjustRightInd w:val="0"/>
        <w:spacing w:before="40" w:after="4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Физическое совершенствование</w:t>
      </w:r>
    </w:p>
    <w:p w:rsidR="00643ABB" w:rsidRPr="00604CD0" w:rsidRDefault="00643ABB" w:rsidP="00643ABB">
      <w:pPr>
        <w:shd w:val="clear" w:color="auto" w:fill="FFFFFF"/>
        <w:autoSpaceDE w:val="0"/>
        <w:autoSpaceDN w:val="0"/>
        <w:adjustRightInd w:val="0"/>
        <w:spacing w:before="40" w:after="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Выпускник научится:</w:t>
      </w:r>
    </w:p>
    <w:p w:rsidR="00643ABB" w:rsidRPr="00604CD0" w:rsidRDefault="00643ABB" w:rsidP="00BA614C">
      <w:pPr>
        <w:pStyle w:val="af2"/>
        <w:numPr>
          <w:ilvl w:val="0"/>
          <w:numId w:val="126"/>
        </w:numPr>
        <w:shd w:val="clear" w:color="auto" w:fill="FFFFFF"/>
        <w:autoSpaceDE w:val="0"/>
        <w:autoSpaceDN w:val="0"/>
        <w:adjustRightInd w:val="0"/>
        <w:spacing w:before="40" w:after="40"/>
        <w:jc w:val="both"/>
      </w:pPr>
      <w:r w:rsidRPr="00604CD0">
        <w:rPr>
          <w:color w:val="000000"/>
        </w:rPr>
        <w:t>выполнять комплексы упражнений по профилактике утомления и перенапряжения организма, повышению его ра</w:t>
      </w:r>
      <w:r w:rsidRPr="00604CD0">
        <w:rPr>
          <w:color w:val="000000"/>
        </w:rPr>
        <w:softHyphen/>
        <w:t>ботоспособности в процессе трудовой и учебной деятельности;</w:t>
      </w:r>
    </w:p>
    <w:p w:rsidR="00643ABB" w:rsidRPr="00604CD0" w:rsidRDefault="00643ABB" w:rsidP="00BA614C">
      <w:pPr>
        <w:pStyle w:val="af2"/>
        <w:numPr>
          <w:ilvl w:val="0"/>
          <w:numId w:val="126"/>
        </w:numPr>
        <w:shd w:val="clear" w:color="auto" w:fill="FFFFFF"/>
        <w:autoSpaceDE w:val="0"/>
        <w:autoSpaceDN w:val="0"/>
        <w:adjustRightInd w:val="0"/>
        <w:spacing w:before="40" w:after="40"/>
        <w:jc w:val="both"/>
      </w:pPr>
      <w:r w:rsidRPr="00604CD0">
        <w:rPr>
          <w:color w:val="000000"/>
        </w:rPr>
        <w:t>выполнять общеразвивающие упражнения, целенаправ</w:t>
      </w:r>
      <w:r w:rsidRPr="00604CD0">
        <w:rPr>
          <w:color w:val="000000"/>
        </w:rPr>
        <w:softHyphen/>
        <w:t>ленно воздействующие на развитие основных физических ка</w:t>
      </w:r>
      <w:r w:rsidRPr="00604CD0">
        <w:rPr>
          <w:color w:val="000000"/>
        </w:rPr>
        <w:softHyphen/>
        <w:t>честв (силы, быстроты, выносливости, гибкости и координа</w:t>
      </w:r>
      <w:r w:rsidRPr="00604CD0">
        <w:rPr>
          <w:color w:val="000000"/>
        </w:rPr>
        <w:softHyphen/>
        <w:t>ции);</w:t>
      </w:r>
    </w:p>
    <w:p w:rsidR="00643ABB" w:rsidRPr="00604CD0" w:rsidRDefault="00643ABB" w:rsidP="00BA614C">
      <w:pPr>
        <w:pStyle w:val="af2"/>
        <w:numPr>
          <w:ilvl w:val="0"/>
          <w:numId w:val="126"/>
        </w:numPr>
        <w:shd w:val="clear" w:color="auto" w:fill="FFFFFF"/>
        <w:autoSpaceDE w:val="0"/>
        <w:autoSpaceDN w:val="0"/>
        <w:adjustRightInd w:val="0"/>
        <w:spacing w:before="40" w:after="40"/>
        <w:jc w:val="both"/>
      </w:pPr>
      <w:r w:rsidRPr="00604CD0">
        <w:rPr>
          <w:color w:val="000000"/>
        </w:rPr>
        <w:t>выполнять акробатические комбинации из числа хоро</w:t>
      </w:r>
      <w:r w:rsidRPr="00604CD0">
        <w:rPr>
          <w:color w:val="000000"/>
        </w:rPr>
        <w:softHyphen/>
        <w:t>шо освоенных упражнений;</w:t>
      </w:r>
    </w:p>
    <w:p w:rsidR="00643ABB" w:rsidRPr="00604CD0" w:rsidRDefault="00643ABB" w:rsidP="00BA614C">
      <w:pPr>
        <w:pStyle w:val="af2"/>
        <w:numPr>
          <w:ilvl w:val="0"/>
          <w:numId w:val="126"/>
        </w:numPr>
        <w:shd w:val="clear" w:color="auto" w:fill="FFFFFF"/>
        <w:autoSpaceDE w:val="0"/>
        <w:autoSpaceDN w:val="0"/>
        <w:adjustRightInd w:val="0"/>
        <w:spacing w:before="40" w:after="40"/>
        <w:jc w:val="both"/>
      </w:pPr>
      <w:r w:rsidRPr="00604CD0">
        <w:rPr>
          <w:color w:val="000000"/>
        </w:rPr>
        <w:t>выполнять гимнастические'комбинации на спортивных снарядах из числа хорошо освоенных упражнений;</w:t>
      </w:r>
    </w:p>
    <w:p w:rsidR="00643ABB" w:rsidRPr="00604CD0" w:rsidRDefault="00643ABB" w:rsidP="00BA614C">
      <w:pPr>
        <w:pStyle w:val="af2"/>
        <w:numPr>
          <w:ilvl w:val="0"/>
          <w:numId w:val="126"/>
        </w:numPr>
        <w:spacing w:before="40" w:after="40"/>
        <w:jc w:val="both"/>
        <w:rPr>
          <w:color w:val="000000"/>
        </w:rPr>
      </w:pPr>
      <w:r w:rsidRPr="00604CD0">
        <w:rPr>
          <w:color w:val="000000"/>
        </w:rPr>
        <w:t>выполнять легкоатлетические упражнения в беге и прыжках (в высоту и длину);</w:t>
      </w:r>
    </w:p>
    <w:p w:rsidR="00643ABB" w:rsidRPr="00604CD0" w:rsidRDefault="00643ABB" w:rsidP="00BA614C">
      <w:pPr>
        <w:pStyle w:val="af2"/>
        <w:numPr>
          <w:ilvl w:val="0"/>
          <w:numId w:val="126"/>
        </w:numPr>
        <w:shd w:val="clear" w:color="auto" w:fill="FFFFFF"/>
        <w:autoSpaceDE w:val="0"/>
        <w:autoSpaceDN w:val="0"/>
        <w:adjustRightInd w:val="0"/>
        <w:spacing w:before="40" w:after="40"/>
        <w:jc w:val="both"/>
      </w:pPr>
      <w:r w:rsidRPr="00604CD0">
        <w:rPr>
          <w:color w:val="000000"/>
        </w:rPr>
        <w:t>выполнять передвижения на лыжах скользящими спосо</w:t>
      </w:r>
      <w:r w:rsidRPr="00604CD0">
        <w:rPr>
          <w:color w:val="000000"/>
        </w:rPr>
        <w:softHyphen/>
        <w:t>бами ходьбы, демонстрировать технику умения последова</w:t>
      </w:r>
      <w:r w:rsidRPr="00604CD0">
        <w:rPr>
          <w:color w:val="000000"/>
        </w:rPr>
        <w:softHyphen/>
        <w:t>тельно чередовать их в процессе прохождения тренировочных дистанций (для снежных регионов России);</w:t>
      </w:r>
    </w:p>
    <w:p w:rsidR="00643ABB" w:rsidRPr="00604CD0" w:rsidRDefault="00643ABB" w:rsidP="00BA614C">
      <w:pPr>
        <w:pStyle w:val="af2"/>
        <w:numPr>
          <w:ilvl w:val="0"/>
          <w:numId w:val="126"/>
        </w:numPr>
        <w:shd w:val="clear" w:color="auto" w:fill="FFFFFF"/>
        <w:autoSpaceDE w:val="0"/>
        <w:autoSpaceDN w:val="0"/>
        <w:adjustRightInd w:val="0"/>
        <w:spacing w:before="40" w:after="40"/>
        <w:jc w:val="both"/>
      </w:pPr>
      <w:r w:rsidRPr="00604CD0">
        <w:rPr>
          <w:color w:val="000000"/>
        </w:rPr>
        <w:t>выполнять спуски и торможения на лыжах с пологого склона одним из разученных способов;</w:t>
      </w:r>
    </w:p>
    <w:p w:rsidR="00643ABB" w:rsidRPr="00604CD0" w:rsidRDefault="00643ABB" w:rsidP="00BA614C">
      <w:pPr>
        <w:pStyle w:val="af2"/>
        <w:numPr>
          <w:ilvl w:val="0"/>
          <w:numId w:val="126"/>
        </w:numPr>
        <w:shd w:val="clear" w:color="auto" w:fill="FFFFFF"/>
        <w:autoSpaceDE w:val="0"/>
        <w:autoSpaceDN w:val="0"/>
        <w:adjustRightInd w:val="0"/>
        <w:spacing w:before="40" w:after="40"/>
        <w:jc w:val="both"/>
      </w:pPr>
      <w:r w:rsidRPr="00604CD0">
        <w:rPr>
          <w:color w:val="000000"/>
        </w:rPr>
        <w:t>выполнять основные технические действия и приёмы иг</w:t>
      </w:r>
      <w:r w:rsidRPr="00604CD0">
        <w:rPr>
          <w:color w:val="000000"/>
        </w:rPr>
        <w:softHyphen/>
        <w:t>ры в футбол, волейбол, баскетбол в условиях учебной и иг</w:t>
      </w:r>
      <w:r w:rsidRPr="00604CD0">
        <w:rPr>
          <w:color w:val="000000"/>
        </w:rPr>
        <w:softHyphen/>
        <w:t>ровой деятельности;</w:t>
      </w:r>
    </w:p>
    <w:p w:rsidR="00643ABB" w:rsidRPr="00604CD0" w:rsidRDefault="00643ABB" w:rsidP="00BA614C">
      <w:pPr>
        <w:pStyle w:val="af2"/>
        <w:numPr>
          <w:ilvl w:val="0"/>
          <w:numId w:val="126"/>
        </w:numPr>
        <w:shd w:val="clear" w:color="auto" w:fill="FFFFFF"/>
        <w:autoSpaceDE w:val="0"/>
        <w:autoSpaceDN w:val="0"/>
        <w:adjustRightInd w:val="0"/>
        <w:spacing w:before="40" w:after="40"/>
        <w:jc w:val="both"/>
        <w:rPr>
          <w:color w:val="000000"/>
        </w:rPr>
      </w:pPr>
      <w:r w:rsidRPr="00604CD0">
        <w:rPr>
          <w:color w:val="000000"/>
        </w:rPr>
        <w:lastRenderedPageBreak/>
        <w:t>выполнять тестовые упражнения на оценку уровня ин</w:t>
      </w:r>
      <w:r w:rsidRPr="00604CD0">
        <w:rPr>
          <w:color w:val="000000"/>
        </w:rPr>
        <w:softHyphen/>
        <w:t>дивидуального развития основных физических качеств.</w:t>
      </w:r>
    </w:p>
    <w:p w:rsidR="00643ABB" w:rsidRPr="00604CD0" w:rsidRDefault="00643ABB" w:rsidP="00643ABB">
      <w:pPr>
        <w:shd w:val="clear" w:color="auto" w:fill="FFFFFF"/>
        <w:autoSpaceDE w:val="0"/>
        <w:autoSpaceDN w:val="0"/>
        <w:adjustRightInd w:val="0"/>
        <w:spacing w:before="40" w:after="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Выпускник получит возможность научиться:</w:t>
      </w:r>
    </w:p>
    <w:p w:rsidR="00643ABB" w:rsidRPr="00604CD0" w:rsidRDefault="00643ABB" w:rsidP="00BA614C">
      <w:pPr>
        <w:pStyle w:val="af2"/>
        <w:numPr>
          <w:ilvl w:val="0"/>
          <w:numId w:val="127"/>
        </w:numPr>
        <w:shd w:val="clear" w:color="auto" w:fill="FFFFFF"/>
        <w:autoSpaceDE w:val="0"/>
        <w:autoSpaceDN w:val="0"/>
        <w:adjustRightInd w:val="0"/>
        <w:spacing w:before="40" w:after="40"/>
        <w:jc w:val="both"/>
      </w:pPr>
      <w:r w:rsidRPr="00604CD0">
        <w:rPr>
          <w:color w:val="000000"/>
        </w:rPr>
        <w:t>выполнять комплексы упражнений лечебной физической культуры с учётом имеющихся индивидуальных нарушений в показателях здоровья;</w:t>
      </w:r>
    </w:p>
    <w:p w:rsidR="00643ABB" w:rsidRPr="00604CD0" w:rsidRDefault="00643ABB" w:rsidP="00BA614C">
      <w:pPr>
        <w:pStyle w:val="af2"/>
        <w:numPr>
          <w:ilvl w:val="0"/>
          <w:numId w:val="127"/>
        </w:numPr>
        <w:shd w:val="clear" w:color="auto" w:fill="FFFFFF"/>
        <w:autoSpaceDE w:val="0"/>
        <w:autoSpaceDN w:val="0"/>
        <w:adjustRightInd w:val="0"/>
        <w:spacing w:before="40" w:after="40"/>
        <w:jc w:val="both"/>
      </w:pPr>
      <w:r w:rsidRPr="00604CD0">
        <w:rPr>
          <w:color w:val="000000"/>
        </w:rPr>
        <w:t>преодолевать естественные и искусственные препятствия с помощью разнообразных способов лазанья, прыжков и бега;</w:t>
      </w:r>
    </w:p>
    <w:p w:rsidR="00643ABB" w:rsidRPr="00604CD0" w:rsidRDefault="00643ABB" w:rsidP="00BA614C">
      <w:pPr>
        <w:pStyle w:val="af2"/>
        <w:numPr>
          <w:ilvl w:val="0"/>
          <w:numId w:val="127"/>
        </w:numPr>
        <w:shd w:val="clear" w:color="auto" w:fill="FFFFFF"/>
        <w:autoSpaceDE w:val="0"/>
        <w:autoSpaceDN w:val="0"/>
        <w:adjustRightInd w:val="0"/>
        <w:spacing w:before="40" w:after="40"/>
        <w:jc w:val="both"/>
      </w:pPr>
      <w:r w:rsidRPr="00604CD0">
        <w:rPr>
          <w:color w:val="000000"/>
        </w:rPr>
        <w:t>осуществлять судейство по одному из осваиваемых ви</w:t>
      </w:r>
      <w:r w:rsidRPr="00604CD0">
        <w:rPr>
          <w:color w:val="000000"/>
        </w:rPr>
        <w:softHyphen/>
        <w:t>дов спорта;</w:t>
      </w:r>
    </w:p>
    <w:p w:rsidR="00906639" w:rsidRDefault="00643ABB" w:rsidP="00BC5ADD">
      <w:pPr>
        <w:pStyle w:val="af2"/>
        <w:numPr>
          <w:ilvl w:val="0"/>
          <w:numId w:val="127"/>
        </w:numPr>
        <w:spacing w:before="40" w:after="40"/>
        <w:rPr>
          <w:rFonts w:eastAsia="TimesNewRomanPSMT"/>
          <w:b/>
          <w:bCs/>
          <w:iCs/>
          <w:color w:val="000000"/>
          <w:lang w:eastAsia="en-US"/>
        </w:rPr>
      </w:pPr>
      <w:r w:rsidRPr="00604CD0">
        <w:rPr>
          <w:color w:val="000000"/>
        </w:rPr>
        <w:t>выполнять тестовые нормативы по физической подго</w:t>
      </w:r>
      <w:r w:rsidRPr="00604CD0">
        <w:rPr>
          <w:color w:val="000000"/>
        </w:rPr>
        <w:softHyphen/>
        <w:t>товке.</w:t>
      </w:r>
      <w:r w:rsidRPr="00604CD0">
        <w:rPr>
          <w:rFonts w:eastAsia="TimesNewRomanPSMT"/>
          <w:b/>
          <w:bCs/>
          <w:iCs/>
          <w:color w:val="000000"/>
          <w:lang w:eastAsia="en-US"/>
        </w:rPr>
        <w:t xml:space="preserve"> </w:t>
      </w:r>
    </w:p>
    <w:p w:rsidR="00BC5ADD" w:rsidRPr="00BC5ADD" w:rsidRDefault="00BC5ADD" w:rsidP="00BC5ADD">
      <w:pPr>
        <w:pStyle w:val="af2"/>
        <w:numPr>
          <w:ilvl w:val="0"/>
          <w:numId w:val="127"/>
        </w:numPr>
        <w:spacing w:before="40" w:after="40"/>
        <w:rPr>
          <w:rStyle w:val="c7c2"/>
          <w:rFonts w:eastAsia="TimesNewRomanPSMT"/>
          <w:b/>
          <w:bCs/>
          <w:iCs/>
          <w:color w:val="000000"/>
          <w:lang w:eastAsia="en-US"/>
        </w:rPr>
      </w:pPr>
    </w:p>
    <w:p w:rsidR="004E0EC3" w:rsidRPr="004E0EC3" w:rsidRDefault="00EC05BA" w:rsidP="004E0EC3">
      <w:pPr>
        <w:shd w:val="clear" w:color="auto" w:fill="FFFFFF"/>
        <w:spacing w:after="0" w:line="240" w:lineRule="auto"/>
        <w:ind w:left="360" w:firstLine="426"/>
        <w:jc w:val="center"/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>
        <w:rPr>
          <w:rStyle w:val="c7c2"/>
          <w:rFonts w:ascii="Times New Roman" w:hAnsi="Times New Roman" w:cs="Times New Roman"/>
          <w:b/>
          <w:bCs/>
          <w:color w:val="000000"/>
        </w:rPr>
        <w:t>2.</w:t>
      </w:r>
      <w:r w:rsidR="004E0EC3" w:rsidRPr="004E0EC3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Содержание учебного предмета «</w:t>
      </w:r>
      <w:r w:rsidR="004E0EC3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  <w:lang w:eastAsia="ru-RU"/>
        </w:rPr>
        <w:t>Физическая культура</w:t>
      </w:r>
      <w:r w:rsidR="004E0EC3" w:rsidRPr="004E0EC3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  <w:lang w:eastAsia="ru-RU"/>
        </w:rPr>
        <w:t>»</w:t>
      </w:r>
    </w:p>
    <w:p w:rsidR="004E0EC3" w:rsidRPr="004E0EC3" w:rsidRDefault="004E0EC3" w:rsidP="004E0EC3">
      <w:pPr>
        <w:shd w:val="clear" w:color="auto" w:fill="FFFFFF"/>
        <w:suppressAutoHyphens w:val="0"/>
        <w:spacing w:after="0" w:line="240" w:lineRule="auto"/>
        <w:ind w:left="360" w:firstLine="426"/>
        <w:jc w:val="center"/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4E0EC3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  <w:lang w:eastAsia="ru-RU"/>
        </w:rPr>
        <w:t>на уровне основного общего образования</w:t>
      </w:r>
    </w:p>
    <w:p w:rsidR="000E0B9D" w:rsidRPr="00604CD0" w:rsidRDefault="000E0B9D" w:rsidP="00BC5ADD">
      <w:pPr>
        <w:pStyle w:val="c11"/>
        <w:spacing w:before="40" w:beforeAutospacing="0" w:after="40" w:afterAutospacing="0" w:line="276" w:lineRule="auto"/>
        <w:rPr>
          <w:rFonts w:ascii="Times New Roman" w:hAnsi="Times New Roman" w:cs="Times New Roman"/>
          <w:color w:val="000000"/>
        </w:rPr>
      </w:pPr>
    </w:p>
    <w:p w:rsidR="000E0B9D" w:rsidRPr="00604CD0" w:rsidRDefault="00906639" w:rsidP="000E0B9D">
      <w:pPr>
        <w:pStyle w:val="1710"/>
        <w:shd w:val="clear" w:color="auto" w:fill="auto"/>
        <w:spacing w:before="40" w:after="40" w:line="276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Знания о физической культуре (2</w:t>
      </w:r>
      <w:r w:rsidR="000E0B9D" w:rsidRPr="00604CD0">
        <w:rPr>
          <w:rFonts w:ascii="Times New Roman" w:hAnsi="Times New Roman"/>
          <w:sz w:val="24"/>
          <w:szCs w:val="24"/>
        </w:rPr>
        <w:t>часа)</w:t>
      </w:r>
    </w:p>
    <w:p w:rsidR="000E0B9D" w:rsidRPr="00604CD0" w:rsidRDefault="000E0B9D" w:rsidP="000E0B9D">
      <w:pPr>
        <w:spacing w:before="40" w:after="40"/>
        <w:ind w:firstLine="567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5 класс</w:t>
      </w:r>
    </w:p>
    <w:p w:rsidR="000E0B9D" w:rsidRPr="00604CD0" w:rsidRDefault="000E0B9D" w:rsidP="000E0B9D">
      <w:pPr>
        <w:spacing w:before="40" w:after="40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История физической культуры</w:t>
      </w:r>
    </w:p>
    <w:p w:rsidR="000E0B9D" w:rsidRPr="00604CD0" w:rsidRDefault="000E0B9D" w:rsidP="000E0B9D">
      <w:pPr>
        <w:spacing w:before="40" w:after="4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bCs/>
          <w:color w:val="000000"/>
          <w:sz w:val="24"/>
          <w:szCs w:val="24"/>
        </w:rPr>
        <w:t>Олимпийские игры древности.</w:t>
      </w:r>
    </w:p>
    <w:p w:rsidR="000E0B9D" w:rsidRPr="00604CD0" w:rsidRDefault="000E0B9D" w:rsidP="000E0B9D">
      <w:pPr>
        <w:spacing w:before="40" w:after="4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bCs/>
          <w:color w:val="000000"/>
          <w:sz w:val="24"/>
          <w:szCs w:val="24"/>
        </w:rPr>
        <w:t>Возрождение Олимпийских игр и олимпийского движения.</w:t>
      </w:r>
    </w:p>
    <w:p w:rsidR="000E0B9D" w:rsidRPr="00604CD0" w:rsidRDefault="000E0B9D" w:rsidP="000E0B9D">
      <w:pPr>
        <w:spacing w:before="40" w:after="40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Физическая культура (основные понятия)</w:t>
      </w:r>
    </w:p>
    <w:p w:rsidR="000E0B9D" w:rsidRPr="00604CD0" w:rsidRDefault="000E0B9D" w:rsidP="000E0B9D">
      <w:pPr>
        <w:spacing w:before="40" w:after="4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iCs/>
          <w:sz w:val="24"/>
          <w:szCs w:val="24"/>
          <w:lang w:eastAsia="en-US"/>
        </w:rPr>
        <w:t>Физическое развитие человека.</w:t>
      </w:r>
    </w:p>
    <w:p w:rsidR="000E0B9D" w:rsidRPr="00604CD0" w:rsidRDefault="000E0B9D" w:rsidP="000E0B9D">
      <w:pPr>
        <w:spacing w:before="40" w:after="40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Физическая культура человека</w:t>
      </w:r>
    </w:p>
    <w:p w:rsidR="000E0B9D" w:rsidRPr="00604CD0" w:rsidRDefault="000E0B9D" w:rsidP="000E0B9D">
      <w:pPr>
        <w:spacing w:before="40" w:after="40"/>
        <w:contextualSpacing/>
        <w:jc w:val="both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604CD0">
        <w:rPr>
          <w:rFonts w:ascii="Times New Roman" w:hAnsi="Times New Roman" w:cs="Times New Roman"/>
          <w:iCs/>
          <w:sz w:val="24"/>
          <w:szCs w:val="24"/>
          <w:lang w:eastAsia="en-US"/>
        </w:rPr>
        <w:t>Режим дня, его основное содержание и правила планирования.</w:t>
      </w:r>
    </w:p>
    <w:p w:rsidR="000E0B9D" w:rsidRPr="00604CD0" w:rsidRDefault="000E0B9D" w:rsidP="000E0B9D">
      <w:pPr>
        <w:pStyle w:val="411"/>
        <w:keepNext/>
        <w:keepLines/>
        <w:shd w:val="clear" w:color="auto" w:fill="auto"/>
        <w:spacing w:before="40" w:after="40" w:line="276" w:lineRule="auto"/>
        <w:ind w:firstLine="567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Способы двигательной (физкультурной) деятельности</w:t>
      </w:r>
    </w:p>
    <w:p w:rsidR="000E0B9D" w:rsidRPr="00604CD0" w:rsidRDefault="000E0B9D" w:rsidP="000E0B9D">
      <w:pPr>
        <w:pStyle w:val="411"/>
        <w:keepNext/>
        <w:keepLines/>
        <w:shd w:val="clear" w:color="auto" w:fill="auto"/>
        <w:spacing w:before="40" w:after="40" w:line="276" w:lineRule="auto"/>
        <w:ind w:firstLine="567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Организация и проведение самостоятельных занятий</w:t>
      </w:r>
      <w:r w:rsidRPr="00604CD0">
        <w:rPr>
          <w:rStyle w:val="413"/>
          <w:b/>
          <w:bCs/>
          <w:sz w:val="24"/>
          <w:szCs w:val="24"/>
        </w:rPr>
        <w:t xml:space="preserve"> </w:t>
      </w:r>
      <w:r w:rsidRPr="00604CD0">
        <w:rPr>
          <w:rFonts w:ascii="Times New Roman" w:hAnsi="Times New Roman"/>
          <w:sz w:val="24"/>
          <w:szCs w:val="24"/>
        </w:rPr>
        <w:t>физической культурой.</w:t>
      </w:r>
      <w:r w:rsidRPr="00604CD0">
        <w:rPr>
          <w:rStyle w:val="4f"/>
          <w:b/>
          <w:bCs/>
          <w:sz w:val="24"/>
          <w:szCs w:val="24"/>
        </w:rPr>
        <w:t xml:space="preserve"> Подготовка к занятиям физической</w:t>
      </w:r>
      <w:r w:rsidRPr="00604CD0">
        <w:rPr>
          <w:rStyle w:val="421"/>
          <w:b/>
          <w:bCs/>
          <w:sz w:val="24"/>
          <w:szCs w:val="24"/>
        </w:rPr>
        <w:t xml:space="preserve"> </w:t>
      </w:r>
      <w:r w:rsidRPr="00604CD0">
        <w:rPr>
          <w:rStyle w:val="4f"/>
          <w:b/>
          <w:bCs/>
          <w:sz w:val="24"/>
          <w:szCs w:val="24"/>
        </w:rPr>
        <w:t>культурой.</w:t>
      </w:r>
    </w:p>
    <w:p w:rsidR="000E0B9D" w:rsidRPr="00604CD0" w:rsidRDefault="000E0B9D" w:rsidP="000E0B9D">
      <w:pPr>
        <w:pStyle w:val="ae"/>
        <w:spacing w:before="40" w:after="4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Выбор упражнений и составление индивидуальных комплексов для утренней зарядки, физкультминуток, физкультпауз (подвижных перемен).</w:t>
      </w:r>
    </w:p>
    <w:p w:rsidR="000E0B9D" w:rsidRPr="00604CD0" w:rsidRDefault="000E0B9D" w:rsidP="000E0B9D">
      <w:pPr>
        <w:pStyle w:val="411"/>
        <w:keepNext/>
        <w:keepLines/>
        <w:shd w:val="clear" w:color="auto" w:fill="auto"/>
        <w:spacing w:before="40" w:after="40" w:line="276" w:lineRule="auto"/>
        <w:ind w:firstLine="567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Оценка эффективности занятий физической культурой.</w:t>
      </w:r>
    </w:p>
    <w:p w:rsidR="000E0B9D" w:rsidRPr="00604CD0" w:rsidRDefault="000E0B9D" w:rsidP="000E0B9D">
      <w:pPr>
        <w:pStyle w:val="ae"/>
        <w:spacing w:before="40" w:after="40" w:line="276" w:lineRule="auto"/>
        <w:jc w:val="both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Самонаблюдение и самоконтроль.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Физическое совершенствование (98 часов)</w:t>
      </w:r>
    </w:p>
    <w:p w:rsidR="000E0B9D" w:rsidRPr="00604CD0" w:rsidRDefault="000E0B9D" w:rsidP="00A124E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rPr>
          <w:rFonts w:ascii="Times New Roman" w:hAnsi="Times New Roman" w:cs="Times New Roman"/>
          <w:b/>
          <w:i/>
          <w:sz w:val="24"/>
          <w:szCs w:val="24"/>
        </w:rPr>
      </w:pPr>
      <w:r w:rsidRPr="00604CD0">
        <w:rPr>
          <w:rFonts w:ascii="Times New Roman" w:hAnsi="Times New Roman" w:cs="Times New Roman"/>
          <w:b/>
          <w:i/>
          <w:sz w:val="24"/>
          <w:szCs w:val="24"/>
        </w:rPr>
        <w:t>Физкультурно-оздоровительная деятельность (в процессе уроков)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Оздоровительные формы занятий в режиме учебного дня и учебной недели.</w:t>
      </w:r>
    </w:p>
    <w:p w:rsidR="000E0B9D" w:rsidRPr="00604CD0" w:rsidRDefault="000E0B9D" w:rsidP="00BA614C">
      <w:pPr>
        <w:pStyle w:val="af2"/>
        <w:numPr>
          <w:ilvl w:val="0"/>
          <w:numId w:val="1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Комплексы упражнений физкультминуток и физкультпауз.</w:t>
      </w:r>
    </w:p>
    <w:p w:rsidR="000E0B9D" w:rsidRPr="00604CD0" w:rsidRDefault="000E0B9D" w:rsidP="00BA614C">
      <w:pPr>
        <w:pStyle w:val="af2"/>
        <w:numPr>
          <w:ilvl w:val="0"/>
          <w:numId w:val="1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Комплексы упражнений на формирование правильной осанки.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Индивидуальные комплексы адаптивно (лечебной) и корригирующей физической культуры.</w:t>
      </w:r>
    </w:p>
    <w:p w:rsidR="000E0B9D" w:rsidRPr="00604CD0" w:rsidRDefault="000E0B9D" w:rsidP="00BA614C">
      <w:pPr>
        <w:pStyle w:val="af2"/>
        <w:numPr>
          <w:ilvl w:val="0"/>
          <w:numId w:val="17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left="0" w:firstLine="360"/>
        <w:jc w:val="both"/>
      </w:pPr>
      <w:r w:rsidRPr="00604CD0">
        <w:t>Индивидуальные комплексы адаптивной (лечебной) физической культуры, подбираемые в соответствии с медицинскими показателями (при нарушениях опорно-двигательного аппарата, центральной нервной системы, дыхания и кровообращения, органов зрения).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Спортивно-оздоровительная деятельность с общеразвивающей направленностью.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604CD0">
        <w:rPr>
          <w:rFonts w:ascii="Times New Roman" w:hAnsi="Times New Roman" w:cs="Times New Roman"/>
          <w:b/>
          <w:sz w:val="24"/>
          <w:szCs w:val="24"/>
        </w:rPr>
        <w:t>Гимнастика с основами акробатики (</w:t>
      </w:r>
      <w:r w:rsidR="000E6A98" w:rsidRPr="00604CD0">
        <w:rPr>
          <w:rFonts w:ascii="Times New Roman" w:hAnsi="Times New Roman" w:cs="Times New Roman"/>
          <w:b/>
          <w:sz w:val="24"/>
          <w:szCs w:val="24"/>
        </w:rPr>
        <w:t>3</w:t>
      </w:r>
      <w:r w:rsidRPr="00604CD0">
        <w:rPr>
          <w:rFonts w:ascii="Times New Roman" w:hAnsi="Times New Roman" w:cs="Times New Roman"/>
          <w:b/>
          <w:sz w:val="24"/>
          <w:szCs w:val="24"/>
        </w:rPr>
        <w:t>0 час)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  <w:t>Организующие команды и приемы:</w:t>
      </w:r>
    </w:p>
    <w:p w:rsidR="000E0B9D" w:rsidRPr="00604CD0" w:rsidRDefault="000E0B9D" w:rsidP="00BA614C">
      <w:pPr>
        <w:pStyle w:val="af2"/>
        <w:numPr>
          <w:ilvl w:val="0"/>
          <w:numId w:val="18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left="851" w:hanging="284"/>
        <w:jc w:val="both"/>
      </w:pPr>
      <w:r w:rsidRPr="00604CD0">
        <w:t>построение и перестроение на месте;</w:t>
      </w:r>
    </w:p>
    <w:p w:rsidR="000E0B9D" w:rsidRPr="00604CD0" w:rsidRDefault="000E0B9D" w:rsidP="00BA614C">
      <w:pPr>
        <w:pStyle w:val="af2"/>
        <w:numPr>
          <w:ilvl w:val="0"/>
          <w:numId w:val="18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left="851" w:hanging="284"/>
        <w:jc w:val="both"/>
      </w:pPr>
      <w:r w:rsidRPr="00604CD0">
        <w:lastRenderedPageBreak/>
        <w:t>перестроение из колонны по одному в колонну по четыре дроблением и сведением;</w:t>
      </w:r>
    </w:p>
    <w:p w:rsidR="000E0B9D" w:rsidRPr="00604CD0" w:rsidRDefault="000E0B9D" w:rsidP="00BA614C">
      <w:pPr>
        <w:pStyle w:val="af2"/>
        <w:numPr>
          <w:ilvl w:val="0"/>
          <w:numId w:val="18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left="851" w:hanging="284"/>
        <w:jc w:val="both"/>
      </w:pPr>
      <w:r w:rsidRPr="00604CD0">
        <w:t>перестроение из колонны по два и по четыре  в колонну по одному разведением и слиянием;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Акробатические упражнения и комбинации:</w:t>
      </w:r>
    </w:p>
    <w:p w:rsidR="000E0B9D" w:rsidRPr="00604CD0" w:rsidRDefault="000E0B9D" w:rsidP="00BA614C">
      <w:pPr>
        <w:pStyle w:val="af2"/>
        <w:numPr>
          <w:ilvl w:val="0"/>
          <w:numId w:val="19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hanging="720"/>
        <w:jc w:val="both"/>
      </w:pPr>
      <w:r w:rsidRPr="00604CD0">
        <w:t>кувырок вперед и назад;</w:t>
      </w:r>
    </w:p>
    <w:p w:rsidR="000E0B9D" w:rsidRPr="00604CD0" w:rsidRDefault="000E0B9D" w:rsidP="00BA614C">
      <w:pPr>
        <w:pStyle w:val="af2"/>
        <w:numPr>
          <w:ilvl w:val="0"/>
          <w:numId w:val="19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hanging="720"/>
        <w:jc w:val="both"/>
      </w:pPr>
      <w:r w:rsidRPr="00604CD0">
        <w:t>стойка на лопатках.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>Акробатическая комбинация (мальчики и девочки):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>и.п. основная стойка. Упор присев-кувырок вперед в упор присев-перекат назад-стойка на лопатках-сед с прямыми ногами-наклон впередруками достать носки-упор присев-кувырок вперед-и.п.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Ритмическая гимнастика (девочки)</w:t>
      </w:r>
    </w:p>
    <w:p w:rsidR="000E0B9D" w:rsidRPr="00604CD0" w:rsidRDefault="000E6A98" w:rsidP="00BA614C">
      <w:pPr>
        <w:pStyle w:val="af2"/>
        <w:numPr>
          <w:ilvl w:val="0"/>
          <w:numId w:val="20"/>
        </w:numPr>
        <w:tabs>
          <w:tab w:val="left" w:pos="709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hanging="720"/>
        <w:jc w:val="both"/>
      </w:pPr>
      <w:r w:rsidRPr="00604CD0">
        <w:t xml:space="preserve">  </w:t>
      </w:r>
      <w:r w:rsidR="000E0B9D" w:rsidRPr="00604CD0">
        <w:t>стилизованные общеразвивающие упражнения.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Опорные прыжки: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 xml:space="preserve">Вскок в упор присев; соскок прогнувшись (козел в ширину, высота 80-100 </w:t>
      </w:r>
      <w:r w:rsidRPr="00604CD0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604CD0">
        <w:rPr>
          <w:rFonts w:ascii="Times New Roman" w:hAnsi="Times New Roman" w:cs="Times New Roman"/>
          <w:sz w:val="24"/>
          <w:szCs w:val="24"/>
        </w:rPr>
        <w:t>м)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Упражнения и комбинации на гимнастическом бревне (девочки)</w:t>
      </w:r>
    </w:p>
    <w:p w:rsidR="000E0B9D" w:rsidRPr="00604CD0" w:rsidRDefault="000E0B9D" w:rsidP="00BA614C">
      <w:pPr>
        <w:pStyle w:val="af2"/>
        <w:numPr>
          <w:ilvl w:val="0"/>
          <w:numId w:val="20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left="567" w:firstLine="0"/>
        <w:jc w:val="both"/>
      </w:pPr>
      <w:r w:rsidRPr="00604CD0">
        <w:t>передвижения ходьбой, приставными шагами, повороты стоя на месте, наклон вперед, стойка на коленях с опорой на руки, спрыгивание и соскок (вперед, прогнувшись); зачетная комбинация.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Упражнения и комбинации на гимнастической перекладине (мальчики)</w:t>
      </w:r>
    </w:p>
    <w:p w:rsidR="000E0B9D" w:rsidRPr="00604CD0" w:rsidRDefault="000E0B9D" w:rsidP="00BA614C">
      <w:pPr>
        <w:pStyle w:val="af2"/>
        <w:numPr>
          <w:ilvl w:val="0"/>
          <w:numId w:val="21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left="851" w:hanging="284"/>
        <w:jc w:val="both"/>
        <w:rPr>
          <w:color w:val="000000"/>
        </w:rPr>
      </w:pPr>
      <w:r w:rsidRPr="00604CD0">
        <w:t>в</w:t>
      </w:r>
      <w:r w:rsidRPr="00604CD0">
        <w:rPr>
          <w:color w:val="000000"/>
        </w:rPr>
        <w:t>исы согнувшись, висы прогнувшись.</w:t>
      </w:r>
    </w:p>
    <w:p w:rsidR="000E0B9D" w:rsidRPr="00604CD0" w:rsidRDefault="000E0B9D" w:rsidP="00BA614C">
      <w:pPr>
        <w:pStyle w:val="af2"/>
        <w:numPr>
          <w:ilvl w:val="0"/>
          <w:numId w:val="21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left="851" w:hanging="284"/>
        <w:jc w:val="both"/>
        <w:rPr>
          <w:color w:val="000000"/>
        </w:rPr>
      </w:pPr>
      <w:r w:rsidRPr="00604CD0">
        <w:rPr>
          <w:color w:val="000000"/>
        </w:rPr>
        <w:t>подтягивание в висе; поднимание прямых ног в висе.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Упражнения и комбинации на гимнастических брусьях: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604CD0">
        <w:rPr>
          <w:rFonts w:ascii="Times New Roman" w:hAnsi="Times New Roman" w:cs="Times New Roman"/>
          <w:sz w:val="24"/>
          <w:szCs w:val="24"/>
        </w:rPr>
        <w:t>девочки: (упражнения на разновысоких брусьях) Вис на верхней жерди -</w:t>
      </w:r>
      <w:r w:rsidR="000E6A98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вис присев на нижней жерди-</w:t>
      </w:r>
      <w:r w:rsidR="000E6A98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вис лежа на нижней жерди</w:t>
      </w:r>
      <w:r w:rsidR="000E6A98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-</w:t>
      </w:r>
      <w:r w:rsidR="000E6A98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вис на верхней жерди</w:t>
      </w:r>
      <w:r w:rsidR="000E6A98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-</w:t>
      </w:r>
      <w:r w:rsidR="000E6A98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соскок.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 xml:space="preserve">Легкая атлетика </w:t>
      </w:r>
      <w:r w:rsidR="000E6A98" w:rsidRPr="00604CD0">
        <w:rPr>
          <w:rFonts w:ascii="Times New Roman" w:hAnsi="Times New Roman" w:cs="Times New Roman"/>
          <w:b/>
          <w:sz w:val="24"/>
          <w:szCs w:val="24"/>
        </w:rPr>
        <w:t>(30</w:t>
      </w:r>
      <w:r w:rsidRPr="00604CD0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Беговые упражнения:</w:t>
      </w:r>
    </w:p>
    <w:p w:rsidR="000E0B9D" w:rsidRPr="00604CD0" w:rsidRDefault="000E0B9D" w:rsidP="00BA614C">
      <w:pPr>
        <w:pStyle w:val="af2"/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  <w:rPr>
          <w:i/>
        </w:rPr>
      </w:pPr>
      <w:r w:rsidRPr="00604CD0">
        <w:t xml:space="preserve">бег на короткие дистанции: </w:t>
      </w:r>
      <w:r w:rsidRPr="00604CD0">
        <w:rPr>
          <w:i/>
        </w:rPr>
        <w:t xml:space="preserve">от 10 до 15 м; </w:t>
      </w:r>
    </w:p>
    <w:p w:rsidR="000E0B9D" w:rsidRPr="00604CD0" w:rsidRDefault="000E0B9D" w:rsidP="00BA614C">
      <w:pPr>
        <w:pStyle w:val="af2"/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ускорение с высокого старта;  </w:t>
      </w:r>
    </w:p>
    <w:p w:rsidR="000E0B9D" w:rsidRPr="00604CD0" w:rsidRDefault="000E0B9D" w:rsidP="00BA614C">
      <w:pPr>
        <w:pStyle w:val="af2"/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с ускорением от 30 до 40 м;</w:t>
      </w:r>
    </w:p>
    <w:p w:rsidR="000E0B9D" w:rsidRPr="00604CD0" w:rsidRDefault="000E0B9D" w:rsidP="00BA614C">
      <w:pPr>
        <w:pStyle w:val="af2"/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скоростной бег до 40 м; </w:t>
      </w:r>
    </w:p>
    <w:p w:rsidR="000E0B9D" w:rsidRPr="00604CD0" w:rsidRDefault="000E0B9D" w:rsidP="00BA614C">
      <w:pPr>
        <w:pStyle w:val="af2"/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на результат 60 м;</w:t>
      </w:r>
    </w:p>
    <w:p w:rsidR="000E0B9D" w:rsidRPr="00604CD0" w:rsidRDefault="000E0B9D" w:rsidP="00BA614C">
      <w:pPr>
        <w:pStyle w:val="af2"/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высокий старт;</w:t>
      </w:r>
    </w:p>
    <w:p w:rsidR="000E0B9D" w:rsidRPr="00604CD0" w:rsidRDefault="000E0B9D" w:rsidP="00BA614C">
      <w:pPr>
        <w:pStyle w:val="af2"/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в равномерном темпе от 10 до 12 минут;</w:t>
      </w:r>
    </w:p>
    <w:p w:rsidR="000E0B9D" w:rsidRPr="00604CD0" w:rsidRDefault="000E0B9D" w:rsidP="00BA614C">
      <w:pPr>
        <w:pStyle w:val="af2"/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  <w:rPr>
          <w:i/>
        </w:rPr>
      </w:pPr>
      <w:r w:rsidRPr="00604CD0">
        <w:t xml:space="preserve">кроссовый бег; </w:t>
      </w:r>
      <w:r w:rsidRPr="00604CD0">
        <w:rPr>
          <w:i/>
        </w:rPr>
        <w:t>бег на 1000м.</w:t>
      </w:r>
    </w:p>
    <w:p w:rsidR="000E0B9D" w:rsidRPr="00604CD0" w:rsidRDefault="000E0B9D" w:rsidP="00BA614C">
      <w:pPr>
        <w:pStyle w:val="af2"/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варианты челночного бега 3х10 м.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Прыжковые упражнения:</w:t>
      </w:r>
    </w:p>
    <w:p w:rsidR="000E0B9D" w:rsidRPr="00604CD0" w:rsidRDefault="000E0B9D" w:rsidP="00BA614C">
      <w:pPr>
        <w:pStyle w:val="af2"/>
        <w:numPr>
          <w:ilvl w:val="0"/>
          <w:numId w:val="2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прыжок в длину с </w:t>
      </w:r>
      <w:r w:rsidRPr="00604CD0">
        <w:rPr>
          <w:i/>
        </w:rPr>
        <w:t xml:space="preserve">7-9 шагов </w:t>
      </w:r>
      <w:r w:rsidRPr="00604CD0">
        <w:t>разбега способом «согнув ноги»;</w:t>
      </w:r>
    </w:p>
    <w:p w:rsidR="000E0B9D" w:rsidRPr="00604CD0" w:rsidRDefault="000E0B9D" w:rsidP="00BA614C">
      <w:pPr>
        <w:pStyle w:val="af2"/>
        <w:numPr>
          <w:ilvl w:val="0"/>
          <w:numId w:val="2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прыжок в высоту с </w:t>
      </w:r>
      <w:r w:rsidRPr="00604CD0">
        <w:rPr>
          <w:i/>
        </w:rPr>
        <w:t xml:space="preserve">3-5 шагов </w:t>
      </w:r>
      <w:r w:rsidRPr="00604CD0">
        <w:t>разбега способом «перешагивание».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Метание малого мяча:</w:t>
      </w:r>
    </w:p>
    <w:p w:rsidR="000E0B9D" w:rsidRPr="00604CD0" w:rsidRDefault="000E0B9D" w:rsidP="00BA614C">
      <w:pPr>
        <w:pStyle w:val="af2"/>
        <w:numPr>
          <w:ilvl w:val="0"/>
          <w:numId w:val="2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метание теннисного мяча с места на дальность отскока от стены;</w:t>
      </w:r>
    </w:p>
    <w:p w:rsidR="000E0B9D" w:rsidRPr="00604CD0" w:rsidRDefault="000E0B9D" w:rsidP="00BA614C">
      <w:pPr>
        <w:pStyle w:val="af2"/>
        <w:numPr>
          <w:ilvl w:val="0"/>
          <w:numId w:val="2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метание малого мяча на заданное расстояние; на дальность; </w:t>
      </w:r>
    </w:p>
    <w:p w:rsidR="000E0B9D" w:rsidRPr="00604CD0" w:rsidRDefault="000E0B9D" w:rsidP="00BA614C">
      <w:pPr>
        <w:pStyle w:val="af2"/>
        <w:numPr>
          <w:ilvl w:val="0"/>
          <w:numId w:val="2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метание малого мяча в вертикальную неподвижную мишень;</w:t>
      </w:r>
    </w:p>
    <w:p w:rsidR="000E0B9D" w:rsidRPr="00604CD0" w:rsidRDefault="000E0B9D" w:rsidP="00BA614C">
      <w:pPr>
        <w:pStyle w:val="af2"/>
        <w:numPr>
          <w:ilvl w:val="0"/>
          <w:numId w:val="2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lastRenderedPageBreak/>
        <w:t>броски набивного мяча (2 кг) двумя руками из-за головы с положения сидя на полу, от груди.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Спортивные игры (38 часов)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Баскетбол (24 часа)</w:t>
      </w:r>
    </w:p>
    <w:p w:rsidR="000E0B9D" w:rsidRPr="00604CD0" w:rsidRDefault="000E0B9D" w:rsidP="00BA614C">
      <w:pPr>
        <w:pStyle w:val="af2"/>
        <w:numPr>
          <w:ilvl w:val="0"/>
          <w:numId w:val="2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стойка игрока, перемещение в стойке приставными шагами боком, лицом и спиной вперед;</w:t>
      </w:r>
    </w:p>
    <w:p w:rsidR="000E0B9D" w:rsidRPr="00604CD0" w:rsidRDefault="000E0B9D" w:rsidP="00BA614C">
      <w:pPr>
        <w:pStyle w:val="af2"/>
        <w:numPr>
          <w:ilvl w:val="0"/>
          <w:numId w:val="2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остановка двумя шагами и прыжком;</w:t>
      </w:r>
    </w:p>
    <w:p w:rsidR="000E0B9D" w:rsidRPr="00604CD0" w:rsidRDefault="000E0B9D" w:rsidP="00BA614C">
      <w:pPr>
        <w:pStyle w:val="af2"/>
        <w:numPr>
          <w:ilvl w:val="0"/>
          <w:numId w:val="2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повороты без мяча и с мячом;</w:t>
      </w:r>
    </w:p>
    <w:p w:rsidR="000E0B9D" w:rsidRPr="00604CD0" w:rsidRDefault="000E0B9D" w:rsidP="00BA614C">
      <w:pPr>
        <w:pStyle w:val="af2"/>
        <w:numPr>
          <w:ilvl w:val="0"/>
          <w:numId w:val="2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комбинация из освоенных элементов техники передвижений (перемещения в стойке, остановка, поворот, ускорение)</w:t>
      </w:r>
    </w:p>
    <w:p w:rsidR="000E0B9D" w:rsidRPr="00604CD0" w:rsidRDefault="000E0B9D" w:rsidP="00BA614C">
      <w:pPr>
        <w:pStyle w:val="af2"/>
        <w:numPr>
          <w:ilvl w:val="0"/>
          <w:numId w:val="2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ведение мяча шагом, бегом, змейкой, с обеганием стоек; по прямой, с изменением направления движения и скорости; </w:t>
      </w:r>
    </w:p>
    <w:p w:rsidR="000E0B9D" w:rsidRPr="00604CD0" w:rsidRDefault="000E0B9D" w:rsidP="00BA614C">
      <w:pPr>
        <w:pStyle w:val="af2"/>
        <w:numPr>
          <w:ilvl w:val="0"/>
          <w:numId w:val="2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ведение мяча в низкой, средней и высокой стойке на месте;</w:t>
      </w:r>
    </w:p>
    <w:p w:rsidR="000E0B9D" w:rsidRPr="00604CD0" w:rsidRDefault="000E0B9D" w:rsidP="00BA614C">
      <w:pPr>
        <w:pStyle w:val="af2"/>
        <w:numPr>
          <w:ilvl w:val="0"/>
          <w:numId w:val="2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передача мяча двумя руками от груди на месте и в движении;</w:t>
      </w:r>
    </w:p>
    <w:p w:rsidR="000E0B9D" w:rsidRPr="00604CD0" w:rsidRDefault="000E0B9D" w:rsidP="00BA614C">
      <w:pPr>
        <w:pStyle w:val="af2"/>
        <w:numPr>
          <w:ilvl w:val="0"/>
          <w:numId w:val="2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передача мяча одной рукой от плеча на месте;</w:t>
      </w:r>
    </w:p>
    <w:p w:rsidR="000E0B9D" w:rsidRPr="00604CD0" w:rsidRDefault="000E0B9D" w:rsidP="00BA614C">
      <w:pPr>
        <w:pStyle w:val="af2"/>
        <w:numPr>
          <w:ilvl w:val="0"/>
          <w:numId w:val="2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передача мяча двумя руками с отскоком от пола;</w:t>
      </w:r>
    </w:p>
    <w:p w:rsidR="000E0B9D" w:rsidRPr="00604CD0" w:rsidRDefault="000E0B9D" w:rsidP="00BA614C">
      <w:pPr>
        <w:pStyle w:val="af2"/>
        <w:numPr>
          <w:ilvl w:val="0"/>
          <w:numId w:val="2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броски одной и двумя руками с места и в движении(после ведения, после ловли) без сопротивления защитника. Максимальное расстояние до корзины 3,60 м</w:t>
      </w:r>
    </w:p>
    <w:p w:rsidR="000E0B9D" w:rsidRPr="00604CD0" w:rsidRDefault="000E0B9D" w:rsidP="00BA614C">
      <w:pPr>
        <w:pStyle w:val="af2"/>
        <w:numPr>
          <w:ilvl w:val="0"/>
          <w:numId w:val="2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штрафной бросок;</w:t>
      </w:r>
    </w:p>
    <w:p w:rsidR="000E0B9D" w:rsidRPr="00604CD0" w:rsidRDefault="000E0B9D" w:rsidP="00BA614C">
      <w:pPr>
        <w:pStyle w:val="af2"/>
        <w:numPr>
          <w:ilvl w:val="0"/>
          <w:numId w:val="2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вырывание и выбивание мяча;</w:t>
      </w:r>
    </w:p>
    <w:p w:rsidR="000E0B9D" w:rsidRPr="00604CD0" w:rsidRDefault="000E0B9D" w:rsidP="00BA614C">
      <w:pPr>
        <w:pStyle w:val="af2"/>
        <w:numPr>
          <w:ilvl w:val="0"/>
          <w:numId w:val="2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игра по правилам.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Волейбол(14 часов)</w:t>
      </w:r>
    </w:p>
    <w:p w:rsidR="000E0B9D" w:rsidRPr="00604CD0" w:rsidRDefault="000E0B9D" w:rsidP="00BA614C">
      <w:pPr>
        <w:pStyle w:val="af2"/>
        <w:numPr>
          <w:ilvl w:val="0"/>
          <w:numId w:val="2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стойки игрока; перемещение в стойке приставными шагами боком, лицом и спиной вперед;</w:t>
      </w:r>
    </w:p>
    <w:p w:rsidR="000E0B9D" w:rsidRPr="00604CD0" w:rsidRDefault="000E0B9D" w:rsidP="00BA614C">
      <w:pPr>
        <w:pStyle w:val="af2"/>
        <w:numPr>
          <w:ilvl w:val="0"/>
          <w:numId w:val="2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ходьба, бег и выполнение заданий (сесть на пол, встать, подпрыгнуть и др.);</w:t>
      </w:r>
    </w:p>
    <w:p w:rsidR="000E0B9D" w:rsidRPr="00604CD0" w:rsidRDefault="000E0B9D" w:rsidP="00BA614C">
      <w:pPr>
        <w:pStyle w:val="af2"/>
        <w:numPr>
          <w:ilvl w:val="0"/>
          <w:numId w:val="2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прием и передача мяча двумя руками снизу </w:t>
      </w:r>
      <w:r w:rsidRPr="00604CD0">
        <w:rPr>
          <w:i/>
        </w:rPr>
        <w:t>на месте в паре, через сетку</w:t>
      </w:r>
      <w:r w:rsidRPr="00604CD0">
        <w:t>;</w:t>
      </w:r>
    </w:p>
    <w:p w:rsidR="000E0B9D" w:rsidRPr="00604CD0" w:rsidRDefault="000E0B9D" w:rsidP="00BA614C">
      <w:pPr>
        <w:pStyle w:val="af2"/>
        <w:numPr>
          <w:ilvl w:val="0"/>
          <w:numId w:val="2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прием и передача мяча сверху двумя руками; </w:t>
      </w:r>
    </w:p>
    <w:p w:rsidR="000E0B9D" w:rsidRPr="00604CD0" w:rsidRDefault="000E0B9D" w:rsidP="00BA614C">
      <w:pPr>
        <w:pStyle w:val="af2"/>
        <w:numPr>
          <w:ilvl w:val="0"/>
          <w:numId w:val="2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нижняя прямая подача;</w:t>
      </w:r>
    </w:p>
    <w:p w:rsidR="000E0B9D" w:rsidRPr="00604CD0" w:rsidRDefault="000E0B9D" w:rsidP="00BA614C">
      <w:pPr>
        <w:pStyle w:val="af2"/>
        <w:numPr>
          <w:ilvl w:val="0"/>
          <w:numId w:val="2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игра по упрощенным правилам мини-волейбола.</w:t>
      </w:r>
    </w:p>
    <w:p w:rsidR="000E0B9D" w:rsidRPr="00604CD0" w:rsidRDefault="000E0B9D" w:rsidP="000E6A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Прикладно-ориентированная подготовка(в процессе уроков)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 xml:space="preserve">Прикладно-ориентированные упражнения: </w:t>
      </w:r>
    </w:p>
    <w:p w:rsidR="000E0B9D" w:rsidRPr="00604CD0" w:rsidRDefault="000E0B9D" w:rsidP="00BA614C">
      <w:pPr>
        <w:pStyle w:val="af2"/>
        <w:numPr>
          <w:ilvl w:val="0"/>
          <w:numId w:val="2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передвижение ходьбой, бегом по пересеченной местности;</w:t>
      </w:r>
    </w:p>
    <w:p w:rsidR="000E0B9D" w:rsidRPr="00604CD0" w:rsidRDefault="000E0B9D" w:rsidP="00BA614C">
      <w:pPr>
        <w:pStyle w:val="af2"/>
        <w:numPr>
          <w:ilvl w:val="0"/>
          <w:numId w:val="2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лазанье по канату (мальчики);</w:t>
      </w:r>
    </w:p>
    <w:p w:rsidR="000E0B9D" w:rsidRPr="00604CD0" w:rsidRDefault="000E0B9D" w:rsidP="00BA614C">
      <w:pPr>
        <w:pStyle w:val="af2"/>
        <w:numPr>
          <w:ilvl w:val="0"/>
          <w:numId w:val="2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лазанье по гимнастической стенке вверх, вниз, горизонтально, по диагонали лицом и спиной к стенке (девочки);</w:t>
      </w:r>
    </w:p>
    <w:p w:rsidR="000E0B9D" w:rsidRPr="00604CD0" w:rsidRDefault="000E0B9D" w:rsidP="00BA614C">
      <w:pPr>
        <w:pStyle w:val="af2"/>
        <w:numPr>
          <w:ilvl w:val="0"/>
          <w:numId w:val="2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приземление на точность и сохранение равновесия;</w:t>
      </w:r>
    </w:p>
    <w:p w:rsidR="000E0B9D" w:rsidRPr="00604CD0" w:rsidRDefault="000E0B9D" w:rsidP="00BA614C">
      <w:pPr>
        <w:pStyle w:val="af2"/>
        <w:numPr>
          <w:ilvl w:val="0"/>
          <w:numId w:val="2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преодоление полос препятствий.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Упражнения общеразвивающей направленности.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>Общефизическая подготовка:</w:t>
      </w:r>
    </w:p>
    <w:p w:rsidR="000E0B9D" w:rsidRPr="00604CD0" w:rsidRDefault="000E0B9D" w:rsidP="00BA614C">
      <w:pPr>
        <w:pStyle w:val="af2"/>
        <w:numPr>
          <w:ilvl w:val="0"/>
          <w:numId w:val="2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физические упражнения на развитие основных физических качеств: силы, быстроты, выносливости, гибкости, координации движений, ловкости.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 xml:space="preserve">Гимнастика с основами акробатики: 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гибкости</w:t>
      </w:r>
    </w:p>
    <w:p w:rsidR="000E0B9D" w:rsidRPr="00604CD0" w:rsidRDefault="000E0B9D" w:rsidP="00BA614C">
      <w:pPr>
        <w:pStyle w:val="af2"/>
        <w:numPr>
          <w:ilvl w:val="0"/>
          <w:numId w:val="2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lastRenderedPageBreak/>
        <w:t>наклон туловища вперед, назад в стороны с возрастающей амплитудой движений в положении стоя, сидя, сидя ноги в стороны;</w:t>
      </w:r>
    </w:p>
    <w:p w:rsidR="000E0B9D" w:rsidRPr="00604CD0" w:rsidRDefault="000E0B9D" w:rsidP="00BA614C">
      <w:pPr>
        <w:pStyle w:val="af2"/>
        <w:numPr>
          <w:ilvl w:val="0"/>
          <w:numId w:val="2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упражнения с гимнастической палкой (укороченной скакалкой) для развития подвижности плечевого сустава (выкруты);</w:t>
      </w:r>
    </w:p>
    <w:p w:rsidR="000E0B9D" w:rsidRPr="00604CD0" w:rsidRDefault="000E0B9D" w:rsidP="00BA614C">
      <w:pPr>
        <w:pStyle w:val="af2"/>
        <w:numPr>
          <w:ilvl w:val="0"/>
          <w:numId w:val="2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комплексы общеразвивающих упражнений с повышенной амплитудой для плечевых, локтевых, тазобедренных и коленных суставов, для развития подвижности позвоночного столба.</w:t>
      </w:r>
    </w:p>
    <w:p w:rsidR="000E0B9D" w:rsidRPr="00604CD0" w:rsidRDefault="000E0B9D" w:rsidP="00BA614C">
      <w:pPr>
        <w:pStyle w:val="af2"/>
        <w:numPr>
          <w:ilvl w:val="0"/>
          <w:numId w:val="2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комплексы активных и пассивных упражнений с большой амплитудой движений;</w:t>
      </w:r>
    </w:p>
    <w:p w:rsidR="000E0B9D" w:rsidRPr="00604CD0" w:rsidRDefault="000E0B9D" w:rsidP="00BA614C">
      <w:pPr>
        <w:pStyle w:val="af2"/>
        <w:numPr>
          <w:ilvl w:val="0"/>
          <w:numId w:val="2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упражнения для развития подвижности суставов (полушпагат, шпагат, складка, мост).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координации движений</w:t>
      </w:r>
    </w:p>
    <w:p w:rsidR="000E0B9D" w:rsidRPr="00604CD0" w:rsidRDefault="000E0B9D" w:rsidP="00BA614C">
      <w:pPr>
        <w:pStyle w:val="af2"/>
        <w:numPr>
          <w:ilvl w:val="0"/>
          <w:numId w:val="3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преодоление препятствий прыжком с опорой на руки;</w:t>
      </w:r>
    </w:p>
    <w:p w:rsidR="000E0B9D" w:rsidRPr="00604CD0" w:rsidRDefault="000E0B9D" w:rsidP="00BA614C">
      <w:pPr>
        <w:pStyle w:val="af2"/>
        <w:numPr>
          <w:ilvl w:val="0"/>
          <w:numId w:val="3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броски теннисного мяча правой и левой рукой в подвижную и не подвижную мишень, с места и разбега;</w:t>
      </w:r>
    </w:p>
    <w:p w:rsidR="000E0B9D" w:rsidRPr="00604CD0" w:rsidRDefault="000E0B9D" w:rsidP="00BA614C">
      <w:pPr>
        <w:pStyle w:val="af2"/>
        <w:numPr>
          <w:ilvl w:val="0"/>
          <w:numId w:val="3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разнообразные прыжки через гимнастическую скакалку на месте и с продвижением;</w:t>
      </w:r>
    </w:p>
    <w:p w:rsidR="000E0B9D" w:rsidRPr="00604CD0" w:rsidRDefault="000E0B9D" w:rsidP="00BA614C">
      <w:pPr>
        <w:pStyle w:val="af2"/>
        <w:numPr>
          <w:ilvl w:val="0"/>
          <w:numId w:val="3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прыжки на точность отталкивания и приземления.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силы</w:t>
      </w:r>
    </w:p>
    <w:p w:rsidR="000E0B9D" w:rsidRPr="00604CD0" w:rsidRDefault="000E0B9D" w:rsidP="00BA614C">
      <w:pPr>
        <w:pStyle w:val="af2"/>
        <w:numPr>
          <w:ilvl w:val="0"/>
          <w:numId w:val="3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подтягивание в висе и отжимание в упоре;</w:t>
      </w:r>
    </w:p>
    <w:p w:rsidR="000E0B9D" w:rsidRPr="00604CD0" w:rsidRDefault="000E0B9D" w:rsidP="00BA614C">
      <w:pPr>
        <w:pStyle w:val="af2"/>
        <w:numPr>
          <w:ilvl w:val="0"/>
          <w:numId w:val="3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подтягивание в висе стоя (лежа) на низкой перекладине (девочки);</w:t>
      </w:r>
    </w:p>
    <w:p w:rsidR="000E0B9D" w:rsidRPr="00604CD0" w:rsidRDefault="000E0B9D" w:rsidP="00BA614C">
      <w:pPr>
        <w:pStyle w:val="af2"/>
        <w:numPr>
          <w:ilvl w:val="0"/>
          <w:numId w:val="3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отжимание в упоре лежа с изменяющейся высотой опоры для рук и ног;</w:t>
      </w:r>
    </w:p>
    <w:p w:rsidR="000E0B9D" w:rsidRPr="00604CD0" w:rsidRDefault="000E0B9D" w:rsidP="00BA614C">
      <w:pPr>
        <w:pStyle w:val="af2"/>
        <w:numPr>
          <w:ilvl w:val="0"/>
          <w:numId w:val="3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поднимание ног в висе на гимнастической стенке до посильной высоты;</w:t>
      </w:r>
    </w:p>
    <w:p w:rsidR="000E0B9D" w:rsidRPr="00604CD0" w:rsidRDefault="000E0B9D" w:rsidP="00BA614C">
      <w:pPr>
        <w:pStyle w:val="af2"/>
        <w:numPr>
          <w:ilvl w:val="0"/>
          <w:numId w:val="3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метание набивного мяча из различных исходных положений;</w:t>
      </w:r>
    </w:p>
    <w:p w:rsidR="000E0B9D" w:rsidRPr="00604CD0" w:rsidRDefault="000E0B9D" w:rsidP="00BA614C">
      <w:pPr>
        <w:pStyle w:val="af2"/>
        <w:numPr>
          <w:ilvl w:val="0"/>
          <w:numId w:val="3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комплексы упражнений избирательного воздействия на отдельные   мышечные группы (с увеличивающимся темпом движений без потери качества выполнения). 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>Легкая атлетика: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выносливости</w:t>
      </w:r>
    </w:p>
    <w:p w:rsidR="000E0B9D" w:rsidRPr="00604CD0" w:rsidRDefault="000E0B9D" w:rsidP="00BA614C">
      <w:pPr>
        <w:pStyle w:val="af2"/>
        <w:numPr>
          <w:ilvl w:val="0"/>
          <w:numId w:val="3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с максимальной скоростью в режиме повоторно-интервального метода;</w:t>
      </w:r>
    </w:p>
    <w:p w:rsidR="000E0B9D" w:rsidRPr="00604CD0" w:rsidRDefault="000E0B9D" w:rsidP="00BA614C">
      <w:pPr>
        <w:pStyle w:val="af2"/>
        <w:numPr>
          <w:ilvl w:val="0"/>
          <w:numId w:val="3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с равномерной скоростью в зонах большой и умеренной интенсивности.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силы</w:t>
      </w:r>
    </w:p>
    <w:p w:rsidR="000E0B9D" w:rsidRPr="00604CD0" w:rsidRDefault="000E0B9D" w:rsidP="00BA614C">
      <w:pPr>
        <w:pStyle w:val="af2"/>
        <w:numPr>
          <w:ilvl w:val="0"/>
          <w:numId w:val="3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прыжки в полуприседе (на месте, с продвижением в разные стороны);</w:t>
      </w:r>
    </w:p>
    <w:p w:rsidR="000E0B9D" w:rsidRPr="00604CD0" w:rsidRDefault="000E0B9D" w:rsidP="00BA614C">
      <w:pPr>
        <w:pStyle w:val="af2"/>
        <w:numPr>
          <w:ilvl w:val="0"/>
          <w:numId w:val="3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запрыгивание с последующим спрыгиванием;</w:t>
      </w:r>
    </w:p>
    <w:p w:rsidR="000E0B9D" w:rsidRPr="00604CD0" w:rsidRDefault="000E0B9D" w:rsidP="00BA614C">
      <w:pPr>
        <w:pStyle w:val="af2"/>
        <w:numPr>
          <w:ilvl w:val="0"/>
          <w:numId w:val="3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комплексы упражнений с набивными мячами.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быстроты</w:t>
      </w:r>
    </w:p>
    <w:p w:rsidR="000E0B9D" w:rsidRPr="00604CD0" w:rsidRDefault="000E0B9D" w:rsidP="00BA614C">
      <w:pPr>
        <w:pStyle w:val="af2"/>
        <w:numPr>
          <w:ilvl w:val="0"/>
          <w:numId w:val="3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на месте с максимальной скоростью и темпом с опорой на руки и без опоры;</w:t>
      </w:r>
    </w:p>
    <w:p w:rsidR="000E0B9D" w:rsidRPr="00604CD0" w:rsidRDefault="000E0B9D" w:rsidP="00BA614C">
      <w:pPr>
        <w:pStyle w:val="af2"/>
        <w:numPr>
          <w:ilvl w:val="0"/>
          <w:numId w:val="3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повторный бег на короткие дистанции с максимальной скоростью (по прямой);</w:t>
      </w:r>
    </w:p>
    <w:p w:rsidR="000E0B9D" w:rsidRPr="00604CD0" w:rsidRDefault="000E0B9D" w:rsidP="00BA614C">
      <w:pPr>
        <w:pStyle w:val="af2"/>
        <w:numPr>
          <w:ilvl w:val="0"/>
          <w:numId w:val="3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прыжки через скакалку в максимальном темпе;</w:t>
      </w:r>
    </w:p>
    <w:p w:rsidR="000E0B9D" w:rsidRPr="00604CD0" w:rsidRDefault="000E0B9D" w:rsidP="00BA614C">
      <w:pPr>
        <w:pStyle w:val="af2"/>
        <w:numPr>
          <w:ilvl w:val="0"/>
          <w:numId w:val="3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подвижные и спортивные игры, эстафеты.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 xml:space="preserve">Баскетбол 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быстроты</w:t>
      </w:r>
    </w:p>
    <w:p w:rsidR="000E0B9D" w:rsidRPr="00604CD0" w:rsidRDefault="000E0B9D" w:rsidP="00BA614C">
      <w:pPr>
        <w:pStyle w:val="af2"/>
        <w:numPr>
          <w:ilvl w:val="0"/>
          <w:numId w:val="3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ходьба, бег в различных направлениях с максимальной скоростью с внезапными остановками и выполнением различных заданий (прыжки вверх, назад, вправо, влево; приседания и т.д.);</w:t>
      </w:r>
    </w:p>
    <w:p w:rsidR="000E0B9D" w:rsidRPr="00604CD0" w:rsidRDefault="000E0B9D" w:rsidP="00BA614C">
      <w:pPr>
        <w:pStyle w:val="af2"/>
        <w:numPr>
          <w:ilvl w:val="0"/>
          <w:numId w:val="3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выпрыгивание вверх с доставанием ориентиров левой (правой) рукой;</w:t>
      </w:r>
    </w:p>
    <w:p w:rsidR="000E0B9D" w:rsidRPr="00604CD0" w:rsidRDefault="000E0B9D" w:rsidP="00BA614C">
      <w:pPr>
        <w:pStyle w:val="af2"/>
        <w:numPr>
          <w:ilvl w:val="0"/>
          <w:numId w:val="3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челночный бег (чередование дистанции лицом и спиной вперед);</w:t>
      </w:r>
    </w:p>
    <w:p w:rsidR="000E0B9D" w:rsidRPr="00604CD0" w:rsidRDefault="000E0B9D" w:rsidP="00BA614C">
      <w:pPr>
        <w:pStyle w:val="af2"/>
        <w:numPr>
          <w:ilvl w:val="0"/>
          <w:numId w:val="3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прыжки вверх на обеих ногах и на одной ноге с места и с разбега;</w:t>
      </w:r>
    </w:p>
    <w:p w:rsidR="000E0B9D" w:rsidRPr="00604CD0" w:rsidRDefault="000E0B9D" w:rsidP="00BA614C">
      <w:pPr>
        <w:pStyle w:val="af2"/>
        <w:numPr>
          <w:ilvl w:val="0"/>
          <w:numId w:val="3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lastRenderedPageBreak/>
        <w:t>подвижные и спортивные игры, эстафеты.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выносливости</w:t>
      </w:r>
    </w:p>
    <w:p w:rsidR="000E0B9D" w:rsidRPr="00604CD0" w:rsidRDefault="000E0B9D" w:rsidP="00BA614C">
      <w:pPr>
        <w:pStyle w:val="af2"/>
        <w:numPr>
          <w:ilvl w:val="0"/>
          <w:numId w:val="3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повторный бег с максимальной скоростью с уменьшающимся интервалом отдыха.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координации движений</w:t>
      </w:r>
    </w:p>
    <w:p w:rsidR="000E0B9D" w:rsidRPr="00604CD0" w:rsidRDefault="000E0B9D" w:rsidP="00BA614C">
      <w:pPr>
        <w:pStyle w:val="af2"/>
        <w:numPr>
          <w:ilvl w:val="0"/>
          <w:numId w:val="3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броски баскетбольного мяча по неподвижной и подвижной мишени;</w:t>
      </w:r>
    </w:p>
    <w:p w:rsidR="000E0B9D" w:rsidRPr="00604CD0" w:rsidRDefault="000E0B9D" w:rsidP="00BA614C">
      <w:pPr>
        <w:pStyle w:val="af2"/>
        <w:numPr>
          <w:ilvl w:val="0"/>
          <w:numId w:val="3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с «тенью» (повторение движений партнера);</w:t>
      </w:r>
    </w:p>
    <w:p w:rsidR="000E0B9D" w:rsidRPr="00604CD0" w:rsidRDefault="000E0B9D" w:rsidP="00BA614C">
      <w:pPr>
        <w:pStyle w:val="af2"/>
        <w:numPr>
          <w:ilvl w:val="0"/>
          <w:numId w:val="3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по гимнастической скамейке;</w:t>
      </w:r>
    </w:p>
    <w:p w:rsidR="000E0B9D" w:rsidRPr="00604CD0" w:rsidRDefault="000E0B9D" w:rsidP="00BA614C">
      <w:pPr>
        <w:pStyle w:val="af2"/>
        <w:numPr>
          <w:ilvl w:val="0"/>
          <w:numId w:val="3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броски малого мяча в стену одной рукой (обеими руками) с последующей его ловлей одной рукой (обеими руками) после отскока от стены (от пола).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силы</w:t>
      </w:r>
    </w:p>
    <w:p w:rsidR="000E0B9D" w:rsidRPr="00604CD0" w:rsidRDefault="000E0B9D" w:rsidP="00BA614C">
      <w:pPr>
        <w:pStyle w:val="af2"/>
        <w:numPr>
          <w:ilvl w:val="0"/>
          <w:numId w:val="3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многоскоки; прыжки на обеих ногах с дополнительным отягощением (вперед, в приседе).</w:t>
      </w:r>
    </w:p>
    <w:p w:rsidR="002672A8" w:rsidRPr="00604CD0" w:rsidRDefault="002672A8" w:rsidP="002672A8">
      <w:pPr>
        <w:pStyle w:val="1710"/>
        <w:shd w:val="clear" w:color="auto" w:fill="auto"/>
        <w:spacing w:before="40" w:after="40" w:line="276" w:lineRule="auto"/>
        <w:ind w:firstLine="567"/>
        <w:rPr>
          <w:rFonts w:ascii="Times New Roman" w:hAnsi="Times New Roman"/>
          <w:sz w:val="24"/>
          <w:szCs w:val="24"/>
        </w:rPr>
      </w:pPr>
    </w:p>
    <w:p w:rsidR="000E0B9D" w:rsidRPr="00604CD0" w:rsidRDefault="002672A8" w:rsidP="002672A8">
      <w:pPr>
        <w:pStyle w:val="1710"/>
        <w:shd w:val="clear" w:color="auto" w:fill="auto"/>
        <w:spacing w:before="40" w:after="40" w:line="276" w:lineRule="auto"/>
        <w:ind w:firstLine="567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6 КЛАСС</w:t>
      </w:r>
    </w:p>
    <w:p w:rsidR="000E0B9D" w:rsidRPr="00604CD0" w:rsidRDefault="00906639" w:rsidP="002672A8">
      <w:pPr>
        <w:pStyle w:val="1710"/>
        <w:shd w:val="clear" w:color="auto" w:fill="auto"/>
        <w:spacing w:before="40" w:after="40" w:line="276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Знания о физической культуре (2</w:t>
      </w:r>
      <w:r w:rsidR="000E0B9D" w:rsidRPr="00604CD0">
        <w:rPr>
          <w:rFonts w:ascii="Times New Roman" w:hAnsi="Times New Roman"/>
          <w:sz w:val="24"/>
          <w:szCs w:val="24"/>
        </w:rPr>
        <w:t xml:space="preserve"> часа)</w:t>
      </w:r>
    </w:p>
    <w:p w:rsidR="000E0B9D" w:rsidRPr="00604CD0" w:rsidRDefault="000E0B9D" w:rsidP="002672A8">
      <w:pPr>
        <w:spacing w:before="40" w:after="40"/>
        <w:ind w:firstLine="567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История физической культуры</w:t>
      </w:r>
    </w:p>
    <w:p w:rsidR="000E0B9D" w:rsidRPr="00604CD0" w:rsidRDefault="000E0B9D" w:rsidP="000E0B9D">
      <w:pPr>
        <w:spacing w:before="40" w:after="4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color w:val="000000"/>
          <w:sz w:val="24"/>
          <w:szCs w:val="24"/>
        </w:rPr>
        <w:t>История зарождения олимпийского движения в России. Олимпийское движение в России (СССР). Выдающиеся достижения отечественных спортсменов на Олимпийских играх.</w:t>
      </w:r>
    </w:p>
    <w:p w:rsidR="000E0B9D" w:rsidRPr="00604CD0" w:rsidRDefault="000E0B9D" w:rsidP="002672A8">
      <w:pPr>
        <w:spacing w:before="40" w:after="40"/>
        <w:ind w:firstLine="567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Физическая культура (основные понятия)</w:t>
      </w:r>
    </w:p>
    <w:p w:rsidR="000E0B9D" w:rsidRPr="00604CD0" w:rsidRDefault="000E0B9D" w:rsidP="000E0B9D">
      <w:pPr>
        <w:spacing w:before="40" w:after="40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>Физическая подготовка и её связь с укреплением здоровья, развитием физических качеств.</w:t>
      </w:r>
    </w:p>
    <w:p w:rsidR="000E0B9D" w:rsidRPr="00604CD0" w:rsidRDefault="000E0B9D" w:rsidP="000E0B9D">
      <w:pPr>
        <w:spacing w:before="40" w:after="4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color w:val="000000"/>
          <w:sz w:val="24"/>
          <w:szCs w:val="24"/>
        </w:rPr>
        <w:t>Организация и планирование самостоятельных занятий по развитию физических качеств.</w:t>
      </w:r>
    </w:p>
    <w:p w:rsidR="000E0B9D" w:rsidRPr="00604CD0" w:rsidRDefault="000E0B9D" w:rsidP="002672A8">
      <w:pPr>
        <w:spacing w:before="40" w:after="40"/>
        <w:ind w:firstLine="567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Физическая культура человека</w:t>
      </w:r>
    </w:p>
    <w:p w:rsidR="000E0B9D" w:rsidRPr="00604CD0" w:rsidRDefault="000E0B9D" w:rsidP="000E0B9D">
      <w:pPr>
        <w:spacing w:before="40" w:after="4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color w:val="000000"/>
          <w:sz w:val="24"/>
          <w:szCs w:val="24"/>
        </w:rPr>
        <w:t>Закаливание организма. Правила безопасности и гигиенические требования.</w:t>
      </w:r>
    </w:p>
    <w:p w:rsidR="000E0B9D" w:rsidRPr="00604CD0" w:rsidRDefault="000E0B9D" w:rsidP="002672A8">
      <w:pPr>
        <w:pStyle w:val="411"/>
        <w:keepNext/>
        <w:keepLines/>
        <w:shd w:val="clear" w:color="auto" w:fill="auto"/>
        <w:spacing w:before="40" w:after="40" w:line="276" w:lineRule="auto"/>
        <w:ind w:firstLine="567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Способы двигательной (физкультурной) деятельности</w:t>
      </w:r>
    </w:p>
    <w:p w:rsidR="000E0B9D" w:rsidRPr="00604CD0" w:rsidRDefault="000E0B9D" w:rsidP="000E0B9D">
      <w:pPr>
        <w:pStyle w:val="411"/>
        <w:keepNext/>
        <w:keepLines/>
        <w:shd w:val="clear" w:color="auto" w:fill="auto"/>
        <w:spacing w:before="40" w:after="40" w:line="276" w:lineRule="auto"/>
        <w:ind w:firstLine="567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Организация и проведение самостоятельных занятий</w:t>
      </w:r>
      <w:r w:rsidRPr="00604CD0">
        <w:rPr>
          <w:rStyle w:val="413"/>
          <w:b/>
          <w:bCs/>
          <w:sz w:val="24"/>
          <w:szCs w:val="24"/>
        </w:rPr>
        <w:t xml:space="preserve"> </w:t>
      </w:r>
      <w:r w:rsidRPr="00604CD0">
        <w:rPr>
          <w:rFonts w:ascii="Times New Roman" w:hAnsi="Times New Roman"/>
          <w:sz w:val="24"/>
          <w:szCs w:val="24"/>
        </w:rPr>
        <w:t>физической культурой.</w:t>
      </w:r>
      <w:r w:rsidRPr="00604CD0">
        <w:rPr>
          <w:rStyle w:val="4f"/>
          <w:b/>
          <w:bCs/>
          <w:sz w:val="24"/>
          <w:szCs w:val="24"/>
        </w:rPr>
        <w:t xml:space="preserve"> Подготовка к занятиям физической</w:t>
      </w:r>
      <w:r w:rsidRPr="00604CD0">
        <w:rPr>
          <w:rStyle w:val="421"/>
          <w:b/>
          <w:bCs/>
          <w:sz w:val="24"/>
          <w:szCs w:val="24"/>
        </w:rPr>
        <w:t xml:space="preserve"> </w:t>
      </w:r>
      <w:r w:rsidRPr="00604CD0">
        <w:rPr>
          <w:rStyle w:val="4f"/>
          <w:b/>
          <w:bCs/>
          <w:sz w:val="24"/>
          <w:szCs w:val="24"/>
        </w:rPr>
        <w:t>культурой.</w:t>
      </w:r>
    </w:p>
    <w:p w:rsidR="000E0B9D" w:rsidRPr="00604CD0" w:rsidRDefault="000E0B9D" w:rsidP="002672A8">
      <w:pPr>
        <w:pStyle w:val="ae"/>
        <w:spacing w:before="40" w:after="4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Выбор упражнений и составление индивидуальных комплексов для утренней зарядки, физкультминуток, физкультпауз (подвижных перемен).</w:t>
      </w:r>
    </w:p>
    <w:p w:rsidR="000E0B9D" w:rsidRPr="00604CD0" w:rsidRDefault="000E0B9D" w:rsidP="002672A8">
      <w:pPr>
        <w:pStyle w:val="411"/>
        <w:keepNext/>
        <w:keepLines/>
        <w:shd w:val="clear" w:color="auto" w:fill="auto"/>
        <w:spacing w:before="40" w:after="40" w:line="276" w:lineRule="auto"/>
        <w:ind w:firstLine="567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Оценка эффективности занятий физической культурой.</w:t>
      </w:r>
    </w:p>
    <w:p w:rsidR="000E0B9D" w:rsidRPr="00604CD0" w:rsidRDefault="000E0B9D" w:rsidP="000E0B9D">
      <w:pPr>
        <w:pStyle w:val="ae"/>
        <w:spacing w:before="40" w:after="4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Самонаблюдение и самоконтроль.</w:t>
      </w:r>
    </w:p>
    <w:p w:rsidR="000E0B9D" w:rsidRPr="00604CD0" w:rsidRDefault="000E0B9D" w:rsidP="000E0B9D">
      <w:pPr>
        <w:pStyle w:val="ae"/>
        <w:spacing w:before="40" w:after="4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Оценка эффективности занятий физкультурно-оздоровительной деятельностью. Оценка техники движений, способы выявления и устранения ошибок в технике выполнения (технических ошибок).</w:t>
      </w:r>
    </w:p>
    <w:p w:rsidR="000E0B9D" w:rsidRPr="00604CD0" w:rsidRDefault="000E0B9D" w:rsidP="002672A8">
      <w:pPr>
        <w:pStyle w:val="ae"/>
        <w:spacing w:before="40" w:after="4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Измерение резервов организма и состояния здоровья</w:t>
      </w:r>
      <w:r w:rsidR="002672A8" w:rsidRPr="00604CD0">
        <w:rPr>
          <w:rFonts w:ascii="Times New Roman" w:hAnsi="Times New Roman"/>
          <w:sz w:val="24"/>
          <w:szCs w:val="24"/>
        </w:rPr>
        <w:t xml:space="preserve"> с помощью функциональных проб.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Физическое совершенствование (98 часов)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04CD0">
        <w:rPr>
          <w:rFonts w:ascii="Times New Roman" w:hAnsi="Times New Roman" w:cs="Times New Roman"/>
          <w:b/>
          <w:i/>
          <w:sz w:val="24"/>
          <w:szCs w:val="24"/>
        </w:rPr>
        <w:t>Физкультурно-оздоровительная деятельность ( в процессе уроков)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Оздоровительные формы занятий в режиме учебного дня и учебной недели.</w:t>
      </w:r>
    </w:p>
    <w:p w:rsidR="000E0B9D" w:rsidRPr="00604CD0" w:rsidRDefault="000E0B9D" w:rsidP="00BA614C">
      <w:pPr>
        <w:pStyle w:val="af2"/>
        <w:numPr>
          <w:ilvl w:val="0"/>
          <w:numId w:val="3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Комплексы упражнений физкультминуток и физкультпауз.</w:t>
      </w:r>
    </w:p>
    <w:p w:rsidR="000E0B9D" w:rsidRPr="00604CD0" w:rsidRDefault="000E0B9D" w:rsidP="00BA614C">
      <w:pPr>
        <w:pStyle w:val="af2"/>
        <w:numPr>
          <w:ilvl w:val="0"/>
          <w:numId w:val="3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Комплексы упражнений на формирование правильной осанки.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Индивидуальные комплексы адаптивно (лечебной) и корригирующей физической культуры.</w:t>
      </w:r>
    </w:p>
    <w:p w:rsidR="000E0B9D" w:rsidRPr="00604CD0" w:rsidRDefault="000E0B9D" w:rsidP="00BA614C">
      <w:pPr>
        <w:pStyle w:val="af2"/>
        <w:numPr>
          <w:ilvl w:val="0"/>
          <w:numId w:val="4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lastRenderedPageBreak/>
        <w:t>Индивидуальные комплексы адаптивной (лечебной) физической культуры, подбираемые в соответствии с медицинскими показателями (при нарушениях опорно-двигательного аппарата, центральной нервной системы, дыхания и кровообращения, органов зрения).</w:t>
      </w:r>
    </w:p>
    <w:p w:rsidR="000E0B9D" w:rsidRPr="00604CD0" w:rsidRDefault="000E0B9D" w:rsidP="002672A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04CD0">
        <w:rPr>
          <w:rFonts w:ascii="Times New Roman" w:hAnsi="Times New Roman" w:cs="Times New Roman"/>
          <w:b/>
          <w:i/>
          <w:sz w:val="24"/>
          <w:szCs w:val="24"/>
        </w:rPr>
        <w:t>Спортивно-оздоровительная деятельность с общеразвивающей направленностью.</w:t>
      </w:r>
    </w:p>
    <w:p w:rsidR="000E0B9D" w:rsidRPr="00604CD0" w:rsidRDefault="000E0B9D" w:rsidP="002672A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Гимн</w:t>
      </w:r>
      <w:r w:rsidR="002672A8" w:rsidRPr="00604CD0">
        <w:rPr>
          <w:rFonts w:ascii="Times New Roman" w:hAnsi="Times New Roman" w:cs="Times New Roman"/>
          <w:b/>
          <w:sz w:val="24"/>
          <w:szCs w:val="24"/>
        </w:rPr>
        <w:t>астика с основами акробатики (3</w:t>
      </w:r>
      <w:r w:rsidRPr="00604CD0">
        <w:rPr>
          <w:rFonts w:ascii="Times New Roman" w:hAnsi="Times New Roman" w:cs="Times New Roman"/>
          <w:b/>
          <w:sz w:val="24"/>
          <w:szCs w:val="24"/>
        </w:rPr>
        <w:t>0 часов)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Организующие команды и приемы:</w:t>
      </w:r>
    </w:p>
    <w:p w:rsidR="000E0B9D" w:rsidRPr="00604CD0" w:rsidRDefault="000E0B9D" w:rsidP="00BA614C">
      <w:pPr>
        <w:pStyle w:val="af2"/>
        <w:numPr>
          <w:ilvl w:val="0"/>
          <w:numId w:val="4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построение и перестроение на месте;</w:t>
      </w:r>
    </w:p>
    <w:p w:rsidR="000E0B9D" w:rsidRPr="00604CD0" w:rsidRDefault="000E0B9D" w:rsidP="00BA614C">
      <w:pPr>
        <w:pStyle w:val="af2"/>
        <w:numPr>
          <w:ilvl w:val="0"/>
          <w:numId w:val="4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строевой шаг; размыкание и смыкание.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Акробатические упражнения и комбинации:</w:t>
      </w:r>
    </w:p>
    <w:p w:rsidR="000E0B9D" w:rsidRPr="00604CD0" w:rsidRDefault="000E0B9D" w:rsidP="00BA614C">
      <w:pPr>
        <w:pStyle w:val="af2"/>
        <w:numPr>
          <w:ilvl w:val="0"/>
          <w:numId w:val="4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два кувырка вперед слитно; "мост" и положения стоя с помощью.</w:t>
      </w:r>
    </w:p>
    <w:p w:rsidR="000E0B9D" w:rsidRPr="00604CD0" w:rsidRDefault="000E0B9D" w:rsidP="00BA614C">
      <w:pPr>
        <w:pStyle w:val="af2"/>
        <w:numPr>
          <w:ilvl w:val="0"/>
          <w:numId w:val="4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Акробатическая комбинация.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>Мальчики и девочки: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>и.п. основная стойка</w:t>
      </w:r>
      <w:r w:rsidR="00546AA3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-</w:t>
      </w:r>
      <w:r w:rsidR="00546AA3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упор присев</w:t>
      </w:r>
      <w:r w:rsidR="002672A8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-</w:t>
      </w:r>
      <w:r w:rsidR="00546AA3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2 кувырка вперед</w:t>
      </w:r>
      <w:r w:rsidR="002672A8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-</w:t>
      </w:r>
      <w:r w:rsidR="002672A8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упор присев</w:t>
      </w:r>
      <w:r w:rsidR="002672A8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-</w:t>
      </w:r>
      <w:r w:rsidR="002672A8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перекат назад-стойка на лопатках</w:t>
      </w:r>
      <w:r w:rsidR="002672A8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-</w:t>
      </w:r>
      <w:r w:rsidR="002672A8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сед -</w:t>
      </w:r>
      <w:r w:rsidR="002672A8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наклон вперед, руками достать носки ног</w:t>
      </w:r>
      <w:r w:rsidR="002672A8" w:rsidRPr="00604CD0">
        <w:rPr>
          <w:rFonts w:ascii="Times New Roman" w:hAnsi="Times New Roman" w:cs="Times New Roman"/>
          <w:sz w:val="24"/>
          <w:szCs w:val="24"/>
        </w:rPr>
        <w:t xml:space="preserve"> – </w:t>
      </w:r>
      <w:r w:rsidRPr="00604CD0">
        <w:rPr>
          <w:rFonts w:ascii="Times New Roman" w:hAnsi="Times New Roman" w:cs="Times New Roman"/>
          <w:sz w:val="24"/>
          <w:szCs w:val="24"/>
        </w:rPr>
        <w:t>встать</w:t>
      </w:r>
      <w:r w:rsidR="002672A8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-</w:t>
      </w:r>
      <w:r w:rsidR="002672A8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мост с помощью</w:t>
      </w:r>
      <w:r w:rsidR="002672A8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- лечь на спину</w:t>
      </w:r>
      <w:r w:rsidR="00546AA3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-</w:t>
      </w:r>
      <w:r w:rsidR="002672A8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упор присев</w:t>
      </w:r>
      <w:r w:rsidR="00546AA3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-</w:t>
      </w:r>
      <w:r w:rsidR="00546AA3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кувырок назад</w:t>
      </w:r>
      <w:r w:rsidR="00546AA3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-</w:t>
      </w:r>
      <w:r w:rsidR="00546AA3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встать руки в стороны.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Ритмическая гимнастика (девочки)</w:t>
      </w:r>
    </w:p>
    <w:p w:rsidR="000E0B9D" w:rsidRPr="00604CD0" w:rsidRDefault="000E0B9D" w:rsidP="00BA614C">
      <w:pPr>
        <w:pStyle w:val="af2"/>
        <w:numPr>
          <w:ilvl w:val="0"/>
          <w:numId w:val="4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стилизованные общеразвивающие упражнения.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Опорные прыжки:</w:t>
      </w:r>
    </w:p>
    <w:p w:rsidR="000E0B9D" w:rsidRPr="00604CD0" w:rsidRDefault="000E0B9D" w:rsidP="00BA614C">
      <w:pPr>
        <w:pStyle w:val="af2"/>
        <w:numPr>
          <w:ilvl w:val="0"/>
          <w:numId w:val="4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прыжок ноги врозь (козел в ширину, высота 100-110 см)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Упражнения и комбинации на гимнастическом бревне (девочки)</w:t>
      </w:r>
    </w:p>
    <w:p w:rsidR="000E0B9D" w:rsidRPr="00604CD0" w:rsidRDefault="000E0B9D" w:rsidP="00BA614C">
      <w:pPr>
        <w:pStyle w:val="af2"/>
        <w:numPr>
          <w:ilvl w:val="0"/>
          <w:numId w:val="4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передвижения ходьбой, приставными шагами, повороты стоя на месте, наклон вперед, стойка на коленях с опорой на руки, спрыгивание и соскок (вперед, прогнувшись); зачетная комбинация.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Упражнения и комбинации на гимнастической перекладине(мальчики)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>Упражнения на низкой перекладине.</w:t>
      </w:r>
    </w:p>
    <w:p w:rsidR="000E0B9D" w:rsidRPr="00604CD0" w:rsidRDefault="000E0B9D" w:rsidP="00546AA3">
      <w:pPr>
        <w:autoSpaceDE w:val="0"/>
        <w:autoSpaceDN w:val="0"/>
        <w:adjustRightInd w:val="0"/>
        <w:spacing w:before="40" w:after="40"/>
        <w:ind w:firstLine="567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04CD0">
        <w:rPr>
          <w:rFonts w:ascii="Times New Roman" w:hAnsi="Times New Roman" w:cs="Times New Roman"/>
          <w:sz w:val="24"/>
          <w:szCs w:val="24"/>
        </w:rPr>
        <w:t>Из виса стоя махом одной и толчком другой подъём переворотом в упор-махом назад-соскок с поворотом на 90</w:t>
      </w:r>
      <w:r w:rsidRPr="00604C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°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Упражнения и комбинации на гимнастических брусьях: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 xml:space="preserve">Мальчики: </w:t>
      </w:r>
    </w:p>
    <w:p w:rsidR="000E0B9D" w:rsidRPr="00604CD0" w:rsidRDefault="000E0B9D" w:rsidP="00546AA3">
      <w:pPr>
        <w:autoSpaceDE w:val="0"/>
        <w:autoSpaceDN w:val="0"/>
        <w:adjustRightInd w:val="0"/>
        <w:spacing w:before="40" w:after="40"/>
        <w:ind w:firstLine="567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04CD0">
        <w:rPr>
          <w:rFonts w:ascii="Times New Roman" w:hAnsi="Times New Roman" w:cs="Times New Roman"/>
          <w:sz w:val="24"/>
          <w:szCs w:val="24"/>
        </w:rPr>
        <w:t>размахивание в упоре на брусьях - сед ноги врозь</w:t>
      </w:r>
      <w:r w:rsidR="00546AA3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-</w:t>
      </w:r>
      <w:r w:rsidR="00546AA3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перемах левой ногой вправо</w:t>
      </w:r>
      <w:r w:rsidR="00546AA3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-</w:t>
      </w:r>
      <w:r w:rsidR="00546AA3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сед на бедре, правая рука в сторону</w:t>
      </w:r>
      <w:r w:rsidR="00546AA3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- упор правой рукой на жердь спереди обратным хватом - соскок с поворотом на 90</w:t>
      </w:r>
      <w:r w:rsidRPr="00604C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° внутрь.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 xml:space="preserve">Девочки: 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>Разновысокие брусья.</w:t>
      </w:r>
    </w:p>
    <w:p w:rsidR="000E0B9D" w:rsidRPr="00604CD0" w:rsidRDefault="000E0B9D" w:rsidP="00546AA3">
      <w:pPr>
        <w:autoSpaceDE w:val="0"/>
        <w:autoSpaceDN w:val="0"/>
        <w:adjustRightInd w:val="0"/>
        <w:spacing w:before="40" w:after="40"/>
        <w:ind w:firstLine="567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04CD0">
        <w:rPr>
          <w:rFonts w:ascii="Times New Roman" w:hAnsi="Times New Roman" w:cs="Times New Roman"/>
          <w:sz w:val="24"/>
          <w:szCs w:val="24"/>
        </w:rPr>
        <w:t>Из виса на верхней жерди размахивание изгибами - вис присев</w:t>
      </w:r>
      <w:r w:rsidR="00546AA3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- вис лежа</w:t>
      </w:r>
      <w:r w:rsidR="00546AA3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-</w:t>
      </w:r>
      <w:r w:rsidR="00546AA3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упор сзади на нижней жерди</w:t>
      </w:r>
      <w:r w:rsidR="00546AA3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-</w:t>
      </w:r>
      <w:r w:rsidR="00546AA3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соскок с поворотом на 90</w:t>
      </w:r>
      <w:r w:rsidRPr="00604C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° влево (вправо).</w:t>
      </w:r>
    </w:p>
    <w:p w:rsidR="000E0B9D" w:rsidRPr="00604CD0" w:rsidRDefault="000E0B9D" w:rsidP="000E0B9D">
      <w:pPr>
        <w:autoSpaceDE w:val="0"/>
        <w:autoSpaceDN w:val="0"/>
        <w:adjustRightInd w:val="0"/>
        <w:spacing w:before="40" w:after="4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E0B9D" w:rsidRPr="00604CD0" w:rsidRDefault="00546AA3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Легкая атлетика (30</w:t>
      </w:r>
      <w:r w:rsidR="000E0B9D" w:rsidRPr="00604CD0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Беговые упражнения:</w:t>
      </w:r>
    </w:p>
    <w:p w:rsidR="000E0B9D" w:rsidRPr="00604CD0" w:rsidRDefault="000E0B9D" w:rsidP="00BA614C">
      <w:pPr>
        <w:pStyle w:val="af2"/>
        <w:numPr>
          <w:ilvl w:val="0"/>
          <w:numId w:val="4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бег на короткие дистанции: от 15 до 30 м; </w:t>
      </w:r>
    </w:p>
    <w:p w:rsidR="000E0B9D" w:rsidRPr="00604CD0" w:rsidRDefault="000E0B9D" w:rsidP="00BA614C">
      <w:pPr>
        <w:pStyle w:val="af2"/>
        <w:numPr>
          <w:ilvl w:val="0"/>
          <w:numId w:val="4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ускорение с высокого старта; </w:t>
      </w:r>
    </w:p>
    <w:p w:rsidR="000E0B9D" w:rsidRPr="00604CD0" w:rsidRDefault="000E0B9D" w:rsidP="00BA614C">
      <w:pPr>
        <w:pStyle w:val="af2"/>
        <w:numPr>
          <w:ilvl w:val="0"/>
          <w:numId w:val="4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бег с ускорением от 30 до 50 м; скоростной бег до 50 м; </w:t>
      </w:r>
    </w:p>
    <w:p w:rsidR="000E0B9D" w:rsidRPr="00604CD0" w:rsidRDefault="000E0B9D" w:rsidP="00BA614C">
      <w:pPr>
        <w:pStyle w:val="af2"/>
        <w:numPr>
          <w:ilvl w:val="0"/>
          <w:numId w:val="4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на результат 60 м;</w:t>
      </w:r>
    </w:p>
    <w:p w:rsidR="000E0B9D" w:rsidRPr="00604CD0" w:rsidRDefault="000E0B9D" w:rsidP="00BA614C">
      <w:pPr>
        <w:pStyle w:val="af2"/>
        <w:numPr>
          <w:ilvl w:val="0"/>
          <w:numId w:val="4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lastRenderedPageBreak/>
        <w:t>высокий старт;</w:t>
      </w:r>
    </w:p>
    <w:p w:rsidR="000E0B9D" w:rsidRPr="00604CD0" w:rsidRDefault="000E0B9D" w:rsidP="00BA614C">
      <w:pPr>
        <w:pStyle w:val="af2"/>
        <w:numPr>
          <w:ilvl w:val="0"/>
          <w:numId w:val="4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в равномерном темпе  до 15 минут;</w:t>
      </w:r>
    </w:p>
    <w:p w:rsidR="000E0B9D" w:rsidRPr="00604CD0" w:rsidRDefault="000E0B9D" w:rsidP="00BA614C">
      <w:pPr>
        <w:pStyle w:val="af2"/>
        <w:numPr>
          <w:ilvl w:val="0"/>
          <w:numId w:val="4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кроссовый бег; бег на 1200м.</w:t>
      </w:r>
    </w:p>
    <w:p w:rsidR="000E0B9D" w:rsidRPr="00604CD0" w:rsidRDefault="000E0B9D" w:rsidP="00BA614C">
      <w:pPr>
        <w:pStyle w:val="af2"/>
        <w:numPr>
          <w:ilvl w:val="0"/>
          <w:numId w:val="4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варианты челночного бега 3х10 м.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Прыжковые упражнения:</w:t>
      </w:r>
    </w:p>
    <w:p w:rsidR="000E0B9D" w:rsidRPr="00604CD0" w:rsidRDefault="000E0B9D" w:rsidP="00BA614C">
      <w:pPr>
        <w:pStyle w:val="af2"/>
        <w:numPr>
          <w:ilvl w:val="0"/>
          <w:numId w:val="4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прыжок в длину с </w:t>
      </w:r>
      <w:r w:rsidRPr="00604CD0">
        <w:rPr>
          <w:i/>
        </w:rPr>
        <w:t xml:space="preserve">7-9 шагов </w:t>
      </w:r>
      <w:r w:rsidRPr="00604CD0">
        <w:t>разбега способом «согнув ноги»;</w:t>
      </w:r>
    </w:p>
    <w:p w:rsidR="000E0B9D" w:rsidRPr="00604CD0" w:rsidRDefault="000E0B9D" w:rsidP="00BA614C">
      <w:pPr>
        <w:pStyle w:val="af2"/>
        <w:numPr>
          <w:ilvl w:val="0"/>
          <w:numId w:val="4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прыжок в высоту с </w:t>
      </w:r>
      <w:r w:rsidRPr="00604CD0">
        <w:rPr>
          <w:i/>
        </w:rPr>
        <w:t xml:space="preserve">3-5 шагов </w:t>
      </w:r>
      <w:r w:rsidRPr="00604CD0">
        <w:t>разбега способом «перешагивание».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Метание малого мяча:</w:t>
      </w:r>
    </w:p>
    <w:p w:rsidR="000E0B9D" w:rsidRPr="00604CD0" w:rsidRDefault="000E0B9D" w:rsidP="00BA614C">
      <w:pPr>
        <w:pStyle w:val="af2"/>
        <w:numPr>
          <w:ilvl w:val="0"/>
          <w:numId w:val="4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метание теннисного мяча с места на дальность отскока от стены;</w:t>
      </w:r>
    </w:p>
    <w:p w:rsidR="000E0B9D" w:rsidRPr="00604CD0" w:rsidRDefault="000E0B9D" w:rsidP="00BA614C">
      <w:pPr>
        <w:pStyle w:val="af2"/>
        <w:numPr>
          <w:ilvl w:val="0"/>
          <w:numId w:val="4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метание малого мяча на заданное расстояние; на дальность; </w:t>
      </w:r>
    </w:p>
    <w:p w:rsidR="000E0B9D" w:rsidRPr="00604CD0" w:rsidRDefault="000E0B9D" w:rsidP="00BA614C">
      <w:pPr>
        <w:pStyle w:val="af2"/>
        <w:numPr>
          <w:ilvl w:val="0"/>
          <w:numId w:val="4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метание малого мяча в вертикальную неподвижную мишень;</w:t>
      </w:r>
    </w:p>
    <w:p w:rsidR="000E0B9D" w:rsidRPr="00604CD0" w:rsidRDefault="000E0B9D" w:rsidP="00BA614C">
      <w:pPr>
        <w:pStyle w:val="af2"/>
        <w:numPr>
          <w:ilvl w:val="0"/>
          <w:numId w:val="4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броски набивного мяча двумя руками из-за головы с положения сидя на полу, от груди.</w:t>
      </w:r>
    </w:p>
    <w:p w:rsidR="000E0B9D" w:rsidRPr="00604CD0" w:rsidRDefault="000E0B9D" w:rsidP="008C6E8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Спортивные игры (38 часов)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Баскетбол (24 часа)</w:t>
      </w:r>
    </w:p>
    <w:p w:rsidR="000E0B9D" w:rsidRPr="00604CD0" w:rsidRDefault="000E0B9D" w:rsidP="00BA614C">
      <w:pPr>
        <w:pStyle w:val="af2"/>
        <w:numPr>
          <w:ilvl w:val="0"/>
          <w:numId w:val="4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стойка игрока, перемещение в стойке приставными шагами боком, лицом и спиной вперед;</w:t>
      </w:r>
    </w:p>
    <w:p w:rsidR="000E0B9D" w:rsidRPr="00604CD0" w:rsidRDefault="000E0B9D" w:rsidP="00BA614C">
      <w:pPr>
        <w:pStyle w:val="af2"/>
        <w:numPr>
          <w:ilvl w:val="0"/>
          <w:numId w:val="4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остановка двумя шагами и прыжком;</w:t>
      </w:r>
    </w:p>
    <w:p w:rsidR="000E0B9D" w:rsidRPr="00604CD0" w:rsidRDefault="000E0B9D" w:rsidP="00BA614C">
      <w:pPr>
        <w:pStyle w:val="af2"/>
        <w:numPr>
          <w:ilvl w:val="0"/>
          <w:numId w:val="4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повороты без мяча и с мячом;</w:t>
      </w:r>
    </w:p>
    <w:p w:rsidR="000E0B9D" w:rsidRPr="00604CD0" w:rsidRDefault="000E0B9D" w:rsidP="00BA614C">
      <w:pPr>
        <w:pStyle w:val="af2"/>
        <w:numPr>
          <w:ilvl w:val="0"/>
          <w:numId w:val="4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комбинация из освоенных элементов техники передвижений (перемещения в стойке, остановка, поворот, ускорение)</w:t>
      </w:r>
    </w:p>
    <w:p w:rsidR="000E0B9D" w:rsidRPr="00604CD0" w:rsidRDefault="000E0B9D" w:rsidP="00BA614C">
      <w:pPr>
        <w:pStyle w:val="af2"/>
        <w:numPr>
          <w:ilvl w:val="0"/>
          <w:numId w:val="4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ведение мяча шагом, бегом, змейкой, с обеганием стоек;</w:t>
      </w:r>
    </w:p>
    <w:p w:rsidR="000E0B9D" w:rsidRPr="00604CD0" w:rsidRDefault="000E0B9D" w:rsidP="00BA614C">
      <w:pPr>
        <w:pStyle w:val="af2"/>
        <w:numPr>
          <w:ilvl w:val="0"/>
          <w:numId w:val="4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по прямой, с изменением направления движения и скорости; </w:t>
      </w:r>
    </w:p>
    <w:p w:rsidR="000E0B9D" w:rsidRPr="00604CD0" w:rsidRDefault="000E0B9D" w:rsidP="00BA614C">
      <w:pPr>
        <w:pStyle w:val="af2"/>
        <w:numPr>
          <w:ilvl w:val="0"/>
          <w:numId w:val="4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ведение мяча в низкой, средней и высокой стойке на месте;</w:t>
      </w:r>
    </w:p>
    <w:p w:rsidR="000E0B9D" w:rsidRPr="00604CD0" w:rsidRDefault="000E0B9D" w:rsidP="00BA614C">
      <w:pPr>
        <w:pStyle w:val="af2"/>
        <w:numPr>
          <w:ilvl w:val="0"/>
          <w:numId w:val="4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передача мяча двумя руками от груди </w:t>
      </w:r>
      <w:r w:rsidRPr="00604CD0">
        <w:rPr>
          <w:i/>
        </w:rPr>
        <w:t>на месте и в движении</w:t>
      </w:r>
      <w:r w:rsidRPr="00604CD0">
        <w:t>;</w:t>
      </w:r>
    </w:p>
    <w:p w:rsidR="000E0B9D" w:rsidRPr="00604CD0" w:rsidRDefault="000E0B9D" w:rsidP="00BA614C">
      <w:pPr>
        <w:pStyle w:val="af2"/>
        <w:numPr>
          <w:ilvl w:val="0"/>
          <w:numId w:val="4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передача мяча одной рукой от плеча </w:t>
      </w:r>
      <w:r w:rsidRPr="00604CD0">
        <w:rPr>
          <w:i/>
        </w:rPr>
        <w:t>на месте</w:t>
      </w:r>
      <w:r w:rsidRPr="00604CD0">
        <w:t>;</w:t>
      </w:r>
    </w:p>
    <w:p w:rsidR="008C6E8A" w:rsidRPr="00604CD0" w:rsidRDefault="000E0B9D" w:rsidP="00BA614C">
      <w:pPr>
        <w:pStyle w:val="af2"/>
        <w:numPr>
          <w:ilvl w:val="0"/>
          <w:numId w:val="4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передача мяча двумя руками с отскоком от пола;</w:t>
      </w:r>
    </w:p>
    <w:p w:rsidR="000E0B9D" w:rsidRPr="00604CD0" w:rsidRDefault="000E0B9D" w:rsidP="00BA614C">
      <w:pPr>
        <w:pStyle w:val="af2"/>
        <w:numPr>
          <w:ilvl w:val="0"/>
          <w:numId w:val="4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броски одной и двумя руками с места и в движении(после ведения, после ловли) без сопротивления защитника. Максимальное расстояние до корзины 3,60 м.</w:t>
      </w:r>
    </w:p>
    <w:p w:rsidR="000E0B9D" w:rsidRPr="00604CD0" w:rsidRDefault="000E0B9D" w:rsidP="00BA614C">
      <w:pPr>
        <w:pStyle w:val="af2"/>
        <w:numPr>
          <w:ilvl w:val="0"/>
          <w:numId w:val="4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штрафной бросок;</w:t>
      </w:r>
    </w:p>
    <w:p w:rsidR="000E0B9D" w:rsidRPr="00604CD0" w:rsidRDefault="000E0B9D" w:rsidP="00BA614C">
      <w:pPr>
        <w:pStyle w:val="af2"/>
        <w:numPr>
          <w:ilvl w:val="0"/>
          <w:numId w:val="4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вырывание и выбивание мяча;</w:t>
      </w:r>
    </w:p>
    <w:p w:rsidR="000E0B9D" w:rsidRPr="00604CD0" w:rsidRDefault="000E0B9D" w:rsidP="00BA614C">
      <w:pPr>
        <w:pStyle w:val="af2"/>
        <w:numPr>
          <w:ilvl w:val="0"/>
          <w:numId w:val="4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игра по правилам.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Волейбол (14 часов)</w:t>
      </w:r>
    </w:p>
    <w:p w:rsidR="000E0B9D" w:rsidRPr="00604CD0" w:rsidRDefault="000E0B9D" w:rsidP="00BA614C">
      <w:pPr>
        <w:pStyle w:val="af2"/>
        <w:numPr>
          <w:ilvl w:val="0"/>
          <w:numId w:val="4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стойки игрока; перемещение в стойке приставными шагами боком, лицом и спиной вперед;</w:t>
      </w:r>
    </w:p>
    <w:p w:rsidR="000E0B9D" w:rsidRPr="00604CD0" w:rsidRDefault="000E0B9D" w:rsidP="00BA614C">
      <w:pPr>
        <w:pStyle w:val="af2"/>
        <w:numPr>
          <w:ilvl w:val="0"/>
          <w:numId w:val="4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ходьба, бег и выполнение заданий (сесть на пол, встать, подпрыгнуть и др.);</w:t>
      </w:r>
    </w:p>
    <w:p w:rsidR="000E0B9D" w:rsidRPr="00604CD0" w:rsidRDefault="000E0B9D" w:rsidP="00BA614C">
      <w:pPr>
        <w:pStyle w:val="af2"/>
        <w:numPr>
          <w:ilvl w:val="0"/>
          <w:numId w:val="4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прием и передача мяча двумя руками снизу на месте в паре, через сетку;</w:t>
      </w:r>
    </w:p>
    <w:p w:rsidR="000E0B9D" w:rsidRPr="00604CD0" w:rsidRDefault="000E0B9D" w:rsidP="00BA614C">
      <w:pPr>
        <w:pStyle w:val="af2"/>
        <w:numPr>
          <w:ilvl w:val="0"/>
          <w:numId w:val="4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прием и передача мяча сверху двумя руками; </w:t>
      </w:r>
    </w:p>
    <w:p w:rsidR="000E0B9D" w:rsidRPr="00604CD0" w:rsidRDefault="000E0B9D" w:rsidP="00BA614C">
      <w:pPr>
        <w:pStyle w:val="af2"/>
        <w:numPr>
          <w:ilvl w:val="0"/>
          <w:numId w:val="4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нижняя прямая подача;</w:t>
      </w:r>
    </w:p>
    <w:p w:rsidR="000E0B9D" w:rsidRPr="00604CD0" w:rsidRDefault="000E0B9D" w:rsidP="00BA614C">
      <w:pPr>
        <w:pStyle w:val="af2"/>
        <w:numPr>
          <w:ilvl w:val="0"/>
          <w:numId w:val="4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игра по упрощенным правилам мини-волейбола.</w:t>
      </w:r>
    </w:p>
    <w:p w:rsidR="000E0B9D" w:rsidRPr="00604CD0" w:rsidRDefault="000E0B9D" w:rsidP="008C6E8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Прикладно-ориентированная подготовка ( в процессе уроков)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 xml:space="preserve">Прикладно-ориентированные упражнения: </w:t>
      </w:r>
    </w:p>
    <w:p w:rsidR="000E0B9D" w:rsidRPr="00604CD0" w:rsidRDefault="000E0B9D" w:rsidP="00BA614C">
      <w:pPr>
        <w:pStyle w:val="af2"/>
        <w:numPr>
          <w:ilvl w:val="0"/>
          <w:numId w:val="4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передвижение ходьбой, бегом по пересеченной местности;</w:t>
      </w:r>
    </w:p>
    <w:p w:rsidR="000E0B9D" w:rsidRPr="00604CD0" w:rsidRDefault="000E0B9D" w:rsidP="00BA614C">
      <w:pPr>
        <w:pStyle w:val="af2"/>
        <w:numPr>
          <w:ilvl w:val="0"/>
          <w:numId w:val="4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lastRenderedPageBreak/>
        <w:t>лазанье по канату (мальчики);</w:t>
      </w:r>
    </w:p>
    <w:p w:rsidR="000E0B9D" w:rsidRPr="00604CD0" w:rsidRDefault="000E0B9D" w:rsidP="00BA614C">
      <w:pPr>
        <w:pStyle w:val="af2"/>
        <w:numPr>
          <w:ilvl w:val="0"/>
          <w:numId w:val="4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лазанье по гимнастической стенке вверх, вниз, горизонтально, по диагонали лицом и спиной к стенке (девочки);</w:t>
      </w:r>
    </w:p>
    <w:p w:rsidR="000E0B9D" w:rsidRPr="00604CD0" w:rsidRDefault="000E0B9D" w:rsidP="00BA614C">
      <w:pPr>
        <w:pStyle w:val="af2"/>
        <w:numPr>
          <w:ilvl w:val="0"/>
          <w:numId w:val="4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приземление на точность и сохранение равновесия;</w:t>
      </w:r>
    </w:p>
    <w:p w:rsidR="000E0B9D" w:rsidRPr="00604CD0" w:rsidRDefault="000E0B9D" w:rsidP="00BA614C">
      <w:pPr>
        <w:pStyle w:val="af2"/>
        <w:numPr>
          <w:ilvl w:val="0"/>
          <w:numId w:val="4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преодоление полос препятствий.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Упражнения общеразвивающей направленности.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>Общефизическая подготовка:</w:t>
      </w:r>
    </w:p>
    <w:p w:rsidR="000E0B9D" w:rsidRPr="00604CD0" w:rsidRDefault="000E0B9D" w:rsidP="00BA614C">
      <w:pPr>
        <w:pStyle w:val="af2"/>
        <w:numPr>
          <w:ilvl w:val="0"/>
          <w:numId w:val="4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физические упражнения на развитие основных физических качеств: силы, быстроты, выносливости, гибкости, координации движений, ловкости.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 xml:space="preserve">Гимнастика с основами акробатики: 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гибкости</w:t>
      </w:r>
    </w:p>
    <w:p w:rsidR="000E0B9D" w:rsidRPr="00604CD0" w:rsidRDefault="000E0B9D" w:rsidP="00BA614C">
      <w:pPr>
        <w:pStyle w:val="af2"/>
        <w:numPr>
          <w:ilvl w:val="0"/>
          <w:numId w:val="5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наклон туловища вперед, назад в стороны с возрастающей амплитудой движений в положении стоя, сидя, сидя ноги в стороны;</w:t>
      </w:r>
    </w:p>
    <w:p w:rsidR="000E0B9D" w:rsidRPr="00604CD0" w:rsidRDefault="000E0B9D" w:rsidP="00BA614C">
      <w:pPr>
        <w:pStyle w:val="af2"/>
        <w:numPr>
          <w:ilvl w:val="0"/>
          <w:numId w:val="5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упражнения с гимнастической палкой (укороченной скакалкой) для развития подвижности плечевого сустава (выкруты);</w:t>
      </w:r>
    </w:p>
    <w:p w:rsidR="000E0B9D" w:rsidRPr="00604CD0" w:rsidRDefault="000E0B9D" w:rsidP="00BA614C">
      <w:pPr>
        <w:pStyle w:val="af2"/>
        <w:numPr>
          <w:ilvl w:val="0"/>
          <w:numId w:val="5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комплексы общеразвивающих упражнений с повышенной амплитудой для плечевых, локтевых, тазобедренных и коленных суставов, для развития подвижности позвоночного столба.</w:t>
      </w:r>
    </w:p>
    <w:p w:rsidR="000E0B9D" w:rsidRPr="00604CD0" w:rsidRDefault="000E0B9D" w:rsidP="00BA614C">
      <w:pPr>
        <w:pStyle w:val="af2"/>
        <w:numPr>
          <w:ilvl w:val="0"/>
          <w:numId w:val="5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комплексы активных и пассивных упражнений с большой амплитудой движений;</w:t>
      </w:r>
    </w:p>
    <w:p w:rsidR="000E0B9D" w:rsidRPr="00604CD0" w:rsidRDefault="000E0B9D" w:rsidP="00BA614C">
      <w:pPr>
        <w:pStyle w:val="af2"/>
        <w:numPr>
          <w:ilvl w:val="0"/>
          <w:numId w:val="5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упражнения для развития подвижности суставов (полушпагат, шпагат, складка, мост).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координации движений</w:t>
      </w:r>
    </w:p>
    <w:p w:rsidR="000E0B9D" w:rsidRPr="00604CD0" w:rsidRDefault="000E0B9D" w:rsidP="00BA614C">
      <w:pPr>
        <w:pStyle w:val="af2"/>
        <w:numPr>
          <w:ilvl w:val="0"/>
          <w:numId w:val="5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преодоление препятствий прыжком с опорой на руки;</w:t>
      </w:r>
    </w:p>
    <w:p w:rsidR="000E0B9D" w:rsidRPr="00604CD0" w:rsidRDefault="000E0B9D" w:rsidP="00BA614C">
      <w:pPr>
        <w:pStyle w:val="af2"/>
        <w:numPr>
          <w:ilvl w:val="0"/>
          <w:numId w:val="5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броски теннисного мяча правой и левой рукой в подвижную и не подвижную мишень, с места и разбега;</w:t>
      </w:r>
    </w:p>
    <w:p w:rsidR="000E0B9D" w:rsidRPr="00604CD0" w:rsidRDefault="000E0B9D" w:rsidP="00BA614C">
      <w:pPr>
        <w:pStyle w:val="af2"/>
        <w:numPr>
          <w:ilvl w:val="0"/>
          <w:numId w:val="5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разнообразные прыжки через гимнастическую скакалку на месте и с продвижением;</w:t>
      </w:r>
    </w:p>
    <w:p w:rsidR="000E0B9D" w:rsidRPr="00604CD0" w:rsidRDefault="000E0B9D" w:rsidP="00BA614C">
      <w:pPr>
        <w:pStyle w:val="af2"/>
        <w:numPr>
          <w:ilvl w:val="0"/>
          <w:numId w:val="5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прыжки на точность отталкивания и приземления.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силы</w:t>
      </w:r>
    </w:p>
    <w:p w:rsidR="000E0B9D" w:rsidRPr="00604CD0" w:rsidRDefault="000E0B9D" w:rsidP="00BA614C">
      <w:pPr>
        <w:pStyle w:val="af2"/>
        <w:numPr>
          <w:ilvl w:val="0"/>
          <w:numId w:val="5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подтягивание в висе и отжимание в упоре;</w:t>
      </w:r>
    </w:p>
    <w:p w:rsidR="000E0B9D" w:rsidRPr="00604CD0" w:rsidRDefault="000E0B9D" w:rsidP="00BA614C">
      <w:pPr>
        <w:pStyle w:val="af2"/>
        <w:numPr>
          <w:ilvl w:val="0"/>
          <w:numId w:val="5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подтягивание в висе стоя (лежа) на низкой перекладине (девочки);</w:t>
      </w:r>
    </w:p>
    <w:p w:rsidR="000E0B9D" w:rsidRPr="00604CD0" w:rsidRDefault="000E0B9D" w:rsidP="00BA614C">
      <w:pPr>
        <w:pStyle w:val="af2"/>
        <w:numPr>
          <w:ilvl w:val="0"/>
          <w:numId w:val="5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отжимание в упоре лежа с изменяющейся высотой опоры для рук и ног;</w:t>
      </w:r>
    </w:p>
    <w:p w:rsidR="000E0B9D" w:rsidRPr="00604CD0" w:rsidRDefault="000E0B9D" w:rsidP="00BA614C">
      <w:pPr>
        <w:pStyle w:val="af2"/>
        <w:numPr>
          <w:ilvl w:val="0"/>
          <w:numId w:val="5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поднимание ног в висе на гимнастической стенке до посильной высоты;</w:t>
      </w:r>
    </w:p>
    <w:p w:rsidR="000E0B9D" w:rsidRPr="00604CD0" w:rsidRDefault="000E0B9D" w:rsidP="00BA614C">
      <w:pPr>
        <w:pStyle w:val="af2"/>
        <w:numPr>
          <w:ilvl w:val="0"/>
          <w:numId w:val="5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метание набивного мяча из различных исходных положений;</w:t>
      </w:r>
    </w:p>
    <w:p w:rsidR="000E0B9D" w:rsidRPr="00604CD0" w:rsidRDefault="000E0B9D" w:rsidP="00BA614C">
      <w:pPr>
        <w:pStyle w:val="af2"/>
        <w:numPr>
          <w:ilvl w:val="0"/>
          <w:numId w:val="5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комплексы упражнений избирательного воздействия на отдельные   мышечные группы (с увеличивающимся темпом движений без потери качества выполнения). 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>Легкая атлетика: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выносливости</w:t>
      </w:r>
    </w:p>
    <w:p w:rsidR="000E0B9D" w:rsidRPr="00604CD0" w:rsidRDefault="000E0B9D" w:rsidP="00BA614C">
      <w:pPr>
        <w:pStyle w:val="af2"/>
        <w:numPr>
          <w:ilvl w:val="0"/>
          <w:numId w:val="5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с максимальной скоростью в режиме повоторно-интервального метода;</w:t>
      </w:r>
    </w:p>
    <w:p w:rsidR="000E0B9D" w:rsidRPr="00604CD0" w:rsidRDefault="000E0B9D" w:rsidP="00BA614C">
      <w:pPr>
        <w:pStyle w:val="af2"/>
        <w:numPr>
          <w:ilvl w:val="0"/>
          <w:numId w:val="5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с равномерной скоростью в зонах большой и умеренной интенсивности.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силы</w:t>
      </w:r>
    </w:p>
    <w:p w:rsidR="000E0B9D" w:rsidRPr="00604CD0" w:rsidRDefault="000E0B9D" w:rsidP="00BA614C">
      <w:pPr>
        <w:pStyle w:val="af2"/>
        <w:numPr>
          <w:ilvl w:val="0"/>
          <w:numId w:val="5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прыжки в полуприседе (на месте, с продвижением в разные стороны);</w:t>
      </w:r>
    </w:p>
    <w:p w:rsidR="000E0B9D" w:rsidRPr="00604CD0" w:rsidRDefault="000E0B9D" w:rsidP="00BA614C">
      <w:pPr>
        <w:pStyle w:val="af2"/>
        <w:numPr>
          <w:ilvl w:val="0"/>
          <w:numId w:val="5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запрыгивание с последующим спрыгиванием;</w:t>
      </w:r>
    </w:p>
    <w:p w:rsidR="000E0B9D" w:rsidRPr="00604CD0" w:rsidRDefault="000E0B9D" w:rsidP="00BA614C">
      <w:pPr>
        <w:pStyle w:val="af2"/>
        <w:numPr>
          <w:ilvl w:val="0"/>
          <w:numId w:val="5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комплексы упражнений с набивными мячами.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быстроты</w:t>
      </w:r>
    </w:p>
    <w:p w:rsidR="000E0B9D" w:rsidRPr="00604CD0" w:rsidRDefault="000E0B9D" w:rsidP="00BA614C">
      <w:pPr>
        <w:pStyle w:val="af2"/>
        <w:numPr>
          <w:ilvl w:val="0"/>
          <w:numId w:val="5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на месте с максимальной скоростью и темпом с опорой на руки и без опоры;</w:t>
      </w:r>
    </w:p>
    <w:p w:rsidR="000E0B9D" w:rsidRPr="00604CD0" w:rsidRDefault="000E0B9D" w:rsidP="00BA614C">
      <w:pPr>
        <w:pStyle w:val="af2"/>
        <w:numPr>
          <w:ilvl w:val="0"/>
          <w:numId w:val="5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lastRenderedPageBreak/>
        <w:t>повторный бег на короткие дистанции с максимальной скоростью (по прямой);</w:t>
      </w:r>
    </w:p>
    <w:p w:rsidR="000E0B9D" w:rsidRPr="00604CD0" w:rsidRDefault="000E0B9D" w:rsidP="00BA614C">
      <w:pPr>
        <w:pStyle w:val="af2"/>
        <w:numPr>
          <w:ilvl w:val="0"/>
          <w:numId w:val="5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прыжки через скакалку в максимальном темпе;</w:t>
      </w:r>
    </w:p>
    <w:p w:rsidR="000E0B9D" w:rsidRPr="00604CD0" w:rsidRDefault="000E0B9D" w:rsidP="00BA614C">
      <w:pPr>
        <w:pStyle w:val="af2"/>
        <w:numPr>
          <w:ilvl w:val="0"/>
          <w:numId w:val="5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подвижные и спортивные игры, эстафеты.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 xml:space="preserve">Баскетбол 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быстроты</w:t>
      </w:r>
    </w:p>
    <w:p w:rsidR="000E0B9D" w:rsidRPr="00604CD0" w:rsidRDefault="000E0B9D" w:rsidP="00BA614C">
      <w:pPr>
        <w:pStyle w:val="af2"/>
        <w:numPr>
          <w:ilvl w:val="0"/>
          <w:numId w:val="5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ходьба, бег в различных направлениях с максимальной скоростью с внезапными остановками и выполнением различных заданий (прыжки вверх, назад, вправо, влево; приседания и т.д.);</w:t>
      </w:r>
    </w:p>
    <w:p w:rsidR="000E0B9D" w:rsidRPr="00604CD0" w:rsidRDefault="000E0B9D" w:rsidP="00BA614C">
      <w:pPr>
        <w:pStyle w:val="af2"/>
        <w:numPr>
          <w:ilvl w:val="0"/>
          <w:numId w:val="5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выпрыгивание вверх с доставанием ориентиров левой (правой) рукой;</w:t>
      </w:r>
    </w:p>
    <w:p w:rsidR="000E0B9D" w:rsidRPr="00604CD0" w:rsidRDefault="000E0B9D" w:rsidP="00BA614C">
      <w:pPr>
        <w:pStyle w:val="af2"/>
        <w:numPr>
          <w:ilvl w:val="0"/>
          <w:numId w:val="5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челночный бег (чередование дистанции лицом и спиной вперед);</w:t>
      </w:r>
    </w:p>
    <w:p w:rsidR="000E0B9D" w:rsidRPr="00604CD0" w:rsidRDefault="000E0B9D" w:rsidP="00BA614C">
      <w:pPr>
        <w:pStyle w:val="af2"/>
        <w:numPr>
          <w:ilvl w:val="0"/>
          <w:numId w:val="5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прыжки вверх на обеих ногах и на одной ноге с места и с разбега;</w:t>
      </w:r>
    </w:p>
    <w:p w:rsidR="000E0B9D" w:rsidRPr="00604CD0" w:rsidRDefault="000E0B9D" w:rsidP="00BA614C">
      <w:pPr>
        <w:pStyle w:val="af2"/>
        <w:numPr>
          <w:ilvl w:val="0"/>
          <w:numId w:val="5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подвижные и спортивные игры, эстафеты.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выносливости</w:t>
      </w:r>
    </w:p>
    <w:p w:rsidR="000E0B9D" w:rsidRPr="00604CD0" w:rsidRDefault="000E0B9D" w:rsidP="00BA614C">
      <w:pPr>
        <w:pStyle w:val="af2"/>
        <w:numPr>
          <w:ilvl w:val="0"/>
          <w:numId w:val="5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повторный бег с максимальной скоростью с уменьшающимся интервалом отдыха.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координации движений</w:t>
      </w:r>
    </w:p>
    <w:p w:rsidR="000E0B9D" w:rsidRPr="00604CD0" w:rsidRDefault="000E0B9D" w:rsidP="00BA614C">
      <w:pPr>
        <w:pStyle w:val="af2"/>
        <w:numPr>
          <w:ilvl w:val="0"/>
          <w:numId w:val="5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броски баскетбольного мяча по неподвижной и подвижной мишени;</w:t>
      </w:r>
    </w:p>
    <w:p w:rsidR="000E0B9D" w:rsidRPr="00604CD0" w:rsidRDefault="000E0B9D" w:rsidP="00BA614C">
      <w:pPr>
        <w:pStyle w:val="af2"/>
        <w:numPr>
          <w:ilvl w:val="0"/>
          <w:numId w:val="5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с «тенью» (повторение движений партнера);</w:t>
      </w:r>
    </w:p>
    <w:p w:rsidR="000E0B9D" w:rsidRPr="00604CD0" w:rsidRDefault="000E0B9D" w:rsidP="00BA614C">
      <w:pPr>
        <w:pStyle w:val="af2"/>
        <w:numPr>
          <w:ilvl w:val="0"/>
          <w:numId w:val="5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по гимнастической скамейке;</w:t>
      </w:r>
    </w:p>
    <w:p w:rsidR="000E0B9D" w:rsidRPr="00604CD0" w:rsidRDefault="000E0B9D" w:rsidP="00BA614C">
      <w:pPr>
        <w:pStyle w:val="af2"/>
        <w:numPr>
          <w:ilvl w:val="0"/>
          <w:numId w:val="5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броски малого мяча в стену одной рукой (обеими руками) с последующей его ловлей одной рукой (обеими руками) после отскока от стены (от пола).</w:t>
      </w:r>
    </w:p>
    <w:p w:rsidR="000E0B9D" w:rsidRPr="00604CD0" w:rsidRDefault="000E0B9D" w:rsidP="00213C7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  <w:rPr>
          <w:rFonts w:ascii="Times New Roman" w:hAnsi="Times New Roman" w:cs="Times New Roman"/>
          <w:sz w:val="24"/>
          <w:szCs w:val="24"/>
        </w:rPr>
      </w:pPr>
    </w:p>
    <w:p w:rsidR="000E0B9D" w:rsidRPr="00604CD0" w:rsidRDefault="00213C76" w:rsidP="00213C76">
      <w:pPr>
        <w:pStyle w:val="1710"/>
        <w:shd w:val="clear" w:color="auto" w:fill="auto"/>
        <w:spacing w:before="40" w:after="40" w:line="276" w:lineRule="auto"/>
        <w:ind w:firstLine="708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7 КЛАСС</w:t>
      </w:r>
    </w:p>
    <w:p w:rsidR="000E0B9D" w:rsidRPr="00604CD0" w:rsidRDefault="00906639" w:rsidP="00213C76">
      <w:pPr>
        <w:pStyle w:val="1710"/>
        <w:shd w:val="clear" w:color="auto" w:fill="auto"/>
        <w:spacing w:before="40" w:after="40" w:line="276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Знания о физической культуре ( 2</w:t>
      </w:r>
      <w:r w:rsidR="000E0B9D" w:rsidRPr="00604CD0">
        <w:rPr>
          <w:rFonts w:ascii="Times New Roman" w:hAnsi="Times New Roman"/>
          <w:sz w:val="24"/>
          <w:szCs w:val="24"/>
        </w:rPr>
        <w:t xml:space="preserve"> часа)</w:t>
      </w:r>
    </w:p>
    <w:p w:rsidR="000E0B9D" w:rsidRPr="00604CD0" w:rsidRDefault="000E0B9D" w:rsidP="00213C76">
      <w:pPr>
        <w:spacing w:before="40" w:after="40"/>
        <w:ind w:firstLine="70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История физической культуры</w:t>
      </w:r>
    </w:p>
    <w:p w:rsidR="000E0B9D" w:rsidRPr="00604CD0" w:rsidRDefault="000E0B9D" w:rsidP="00213C76">
      <w:pPr>
        <w:spacing w:before="40" w:after="40"/>
        <w:ind w:left="708"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  <w:lang w:eastAsia="en-US"/>
        </w:rPr>
        <w:t>Краткая характеристика видов спорта, входящих в программу Олимпийских игр.</w:t>
      </w:r>
    </w:p>
    <w:p w:rsidR="000E0B9D" w:rsidRPr="00604CD0" w:rsidRDefault="000E0B9D" w:rsidP="00213C76">
      <w:pPr>
        <w:spacing w:before="40" w:after="40"/>
        <w:ind w:left="708" w:firstLine="70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Физическая культура (основные понятия)</w:t>
      </w:r>
    </w:p>
    <w:p w:rsidR="000E0B9D" w:rsidRPr="00604CD0" w:rsidRDefault="000E0B9D" w:rsidP="00213C76">
      <w:pPr>
        <w:spacing w:before="40" w:after="40"/>
        <w:ind w:left="708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color w:val="000000"/>
          <w:sz w:val="24"/>
          <w:szCs w:val="24"/>
        </w:rPr>
        <w:t>Техническая подготовка. Техника движений и ее основные показатели.</w:t>
      </w:r>
    </w:p>
    <w:p w:rsidR="000E0B9D" w:rsidRPr="00604CD0" w:rsidRDefault="000E0B9D" w:rsidP="000E0B9D">
      <w:pPr>
        <w:spacing w:before="40" w:after="4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iCs/>
          <w:sz w:val="24"/>
          <w:szCs w:val="24"/>
        </w:rPr>
        <w:t>Спортивная подготовка</w:t>
      </w:r>
    </w:p>
    <w:p w:rsidR="000E0B9D" w:rsidRPr="00604CD0" w:rsidRDefault="000E0B9D" w:rsidP="00213C76">
      <w:pPr>
        <w:spacing w:before="40" w:after="40"/>
        <w:ind w:left="708" w:firstLine="70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Физическая культура человека</w:t>
      </w:r>
    </w:p>
    <w:p w:rsidR="000E0B9D" w:rsidRPr="00604CD0" w:rsidRDefault="000E0B9D" w:rsidP="00213C76">
      <w:pPr>
        <w:spacing w:before="40" w:after="40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bCs/>
          <w:color w:val="000000"/>
          <w:sz w:val="24"/>
          <w:szCs w:val="24"/>
        </w:rPr>
        <w:t>Влияние занятий физической культурой на формирование положительных качеств личности.</w:t>
      </w:r>
    </w:p>
    <w:p w:rsidR="000E0B9D" w:rsidRPr="00604CD0" w:rsidRDefault="000E0B9D" w:rsidP="00213C76">
      <w:pPr>
        <w:pStyle w:val="411"/>
        <w:keepNext/>
        <w:keepLines/>
        <w:shd w:val="clear" w:color="auto" w:fill="auto"/>
        <w:spacing w:before="40" w:after="40" w:line="276" w:lineRule="auto"/>
        <w:ind w:firstLine="708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Способы двигательной (физкультурной) деятельности</w:t>
      </w:r>
    </w:p>
    <w:p w:rsidR="000E0B9D" w:rsidRPr="00604CD0" w:rsidRDefault="000E0B9D" w:rsidP="00213C76">
      <w:pPr>
        <w:pStyle w:val="411"/>
        <w:keepNext/>
        <w:keepLines/>
        <w:shd w:val="clear" w:color="auto" w:fill="auto"/>
        <w:spacing w:before="40" w:after="40" w:line="276" w:lineRule="auto"/>
        <w:ind w:firstLine="708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Организация и проведение самостоятельных занятий</w:t>
      </w:r>
      <w:r w:rsidRPr="00604CD0">
        <w:rPr>
          <w:rStyle w:val="413"/>
          <w:b/>
          <w:bCs/>
          <w:sz w:val="24"/>
          <w:szCs w:val="24"/>
        </w:rPr>
        <w:t xml:space="preserve"> </w:t>
      </w:r>
      <w:r w:rsidRPr="00604CD0">
        <w:rPr>
          <w:rFonts w:ascii="Times New Roman" w:hAnsi="Times New Roman"/>
          <w:sz w:val="24"/>
          <w:szCs w:val="24"/>
        </w:rPr>
        <w:t>физической культурой.</w:t>
      </w:r>
      <w:r w:rsidRPr="00604CD0">
        <w:rPr>
          <w:rStyle w:val="4f"/>
          <w:b/>
          <w:bCs/>
          <w:sz w:val="24"/>
          <w:szCs w:val="24"/>
        </w:rPr>
        <w:t xml:space="preserve"> Подготовка к занятиям физической</w:t>
      </w:r>
      <w:r w:rsidRPr="00604CD0">
        <w:rPr>
          <w:rStyle w:val="421"/>
          <w:b/>
          <w:bCs/>
          <w:sz w:val="24"/>
          <w:szCs w:val="24"/>
        </w:rPr>
        <w:t xml:space="preserve"> </w:t>
      </w:r>
      <w:r w:rsidRPr="00604CD0">
        <w:rPr>
          <w:rStyle w:val="4f"/>
          <w:b/>
          <w:bCs/>
          <w:sz w:val="24"/>
          <w:szCs w:val="24"/>
        </w:rPr>
        <w:t>культурой.</w:t>
      </w:r>
    </w:p>
    <w:p w:rsidR="000E0B9D" w:rsidRPr="00604CD0" w:rsidRDefault="000E0B9D" w:rsidP="00213C76">
      <w:pPr>
        <w:pStyle w:val="ae"/>
        <w:spacing w:before="40" w:after="40"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Выбор упражнений и составление индивидуальных комплексов для утренней зарядки, физкультминуток, физкультпауз (подвижных перемен).</w:t>
      </w:r>
    </w:p>
    <w:p w:rsidR="000E0B9D" w:rsidRPr="00604CD0" w:rsidRDefault="000E0B9D" w:rsidP="00213C76">
      <w:pPr>
        <w:pStyle w:val="411"/>
        <w:keepNext/>
        <w:keepLines/>
        <w:shd w:val="clear" w:color="auto" w:fill="auto"/>
        <w:spacing w:before="40" w:after="40" w:line="276" w:lineRule="auto"/>
        <w:ind w:firstLine="708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Оценка эффективности занятий физической культурой.</w:t>
      </w:r>
    </w:p>
    <w:p w:rsidR="000E0B9D" w:rsidRPr="00604CD0" w:rsidRDefault="000E0B9D" w:rsidP="00213C76">
      <w:pPr>
        <w:pStyle w:val="ae"/>
        <w:spacing w:before="40" w:after="40"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Самонаблюдение и самоконтроль.</w:t>
      </w:r>
    </w:p>
    <w:p w:rsidR="000E0B9D" w:rsidRPr="00604CD0" w:rsidRDefault="00213C76" w:rsidP="00213C7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b/>
          <w:sz w:val="24"/>
          <w:szCs w:val="24"/>
        </w:rPr>
        <w:t>Физическое совершенствование (98 часов)</w:t>
      </w:r>
    </w:p>
    <w:p w:rsidR="000E0B9D" w:rsidRPr="00604CD0" w:rsidRDefault="00213C76" w:rsidP="00213C7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rPr>
          <w:rFonts w:ascii="Times New Roman" w:hAnsi="Times New Roman" w:cs="Times New Roman"/>
          <w:b/>
          <w:i/>
          <w:sz w:val="24"/>
          <w:szCs w:val="24"/>
        </w:rPr>
      </w:pPr>
      <w:r w:rsidRPr="00604CD0">
        <w:rPr>
          <w:rFonts w:ascii="Times New Roman" w:hAnsi="Times New Roman" w:cs="Times New Roman"/>
          <w:b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b/>
          <w:i/>
          <w:sz w:val="24"/>
          <w:szCs w:val="24"/>
        </w:rPr>
        <w:t>Физкультурно-оздоровительная деятельность  ( в процессе уроков)</w:t>
      </w:r>
    </w:p>
    <w:p w:rsidR="000E0B9D" w:rsidRPr="00604CD0" w:rsidRDefault="00213C76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Оздоровительные формы занятий в режиме учебного дня и учебной недели.</w:t>
      </w:r>
    </w:p>
    <w:p w:rsidR="000E0B9D" w:rsidRPr="00604CD0" w:rsidRDefault="000E0B9D" w:rsidP="00BA614C">
      <w:pPr>
        <w:pStyle w:val="af2"/>
        <w:numPr>
          <w:ilvl w:val="0"/>
          <w:numId w:val="5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Комплексы упражнений физкультминуток и физкультпауз.</w:t>
      </w:r>
    </w:p>
    <w:p w:rsidR="000E0B9D" w:rsidRPr="00604CD0" w:rsidRDefault="000E0B9D" w:rsidP="00BA614C">
      <w:pPr>
        <w:pStyle w:val="af2"/>
        <w:numPr>
          <w:ilvl w:val="0"/>
          <w:numId w:val="5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lastRenderedPageBreak/>
        <w:t>Комплексы упражнений на формирование правильной осанки.</w:t>
      </w:r>
    </w:p>
    <w:p w:rsidR="000E0B9D" w:rsidRPr="00604CD0" w:rsidRDefault="00213C76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Индивидуальные комплексы адаптивно (лечебной) и корригирующей физической культуры.</w:t>
      </w:r>
    </w:p>
    <w:p w:rsidR="000E0B9D" w:rsidRPr="00604CD0" w:rsidRDefault="000E0B9D" w:rsidP="00BA614C">
      <w:pPr>
        <w:pStyle w:val="af2"/>
        <w:numPr>
          <w:ilvl w:val="0"/>
          <w:numId w:val="5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Индивидуальные комплексы адаптивной (лечебной) физической культуры, подбираемые в соответствии с медицинскими показателями (при нарушениях опорно-двигательного аппарата, центральной нервной системы, дыхания и кровообращения, органов зрения).</w:t>
      </w:r>
    </w:p>
    <w:p w:rsidR="00213C76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04CD0">
        <w:rPr>
          <w:rFonts w:ascii="Times New Roman" w:hAnsi="Times New Roman" w:cs="Times New Roman"/>
          <w:b/>
          <w:i/>
          <w:sz w:val="24"/>
          <w:szCs w:val="24"/>
        </w:rPr>
        <w:t xml:space="preserve">Спортивно-оздоровительная деятельность 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b/>
          <w:i/>
          <w:sz w:val="24"/>
          <w:szCs w:val="24"/>
        </w:rPr>
        <w:t>с общеразвивающей направленностью.</w:t>
      </w:r>
    </w:p>
    <w:p w:rsidR="000E0B9D" w:rsidRPr="00604CD0" w:rsidRDefault="00213C76" w:rsidP="00213C7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b/>
          <w:sz w:val="24"/>
          <w:szCs w:val="24"/>
        </w:rPr>
        <w:t>Гим</w:t>
      </w:r>
      <w:r w:rsidRPr="00604CD0">
        <w:rPr>
          <w:rFonts w:ascii="Times New Roman" w:hAnsi="Times New Roman" w:cs="Times New Roman"/>
          <w:b/>
          <w:sz w:val="24"/>
          <w:szCs w:val="24"/>
        </w:rPr>
        <w:t>настика с основами акробатики (3</w:t>
      </w:r>
      <w:r w:rsidR="000E0B9D" w:rsidRPr="00604CD0">
        <w:rPr>
          <w:rFonts w:ascii="Times New Roman" w:hAnsi="Times New Roman" w:cs="Times New Roman"/>
          <w:b/>
          <w:sz w:val="24"/>
          <w:szCs w:val="24"/>
        </w:rPr>
        <w:t>0 часов)</w:t>
      </w:r>
    </w:p>
    <w:p w:rsidR="000E0B9D" w:rsidRPr="00604CD0" w:rsidRDefault="00213C76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Организующие команды и приемы:</w:t>
      </w:r>
    </w:p>
    <w:p w:rsidR="000E0B9D" w:rsidRPr="00604CD0" w:rsidRDefault="000E0B9D" w:rsidP="00BA614C">
      <w:pPr>
        <w:pStyle w:val="af2"/>
        <w:numPr>
          <w:ilvl w:val="0"/>
          <w:numId w:val="6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построение и перестроение на месте;</w:t>
      </w:r>
    </w:p>
    <w:p w:rsidR="000E0B9D" w:rsidRPr="00604CD0" w:rsidRDefault="000E0B9D" w:rsidP="00BA614C">
      <w:pPr>
        <w:pStyle w:val="af2"/>
        <w:numPr>
          <w:ilvl w:val="0"/>
          <w:numId w:val="6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выполнение команд "Пол-оборота направо!"</w:t>
      </w:r>
    </w:p>
    <w:p w:rsidR="000E0B9D" w:rsidRPr="00604CD0" w:rsidRDefault="000E0B9D" w:rsidP="00BA614C">
      <w:pPr>
        <w:pStyle w:val="af2"/>
        <w:numPr>
          <w:ilvl w:val="0"/>
          <w:numId w:val="6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"Пол-оорота налево!", "Полшага!", "Полный шаг!".</w:t>
      </w:r>
    </w:p>
    <w:p w:rsidR="000E0B9D" w:rsidRPr="00604CD0" w:rsidRDefault="00B67F9A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Акробатические упражнения и комбинации:</w:t>
      </w:r>
    </w:p>
    <w:p w:rsidR="000E0B9D" w:rsidRPr="00604CD0" w:rsidRDefault="00B67F9A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>Мальчики: кувырок вперед в стойку на лопатках; стойка на голове с согнутыми руками.</w:t>
      </w:r>
    </w:p>
    <w:p w:rsidR="000E0B9D" w:rsidRPr="00604CD0" w:rsidRDefault="00B67F9A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>Акробатическая комбинация: и.п.- основная стойка- упор присев-кувырок вперед в стойку на лопатках-сед, наклон к прямым ногам-упор присев- стойка на голове с согнутыми ногами- кувырок вперед- встать, руки в стороны.</w:t>
      </w:r>
    </w:p>
    <w:p w:rsidR="000E0B9D" w:rsidRPr="00604CD0" w:rsidRDefault="00B67F9A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>Девочки: кувырок назад в полушпагат.</w:t>
      </w:r>
    </w:p>
    <w:p w:rsidR="000E0B9D" w:rsidRPr="00604CD0" w:rsidRDefault="00B67F9A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>Акробатическая комбинация: и.п.- основная стойка. Равновесие на одной ноге (ласточка)- упор присев-кувырок вперед-перекат назад-стойка на лопатках-сед, наклон вперед к прямым ногам-встать- мост с помощью-встать-упор присев-кувырок назад в полушпагат.</w:t>
      </w:r>
    </w:p>
    <w:p w:rsidR="000E0B9D" w:rsidRPr="00604CD0" w:rsidRDefault="00B67F9A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Ритмическая гимнастика (девочки)</w:t>
      </w:r>
    </w:p>
    <w:p w:rsidR="000E0B9D" w:rsidRPr="00604CD0" w:rsidRDefault="000E0B9D" w:rsidP="00BA614C">
      <w:pPr>
        <w:pStyle w:val="af2"/>
        <w:numPr>
          <w:ilvl w:val="0"/>
          <w:numId w:val="6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стилизованные общеразвивающие упражнения.</w:t>
      </w:r>
    </w:p>
    <w:p w:rsidR="000E0B9D" w:rsidRPr="00604CD0" w:rsidRDefault="00B67F9A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Опорные прыжки: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>Мальчики: прыжок согнув ноги (козел в ширину , высота 100-115 см).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>Девочки: прыжок ноги врозь(козел в ширину, высота 105-110 см).</w:t>
      </w:r>
    </w:p>
    <w:p w:rsidR="000E0B9D" w:rsidRPr="00604CD0" w:rsidRDefault="00B67F9A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Упражнения и комбинации на гимнастическом бревне (девочки)</w:t>
      </w:r>
    </w:p>
    <w:p w:rsidR="000E0B9D" w:rsidRPr="00604CD0" w:rsidRDefault="000E0B9D" w:rsidP="00BA614C">
      <w:pPr>
        <w:pStyle w:val="af2"/>
        <w:numPr>
          <w:ilvl w:val="0"/>
          <w:numId w:val="6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передвижения ходьбой, приставными шагами, повороты стоя на месте, наклон вперед, стойка на коленях с опорой на руки, спрыгивание и соскок (вперед, прогнувшись); зачетная комбинация.</w:t>
      </w:r>
    </w:p>
    <w:p w:rsidR="000E0B9D" w:rsidRPr="00604CD0" w:rsidRDefault="00B67F9A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Упражнения и комбинации на гимнастической перекладине(мальчики)</w:t>
      </w:r>
    </w:p>
    <w:p w:rsidR="000E0B9D" w:rsidRPr="00604CD0" w:rsidRDefault="000E0B9D" w:rsidP="000E0B9D">
      <w:pPr>
        <w:autoSpaceDE w:val="0"/>
        <w:autoSpaceDN w:val="0"/>
        <w:adjustRightInd w:val="0"/>
        <w:spacing w:before="40" w:after="4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="00B67F9A" w:rsidRPr="00604CD0">
        <w:rPr>
          <w:rFonts w:ascii="Times New Roman" w:hAnsi="Times New Roman" w:cs="Times New Roman"/>
          <w:sz w:val="24"/>
          <w:szCs w:val="24"/>
        </w:rPr>
        <w:tab/>
      </w:r>
      <w:r w:rsidRPr="00604CD0">
        <w:rPr>
          <w:rFonts w:ascii="Times New Roman" w:hAnsi="Times New Roman" w:cs="Times New Roman"/>
          <w:sz w:val="24"/>
          <w:szCs w:val="24"/>
        </w:rPr>
        <w:t>подъём переворотом в упор толчком двумя ногами  правой (левой) ногой в упор вне - спад подъём- перемах правой (левой) назад - соскок с поворотом на 90</w:t>
      </w:r>
      <w:r w:rsidRPr="00604C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°.</w:t>
      </w:r>
    </w:p>
    <w:p w:rsidR="000E0B9D" w:rsidRPr="00604CD0" w:rsidRDefault="000E0B9D" w:rsidP="00B67F9A">
      <w:pPr>
        <w:autoSpaceDE w:val="0"/>
        <w:autoSpaceDN w:val="0"/>
        <w:adjustRightInd w:val="0"/>
        <w:spacing w:before="40" w:after="40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Упражнения и комбинации на гимнастических брусьях</w:t>
      </w:r>
    </w:p>
    <w:p w:rsidR="000E0B9D" w:rsidRPr="00604CD0" w:rsidRDefault="000E0B9D" w:rsidP="00B67F9A">
      <w:pPr>
        <w:autoSpaceDE w:val="0"/>
        <w:autoSpaceDN w:val="0"/>
        <w:adjustRightInd w:val="0"/>
        <w:spacing w:before="40" w:after="40"/>
        <w:ind w:firstLine="708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>Мальчики (на параллельных брусьях): размахивание в упоре-сед ноги врозь- перемах во внутрь- упор- размахивание в упоре- соскок махом назад.</w:t>
      </w:r>
    </w:p>
    <w:p w:rsidR="000E0B9D" w:rsidRPr="00604CD0" w:rsidRDefault="000E0B9D" w:rsidP="00B67F9A">
      <w:pPr>
        <w:autoSpaceDE w:val="0"/>
        <w:autoSpaceDN w:val="0"/>
        <w:adjustRightInd w:val="0"/>
        <w:spacing w:before="40" w:after="40"/>
        <w:ind w:firstLine="708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04CD0">
        <w:rPr>
          <w:rFonts w:ascii="Times New Roman" w:hAnsi="Times New Roman" w:cs="Times New Roman"/>
          <w:sz w:val="24"/>
          <w:szCs w:val="24"/>
        </w:rPr>
        <w:t>Девочки: махом одной и толчком другой ноги о верхнюю жердь - подъём  переворотом в упор на нижнюю жердь- соскок назад с поворотом на 90</w:t>
      </w:r>
      <w:r w:rsidRPr="00604CD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04CD0">
        <w:rPr>
          <w:rFonts w:ascii="Times New Roman" w:eastAsiaTheme="minorHAnsi" w:hAnsi="Times New Roman" w:cs="Times New Roman"/>
          <w:sz w:val="24"/>
          <w:szCs w:val="24"/>
          <w:lang w:eastAsia="en-US"/>
        </w:rPr>
        <w:t>°</w:t>
      </w:r>
    </w:p>
    <w:p w:rsidR="000E0B9D" w:rsidRPr="00604CD0" w:rsidRDefault="007F3856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Легкая атлетика (30</w:t>
      </w:r>
      <w:r w:rsidR="000E0B9D" w:rsidRPr="00604CD0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0E0B9D" w:rsidRPr="00604CD0" w:rsidRDefault="00B67F9A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Беговые упражнения:</w:t>
      </w:r>
    </w:p>
    <w:p w:rsidR="000E0B9D" w:rsidRPr="00604CD0" w:rsidRDefault="000E0B9D" w:rsidP="00BA614C">
      <w:pPr>
        <w:pStyle w:val="af2"/>
        <w:numPr>
          <w:ilvl w:val="0"/>
          <w:numId w:val="6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ускорение с высокого старта от 30 до 40 м;</w:t>
      </w:r>
    </w:p>
    <w:p w:rsidR="000E0B9D" w:rsidRPr="00604CD0" w:rsidRDefault="000E0B9D" w:rsidP="00BA614C">
      <w:pPr>
        <w:pStyle w:val="af2"/>
        <w:numPr>
          <w:ilvl w:val="0"/>
          <w:numId w:val="6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бег с ускорением от 40 до 60 м; </w:t>
      </w:r>
    </w:p>
    <w:p w:rsidR="000E0B9D" w:rsidRPr="00604CD0" w:rsidRDefault="000E0B9D" w:rsidP="00BA614C">
      <w:pPr>
        <w:pStyle w:val="af2"/>
        <w:numPr>
          <w:ilvl w:val="0"/>
          <w:numId w:val="6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lastRenderedPageBreak/>
        <w:t>скоростной бег до 60 м;</w:t>
      </w:r>
    </w:p>
    <w:p w:rsidR="000E0B9D" w:rsidRPr="00604CD0" w:rsidRDefault="000E0B9D" w:rsidP="00BA614C">
      <w:pPr>
        <w:pStyle w:val="af2"/>
        <w:numPr>
          <w:ilvl w:val="0"/>
          <w:numId w:val="6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на результат 60 м;</w:t>
      </w:r>
    </w:p>
    <w:p w:rsidR="000E0B9D" w:rsidRPr="00604CD0" w:rsidRDefault="000E0B9D" w:rsidP="00BA614C">
      <w:pPr>
        <w:pStyle w:val="af2"/>
        <w:numPr>
          <w:ilvl w:val="0"/>
          <w:numId w:val="6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высокий старт;</w:t>
      </w:r>
    </w:p>
    <w:p w:rsidR="000E0B9D" w:rsidRPr="00604CD0" w:rsidRDefault="000E0B9D" w:rsidP="00BA614C">
      <w:pPr>
        <w:pStyle w:val="af2"/>
        <w:numPr>
          <w:ilvl w:val="0"/>
          <w:numId w:val="6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в равномерном темпе : мальчики до 20 минут, девочки до 15 мин.</w:t>
      </w:r>
    </w:p>
    <w:p w:rsidR="000E0B9D" w:rsidRPr="00604CD0" w:rsidRDefault="000E0B9D" w:rsidP="00BA614C">
      <w:pPr>
        <w:pStyle w:val="af2"/>
        <w:numPr>
          <w:ilvl w:val="0"/>
          <w:numId w:val="6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кроссовый бег; бег на 1500м.</w:t>
      </w:r>
    </w:p>
    <w:p w:rsidR="000E0B9D" w:rsidRPr="00604CD0" w:rsidRDefault="000E0B9D" w:rsidP="00BA614C">
      <w:pPr>
        <w:pStyle w:val="af2"/>
        <w:numPr>
          <w:ilvl w:val="0"/>
          <w:numId w:val="6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варианты челночного бега 3х10 м.</w:t>
      </w:r>
    </w:p>
    <w:p w:rsidR="000E0B9D" w:rsidRPr="00604CD0" w:rsidRDefault="00B67F9A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Прыжковые упражнения:</w:t>
      </w:r>
    </w:p>
    <w:p w:rsidR="000E0B9D" w:rsidRPr="00604CD0" w:rsidRDefault="000E0B9D" w:rsidP="00BA614C">
      <w:pPr>
        <w:pStyle w:val="af2"/>
        <w:numPr>
          <w:ilvl w:val="0"/>
          <w:numId w:val="6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прыжок в длину с </w:t>
      </w:r>
      <w:r w:rsidRPr="00604CD0">
        <w:rPr>
          <w:i/>
        </w:rPr>
        <w:t xml:space="preserve">7-9 шагов </w:t>
      </w:r>
      <w:r w:rsidRPr="00604CD0">
        <w:t>разбега способом «согнув ноги»;</w:t>
      </w:r>
    </w:p>
    <w:p w:rsidR="000E0B9D" w:rsidRPr="00604CD0" w:rsidRDefault="000E0B9D" w:rsidP="00BA614C">
      <w:pPr>
        <w:pStyle w:val="af2"/>
        <w:numPr>
          <w:ilvl w:val="0"/>
          <w:numId w:val="6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прыжок в высоту с </w:t>
      </w:r>
      <w:r w:rsidRPr="00604CD0">
        <w:rPr>
          <w:i/>
        </w:rPr>
        <w:t xml:space="preserve">3-5 шагов </w:t>
      </w:r>
      <w:r w:rsidRPr="00604CD0">
        <w:t>разбега способом «перешагивание».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Метание малого мяча:</w:t>
      </w:r>
    </w:p>
    <w:p w:rsidR="000E0B9D" w:rsidRPr="00604CD0" w:rsidRDefault="000E0B9D" w:rsidP="00BA614C">
      <w:pPr>
        <w:pStyle w:val="af2"/>
        <w:numPr>
          <w:ilvl w:val="0"/>
          <w:numId w:val="6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метание теннисного мяча с места на дальность отскока от стены;</w:t>
      </w:r>
    </w:p>
    <w:p w:rsidR="000E0B9D" w:rsidRPr="00604CD0" w:rsidRDefault="000E0B9D" w:rsidP="00BA614C">
      <w:pPr>
        <w:pStyle w:val="af2"/>
        <w:numPr>
          <w:ilvl w:val="0"/>
          <w:numId w:val="6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метание малого мяча на заданное расстояние; на дальность; </w:t>
      </w:r>
    </w:p>
    <w:p w:rsidR="000E0B9D" w:rsidRPr="00604CD0" w:rsidRDefault="000E0B9D" w:rsidP="00BA614C">
      <w:pPr>
        <w:pStyle w:val="af2"/>
        <w:numPr>
          <w:ilvl w:val="0"/>
          <w:numId w:val="6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метание малого мяча в вертикальную неподвижную мишень;</w:t>
      </w:r>
    </w:p>
    <w:p w:rsidR="000E0B9D" w:rsidRPr="00604CD0" w:rsidRDefault="000E0B9D" w:rsidP="00BA614C">
      <w:pPr>
        <w:pStyle w:val="af2"/>
        <w:numPr>
          <w:ilvl w:val="0"/>
          <w:numId w:val="6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броски набивного мяча двумя руками из-за головы с положения сидя на полу, от груди.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Спортивные игры (38 часов)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Баскетбол (24 часа)</w:t>
      </w:r>
    </w:p>
    <w:p w:rsidR="000E0B9D" w:rsidRPr="00604CD0" w:rsidRDefault="000E0B9D" w:rsidP="00BA614C">
      <w:pPr>
        <w:pStyle w:val="af2"/>
        <w:numPr>
          <w:ilvl w:val="0"/>
          <w:numId w:val="6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стойка игрока, перемещение в стойке приставными шагами боком, лицом и спиной вперед;  </w:t>
      </w:r>
    </w:p>
    <w:p w:rsidR="000E0B9D" w:rsidRPr="00604CD0" w:rsidRDefault="000E0B9D" w:rsidP="00BA614C">
      <w:pPr>
        <w:pStyle w:val="af2"/>
        <w:numPr>
          <w:ilvl w:val="0"/>
          <w:numId w:val="6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остановка двумя шагами и прыжком;</w:t>
      </w:r>
    </w:p>
    <w:p w:rsidR="000E0B9D" w:rsidRPr="00604CD0" w:rsidRDefault="000E0B9D" w:rsidP="00BA614C">
      <w:pPr>
        <w:pStyle w:val="af2"/>
        <w:numPr>
          <w:ilvl w:val="0"/>
          <w:numId w:val="6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повороты без мяча и с мячом;</w:t>
      </w:r>
    </w:p>
    <w:p w:rsidR="000E0B9D" w:rsidRPr="00604CD0" w:rsidRDefault="000E0B9D" w:rsidP="00BA614C">
      <w:pPr>
        <w:pStyle w:val="af2"/>
        <w:numPr>
          <w:ilvl w:val="0"/>
          <w:numId w:val="6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комбинация из освоенных элементов техники передвижений (перемещения в стойке, остановка, поворот, ускорение)</w:t>
      </w:r>
    </w:p>
    <w:p w:rsidR="000E0B9D" w:rsidRPr="00604CD0" w:rsidRDefault="000E0B9D" w:rsidP="00BA614C">
      <w:pPr>
        <w:pStyle w:val="af2"/>
        <w:numPr>
          <w:ilvl w:val="0"/>
          <w:numId w:val="6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ведение мяча шагом, бегом, змейкой, с обеганием стоек; по прямой, с изменением направления движения и скорости; </w:t>
      </w:r>
    </w:p>
    <w:p w:rsidR="000E0B9D" w:rsidRPr="00604CD0" w:rsidRDefault="000E0B9D" w:rsidP="00BA614C">
      <w:pPr>
        <w:pStyle w:val="af2"/>
        <w:numPr>
          <w:ilvl w:val="0"/>
          <w:numId w:val="6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ведение мяча в низкой, средней и высокой стойке на месте с пассивным сопротивлением защитника;</w:t>
      </w:r>
    </w:p>
    <w:p w:rsidR="000E0B9D" w:rsidRPr="00604CD0" w:rsidRDefault="000E0B9D" w:rsidP="00BA614C">
      <w:pPr>
        <w:pStyle w:val="af2"/>
        <w:numPr>
          <w:ilvl w:val="0"/>
          <w:numId w:val="6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передача мяча двумя руками от груди на месте и в движении с пассивным сопротивлением защитника;</w:t>
      </w:r>
    </w:p>
    <w:p w:rsidR="000E0B9D" w:rsidRPr="00604CD0" w:rsidRDefault="000E0B9D" w:rsidP="00BA614C">
      <w:pPr>
        <w:pStyle w:val="af2"/>
        <w:numPr>
          <w:ilvl w:val="0"/>
          <w:numId w:val="6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передача мяча одной рукой от плеча на месте;</w:t>
      </w:r>
    </w:p>
    <w:p w:rsidR="007F3856" w:rsidRPr="00604CD0" w:rsidRDefault="000E0B9D" w:rsidP="00BA614C">
      <w:pPr>
        <w:pStyle w:val="af2"/>
        <w:numPr>
          <w:ilvl w:val="0"/>
          <w:numId w:val="6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передача мяча д</w:t>
      </w:r>
      <w:r w:rsidR="007F3856" w:rsidRPr="00604CD0">
        <w:t>вумя руками с отскоком от пола;</w:t>
      </w:r>
    </w:p>
    <w:p w:rsidR="000E0B9D" w:rsidRPr="00604CD0" w:rsidRDefault="000E0B9D" w:rsidP="00BA614C">
      <w:pPr>
        <w:pStyle w:val="af2"/>
        <w:numPr>
          <w:ilvl w:val="0"/>
          <w:numId w:val="6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броски одной и двумя руками с места и в движении(после ведения, после ловли) без сопротивления защитника. Максимальное расстояние до корзины 4,80 м.</w:t>
      </w:r>
    </w:p>
    <w:p w:rsidR="000E0B9D" w:rsidRPr="00604CD0" w:rsidRDefault="000E0B9D" w:rsidP="00BA614C">
      <w:pPr>
        <w:pStyle w:val="af2"/>
        <w:numPr>
          <w:ilvl w:val="0"/>
          <w:numId w:val="6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то же с пассивным противодействием.</w:t>
      </w:r>
    </w:p>
    <w:p w:rsidR="000E0B9D" w:rsidRPr="00604CD0" w:rsidRDefault="000E0B9D" w:rsidP="00BA614C">
      <w:pPr>
        <w:pStyle w:val="af2"/>
        <w:numPr>
          <w:ilvl w:val="0"/>
          <w:numId w:val="6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штрафной бросок;</w:t>
      </w:r>
    </w:p>
    <w:p w:rsidR="000E0B9D" w:rsidRPr="00604CD0" w:rsidRDefault="000E0B9D" w:rsidP="00BA614C">
      <w:pPr>
        <w:pStyle w:val="af2"/>
        <w:numPr>
          <w:ilvl w:val="0"/>
          <w:numId w:val="6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вырывание и выбивание мяча;</w:t>
      </w:r>
    </w:p>
    <w:p w:rsidR="000E0B9D" w:rsidRPr="00604CD0" w:rsidRDefault="000E0B9D" w:rsidP="00BA614C">
      <w:pPr>
        <w:pStyle w:val="af2"/>
        <w:numPr>
          <w:ilvl w:val="0"/>
          <w:numId w:val="6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игра по правилам.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Волейбол (14 часов)</w:t>
      </w:r>
    </w:p>
    <w:p w:rsidR="000E0B9D" w:rsidRPr="00604CD0" w:rsidRDefault="000E0B9D" w:rsidP="00BA614C">
      <w:pPr>
        <w:pStyle w:val="af2"/>
        <w:numPr>
          <w:ilvl w:val="0"/>
          <w:numId w:val="6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стойки игрока; перемещение в стойке приставными шагами боком, лицом и спиной вперед;</w:t>
      </w:r>
    </w:p>
    <w:p w:rsidR="000E0B9D" w:rsidRPr="00604CD0" w:rsidRDefault="000E0B9D" w:rsidP="00BA614C">
      <w:pPr>
        <w:pStyle w:val="af2"/>
        <w:numPr>
          <w:ilvl w:val="0"/>
          <w:numId w:val="6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ходьба, бег и выполнение заданий (сесть на пол, встать, подпрыгнуть и др.);</w:t>
      </w:r>
    </w:p>
    <w:p w:rsidR="000E0B9D" w:rsidRPr="00604CD0" w:rsidRDefault="000E0B9D" w:rsidP="00BA614C">
      <w:pPr>
        <w:pStyle w:val="af2"/>
        <w:numPr>
          <w:ilvl w:val="0"/>
          <w:numId w:val="6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прием и передача мяча двумя руками снизу на месте в паре, через сетку;</w:t>
      </w:r>
    </w:p>
    <w:p w:rsidR="000E0B9D" w:rsidRPr="00604CD0" w:rsidRDefault="000E0B9D" w:rsidP="00BA614C">
      <w:pPr>
        <w:pStyle w:val="af2"/>
        <w:numPr>
          <w:ilvl w:val="0"/>
          <w:numId w:val="6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прием и передача мяча сверху двумя руками; </w:t>
      </w:r>
    </w:p>
    <w:p w:rsidR="000E0B9D" w:rsidRPr="00604CD0" w:rsidRDefault="000E0B9D" w:rsidP="00BA614C">
      <w:pPr>
        <w:pStyle w:val="af2"/>
        <w:numPr>
          <w:ilvl w:val="0"/>
          <w:numId w:val="6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нижняя прямая подача;</w:t>
      </w:r>
    </w:p>
    <w:p w:rsidR="000E0B9D" w:rsidRPr="00604CD0" w:rsidRDefault="000E0B9D" w:rsidP="00BA614C">
      <w:pPr>
        <w:pStyle w:val="af2"/>
        <w:numPr>
          <w:ilvl w:val="0"/>
          <w:numId w:val="6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lastRenderedPageBreak/>
        <w:t>игра по упрощенным правилам мини-волейбола.</w:t>
      </w:r>
    </w:p>
    <w:p w:rsidR="000E0B9D" w:rsidRPr="00604CD0" w:rsidRDefault="007F3856" w:rsidP="007F385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b/>
          <w:sz w:val="24"/>
          <w:szCs w:val="24"/>
        </w:rPr>
        <w:t xml:space="preserve">Прикладно-ориентированная </w:t>
      </w:r>
      <w:r w:rsidRPr="00604CD0">
        <w:rPr>
          <w:rFonts w:ascii="Times New Roman" w:hAnsi="Times New Roman" w:cs="Times New Roman"/>
          <w:b/>
          <w:sz w:val="24"/>
          <w:szCs w:val="24"/>
        </w:rPr>
        <w:t>подготовка ( в процессе уроков)</w:t>
      </w:r>
    </w:p>
    <w:p w:rsidR="000E0B9D" w:rsidRPr="00604CD0" w:rsidRDefault="007F3856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 xml:space="preserve">Прикладно-ориентированные упражнения: </w:t>
      </w:r>
    </w:p>
    <w:p w:rsidR="000E0B9D" w:rsidRPr="00604CD0" w:rsidRDefault="000E0B9D" w:rsidP="00BA614C">
      <w:pPr>
        <w:pStyle w:val="af2"/>
        <w:numPr>
          <w:ilvl w:val="0"/>
          <w:numId w:val="6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передвижение ходьбой, бегом по пересеченной местности;</w:t>
      </w:r>
    </w:p>
    <w:p w:rsidR="000E0B9D" w:rsidRPr="00604CD0" w:rsidRDefault="000E0B9D" w:rsidP="00BA614C">
      <w:pPr>
        <w:pStyle w:val="af2"/>
        <w:numPr>
          <w:ilvl w:val="0"/>
          <w:numId w:val="6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лазанье по канату (мальчики);</w:t>
      </w:r>
    </w:p>
    <w:p w:rsidR="000E0B9D" w:rsidRPr="00604CD0" w:rsidRDefault="000E0B9D" w:rsidP="00BA614C">
      <w:pPr>
        <w:pStyle w:val="af2"/>
        <w:numPr>
          <w:ilvl w:val="0"/>
          <w:numId w:val="6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лазанье по гимнастической стенке вверх, вниз, горизонтально, по диагонали лицом и спиной к стенке (девочки);</w:t>
      </w:r>
    </w:p>
    <w:p w:rsidR="000E0B9D" w:rsidRPr="00604CD0" w:rsidRDefault="000E0B9D" w:rsidP="00BA614C">
      <w:pPr>
        <w:pStyle w:val="af2"/>
        <w:numPr>
          <w:ilvl w:val="0"/>
          <w:numId w:val="6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приземление на точность и сохранение равновесия;</w:t>
      </w:r>
    </w:p>
    <w:p w:rsidR="000E0B9D" w:rsidRPr="00604CD0" w:rsidRDefault="000E0B9D" w:rsidP="00BA614C">
      <w:pPr>
        <w:pStyle w:val="af2"/>
        <w:numPr>
          <w:ilvl w:val="0"/>
          <w:numId w:val="6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преодоление полос препятствий.</w:t>
      </w:r>
    </w:p>
    <w:p w:rsidR="000E0B9D" w:rsidRPr="00604CD0" w:rsidRDefault="007F3856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Упражнения общеразвивающей направленности.</w:t>
      </w:r>
    </w:p>
    <w:p w:rsidR="000E0B9D" w:rsidRPr="00604CD0" w:rsidRDefault="007F3856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>Общефизическая подготовка:</w:t>
      </w:r>
    </w:p>
    <w:p w:rsidR="000E0B9D" w:rsidRPr="00604CD0" w:rsidRDefault="000E0B9D" w:rsidP="00BA614C">
      <w:pPr>
        <w:pStyle w:val="af2"/>
        <w:numPr>
          <w:ilvl w:val="0"/>
          <w:numId w:val="6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физические упражнения на развитие основных физических качеств: силы, быстроты, выносливости, гибкости, координации движений, ловкости.</w:t>
      </w:r>
    </w:p>
    <w:p w:rsidR="000E0B9D" w:rsidRPr="00604CD0" w:rsidRDefault="007F3856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 xml:space="preserve">Гимнастика с основами акробатики: </w:t>
      </w:r>
    </w:p>
    <w:p w:rsidR="000E0B9D" w:rsidRPr="00604CD0" w:rsidRDefault="007F3856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Развитие гибкости</w:t>
      </w:r>
    </w:p>
    <w:p w:rsidR="000E0B9D" w:rsidRPr="00604CD0" w:rsidRDefault="000E0B9D" w:rsidP="00BA614C">
      <w:pPr>
        <w:pStyle w:val="af2"/>
        <w:numPr>
          <w:ilvl w:val="0"/>
          <w:numId w:val="6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наклон туловища вперед, назад в стороны с возрастающей амплитудой движений в положении стоя, сидя, сидя ноги в стороны;</w:t>
      </w:r>
    </w:p>
    <w:p w:rsidR="000E0B9D" w:rsidRPr="00604CD0" w:rsidRDefault="000E0B9D" w:rsidP="00BA614C">
      <w:pPr>
        <w:pStyle w:val="af2"/>
        <w:numPr>
          <w:ilvl w:val="0"/>
          <w:numId w:val="6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упражнения с гимнастической палкой (укороченной скакалкой) для развития подвижности плечевого сустава (выкруты);</w:t>
      </w:r>
    </w:p>
    <w:p w:rsidR="000E0B9D" w:rsidRPr="00604CD0" w:rsidRDefault="000E0B9D" w:rsidP="00BA614C">
      <w:pPr>
        <w:pStyle w:val="af2"/>
        <w:numPr>
          <w:ilvl w:val="0"/>
          <w:numId w:val="6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комплексы общеразвивающих упражнений с повышенной амплитудой для плечевых, локтевых, тазобедренных и коленных суставов, для развития подвижности позвоночного столба.</w:t>
      </w:r>
    </w:p>
    <w:p w:rsidR="000E0B9D" w:rsidRPr="00604CD0" w:rsidRDefault="000E0B9D" w:rsidP="00BA614C">
      <w:pPr>
        <w:pStyle w:val="af2"/>
        <w:numPr>
          <w:ilvl w:val="0"/>
          <w:numId w:val="6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комплексы активных и пассивных упражнений с большой амплитудой движений;</w:t>
      </w:r>
    </w:p>
    <w:p w:rsidR="000E0B9D" w:rsidRPr="00604CD0" w:rsidRDefault="000E0B9D" w:rsidP="00BA614C">
      <w:pPr>
        <w:pStyle w:val="af2"/>
        <w:numPr>
          <w:ilvl w:val="0"/>
          <w:numId w:val="6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упражнения для развития подвижности суставов (полушпагат, шпагат, складка, мост).</w:t>
      </w:r>
    </w:p>
    <w:p w:rsidR="000E0B9D" w:rsidRPr="00604CD0" w:rsidRDefault="007F3856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Развитие координации движений</w:t>
      </w:r>
    </w:p>
    <w:p w:rsidR="000E0B9D" w:rsidRPr="00604CD0" w:rsidRDefault="000E0B9D" w:rsidP="00BA614C">
      <w:pPr>
        <w:pStyle w:val="af2"/>
        <w:numPr>
          <w:ilvl w:val="0"/>
          <w:numId w:val="7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преодоление препятствий прыжком с опорой на руки;</w:t>
      </w:r>
    </w:p>
    <w:p w:rsidR="000E0B9D" w:rsidRPr="00604CD0" w:rsidRDefault="000E0B9D" w:rsidP="00BA614C">
      <w:pPr>
        <w:pStyle w:val="af2"/>
        <w:numPr>
          <w:ilvl w:val="0"/>
          <w:numId w:val="7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броски теннисного мяча правой и левой рукой в подвижную и не подвижную мишень, с места и разбега;</w:t>
      </w:r>
    </w:p>
    <w:p w:rsidR="000E0B9D" w:rsidRPr="00604CD0" w:rsidRDefault="000E0B9D" w:rsidP="00BA614C">
      <w:pPr>
        <w:pStyle w:val="af2"/>
        <w:numPr>
          <w:ilvl w:val="0"/>
          <w:numId w:val="7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разнообразные прыжки через гимнастическую скакалку на месте и с продвижением;</w:t>
      </w:r>
    </w:p>
    <w:p w:rsidR="000E0B9D" w:rsidRPr="00604CD0" w:rsidRDefault="000E0B9D" w:rsidP="00BA614C">
      <w:pPr>
        <w:pStyle w:val="af2"/>
        <w:numPr>
          <w:ilvl w:val="0"/>
          <w:numId w:val="7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прыжки на точность отталкивания и приземления.</w:t>
      </w:r>
    </w:p>
    <w:p w:rsidR="000E0B9D" w:rsidRPr="00604CD0" w:rsidRDefault="007F3856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Развитие силы</w:t>
      </w:r>
    </w:p>
    <w:p w:rsidR="000E0B9D" w:rsidRPr="00604CD0" w:rsidRDefault="000E0B9D" w:rsidP="00BA614C">
      <w:pPr>
        <w:pStyle w:val="af2"/>
        <w:numPr>
          <w:ilvl w:val="0"/>
          <w:numId w:val="7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подтягивание в висе и отжимание в упоре;</w:t>
      </w:r>
    </w:p>
    <w:p w:rsidR="000E0B9D" w:rsidRPr="00604CD0" w:rsidRDefault="000E0B9D" w:rsidP="00BA614C">
      <w:pPr>
        <w:pStyle w:val="af2"/>
        <w:numPr>
          <w:ilvl w:val="0"/>
          <w:numId w:val="7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подтягивание в висе стоя (лежа) на низкой перекладине (девочки);</w:t>
      </w:r>
    </w:p>
    <w:p w:rsidR="000E0B9D" w:rsidRPr="00604CD0" w:rsidRDefault="000E0B9D" w:rsidP="00BA614C">
      <w:pPr>
        <w:pStyle w:val="af2"/>
        <w:numPr>
          <w:ilvl w:val="0"/>
          <w:numId w:val="7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отжимание в упоре лежа с изменяющейся высотой опоры для рук и ног;</w:t>
      </w:r>
    </w:p>
    <w:p w:rsidR="000E0B9D" w:rsidRPr="00604CD0" w:rsidRDefault="000E0B9D" w:rsidP="00BA614C">
      <w:pPr>
        <w:pStyle w:val="af2"/>
        <w:numPr>
          <w:ilvl w:val="0"/>
          <w:numId w:val="7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поднимание ног в висе на гимнастической стенке до посильной высоты;</w:t>
      </w:r>
    </w:p>
    <w:p w:rsidR="000E0B9D" w:rsidRPr="00604CD0" w:rsidRDefault="000E0B9D" w:rsidP="00BA614C">
      <w:pPr>
        <w:pStyle w:val="af2"/>
        <w:numPr>
          <w:ilvl w:val="0"/>
          <w:numId w:val="7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метание набивного мяча из различных исходных положений;</w:t>
      </w:r>
    </w:p>
    <w:p w:rsidR="000E0B9D" w:rsidRPr="00604CD0" w:rsidRDefault="000E0B9D" w:rsidP="00BA614C">
      <w:pPr>
        <w:pStyle w:val="af2"/>
        <w:numPr>
          <w:ilvl w:val="0"/>
          <w:numId w:val="7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комплексы упражнений избирательного воздействия на отдельные   мышечные группы (с увеличивающимся темпом движений без потери качества выполнения). </w:t>
      </w:r>
    </w:p>
    <w:p w:rsidR="000E0B9D" w:rsidRPr="00604CD0" w:rsidRDefault="007F3856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>Легкая атлетика:</w:t>
      </w:r>
    </w:p>
    <w:p w:rsidR="000E0B9D" w:rsidRPr="00604CD0" w:rsidRDefault="007F3856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Развитие выносливости</w:t>
      </w:r>
    </w:p>
    <w:p w:rsidR="000E0B9D" w:rsidRPr="00604CD0" w:rsidRDefault="000E0B9D" w:rsidP="00BA614C">
      <w:pPr>
        <w:pStyle w:val="af2"/>
        <w:numPr>
          <w:ilvl w:val="0"/>
          <w:numId w:val="7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с максимальной скоростью в режиме повоторно-интервального метода;</w:t>
      </w:r>
    </w:p>
    <w:p w:rsidR="000E0B9D" w:rsidRPr="00604CD0" w:rsidRDefault="000E0B9D" w:rsidP="00BA614C">
      <w:pPr>
        <w:pStyle w:val="af2"/>
        <w:numPr>
          <w:ilvl w:val="0"/>
          <w:numId w:val="7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с равномерной скоростью в зонах большой и умеренной интенсивности.</w:t>
      </w:r>
    </w:p>
    <w:p w:rsidR="000E0B9D" w:rsidRPr="00604CD0" w:rsidRDefault="007F3856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Развитие силы</w:t>
      </w:r>
    </w:p>
    <w:p w:rsidR="000E0B9D" w:rsidRPr="00604CD0" w:rsidRDefault="000E0B9D" w:rsidP="00BA614C">
      <w:pPr>
        <w:pStyle w:val="af2"/>
        <w:numPr>
          <w:ilvl w:val="0"/>
          <w:numId w:val="7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прыжки в полуприседе (на месте, с продвижением в разные стороны);</w:t>
      </w:r>
    </w:p>
    <w:p w:rsidR="000E0B9D" w:rsidRPr="00604CD0" w:rsidRDefault="000E0B9D" w:rsidP="00BA614C">
      <w:pPr>
        <w:pStyle w:val="af2"/>
        <w:numPr>
          <w:ilvl w:val="0"/>
          <w:numId w:val="7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lastRenderedPageBreak/>
        <w:t>запрыгивание с последующим спрыгиванием;</w:t>
      </w:r>
    </w:p>
    <w:p w:rsidR="000E0B9D" w:rsidRPr="00604CD0" w:rsidRDefault="000E0B9D" w:rsidP="00BA614C">
      <w:pPr>
        <w:pStyle w:val="af2"/>
        <w:numPr>
          <w:ilvl w:val="0"/>
          <w:numId w:val="7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комплексы упражнений с набивными мячами.</w:t>
      </w:r>
    </w:p>
    <w:p w:rsidR="000E0B9D" w:rsidRPr="00604CD0" w:rsidRDefault="007F3856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Развитие быстроты</w:t>
      </w:r>
    </w:p>
    <w:p w:rsidR="000E0B9D" w:rsidRPr="00604CD0" w:rsidRDefault="000E0B9D" w:rsidP="00BA614C">
      <w:pPr>
        <w:pStyle w:val="af2"/>
        <w:numPr>
          <w:ilvl w:val="0"/>
          <w:numId w:val="7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на месте с максимальной скоростью и темпом с опорой на руки и без опоры;</w:t>
      </w:r>
    </w:p>
    <w:p w:rsidR="000E0B9D" w:rsidRPr="00604CD0" w:rsidRDefault="000E0B9D" w:rsidP="00BA614C">
      <w:pPr>
        <w:pStyle w:val="af2"/>
        <w:numPr>
          <w:ilvl w:val="0"/>
          <w:numId w:val="7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повторный бег на короткие дистанции с максимальной скоростью (по прямой);</w:t>
      </w:r>
    </w:p>
    <w:p w:rsidR="000E0B9D" w:rsidRPr="00604CD0" w:rsidRDefault="000E0B9D" w:rsidP="00BA614C">
      <w:pPr>
        <w:pStyle w:val="af2"/>
        <w:numPr>
          <w:ilvl w:val="0"/>
          <w:numId w:val="7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прыжки через скакалку в максимальном темпе;</w:t>
      </w:r>
    </w:p>
    <w:p w:rsidR="000E0B9D" w:rsidRPr="00604CD0" w:rsidRDefault="000E0B9D" w:rsidP="00BA614C">
      <w:pPr>
        <w:pStyle w:val="af2"/>
        <w:numPr>
          <w:ilvl w:val="0"/>
          <w:numId w:val="7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подвижные и спортивные игры, эстафеты.</w:t>
      </w:r>
    </w:p>
    <w:p w:rsidR="000E0B9D" w:rsidRPr="00604CD0" w:rsidRDefault="007F3856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 xml:space="preserve">Баскетбол </w:t>
      </w:r>
    </w:p>
    <w:p w:rsidR="000E0B9D" w:rsidRPr="00604CD0" w:rsidRDefault="007F3856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Развитие быстроты</w:t>
      </w:r>
    </w:p>
    <w:p w:rsidR="000E0B9D" w:rsidRPr="00604CD0" w:rsidRDefault="000E0B9D" w:rsidP="00BA614C">
      <w:pPr>
        <w:pStyle w:val="af2"/>
        <w:numPr>
          <w:ilvl w:val="0"/>
          <w:numId w:val="7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ходьба, бег в различных направлениях с максимальной скоростью с внезапными остановками и выполнением различных заданий (прыжки вверх, назад, вправо, влево; приседания и т.д.);</w:t>
      </w:r>
    </w:p>
    <w:p w:rsidR="000E0B9D" w:rsidRPr="00604CD0" w:rsidRDefault="000E0B9D" w:rsidP="00BA614C">
      <w:pPr>
        <w:pStyle w:val="af2"/>
        <w:numPr>
          <w:ilvl w:val="0"/>
          <w:numId w:val="7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выпрыгивание вверх с доставанием ориентиров левой (правой) рукой;</w:t>
      </w:r>
    </w:p>
    <w:p w:rsidR="000E0B9D" w:rsidRPr="00604CD0" w:rsidRDefault="000E0B9D" w:rsidP="00BA614C">
      <w:pPr>
        <w:pStyle w:val="af2"/>
        <w:numPr>
          <w:ilvl w:val="0"/>
          <w:numId w:val="7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челночный бег (чередование дистанции лицом и спиной вперед);</w:t>
      </w:r>
    </w:p>
    <w:p w:rsidR="000E0B9D" w:rsidRPr="00604CD0" w:rsidRDefault="000E0B9D" w:rsidP="00BA614C">
      <w:pPr>
        <w:pStyle w:val="af2"/>
        <w:numPr>
          <w:ilvl w:val="0"/>
          <w:numId w:val="7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прыжки вверх на обеих ногах и на одной ноге с места и с разбега;</w:t>
      </w:r>
    </w:p>
    <w:p w:rsidR="000E0B9D" w:rsidRPr="00604CD0" w:rsidRDefault="000E0B9D" w:rsidP="00BA614C">
      <w:pPr>
        <w:pStyle w:val="af2"/>
        <w:numPr>
          <w:ilvl w:val="0"/>
          <w:numId w:val="7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подвижные и спортивные игры, эстафеты.</w:t>
      </w:r>
    </w:p>
    <w:p w:rsidR="000E0B9D" w:rsidRPr="00604CD0" w:rsidRDefault="007F3856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Развитие выносливости</w:t>
      </w:r>
    </w:p>
    <w:p w:rsidR="000E0B9D" w:rsidRPr="00604CD0" w:rsidRDefault="000E0B9D" w:rsidP="00BA614C">
      <w:pPr>
        <w:pStyle w:val="af2"/>
        <w:numPr>
          <w:ilvl w:val="0"/>
          <w:numId w:val="7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повторный бег с максимальной скоростью с уменьшающимся интервалом отдыха.</w:t>
      </w:r>
    </w:p>
    <w:p w:rsidR="000E0B9D" w:rsidRPr="00604CD0" w:rsidRDefault="00335643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Развитие координации движений</w:t>
      </w:r>
    </w:p>
    <w:p w:rsidR="000E0B9D" w:rsidRPr="00604CD0" w:rsidRDefault="000E0B9D" w:rsidP="00BA614C">
      <w:pPr>
        <w:pStyle w:val="af2"/>
        <w:numPr>
          <w:ilvl w:val="0"/>
          <w:numId w:val="7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броски баскетбольного мяча по неподвижной и подвижной мишени;</w:t>
      </w:r>
    </w:p>
    <w:p w:rsidR="000E0B9D" w:rsidRPr="00604CD0" w:rsidRDefault="000E0B9D" w:rsidP="00BA614C">
      <w:pPr>
        <w:pStyle w:val="af2"/>
        <w:numPr>
          <w:ilvl w:val="0"/>
          <w:numId w:val="7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с «тенью» (повторение движений партнера);</w:t>
      </w:r>
    </w:p>
    <w:p w:rsidR="000E0B9D" w:rsidRPr="00604CD0" w:rsidRDefault="000E0B9D" w:rsidP="00BA614C">
      <w:pPr>
        <w:pStyle w:val="af2"/>
        <w:numPr>
          <w:ilvl w:val="0"/>
          <w:numId w:val="7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по гимнастической скамейке;</w:t>
      </w:r>
    </w:p>
    <w:p w:rsidR="000E0B9D" w:rsidRPr="00604CD0" w:rsidRDefault="000E0B9D" w:rsidP="00BA614C">
      <w:pPr>
        <w:pStyle w:val="af2"/>
        <w:numPr>
          <w:ilvl w:val="0"/>
          <w:numId w:val="7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броски малого мяча в стену одной рукой (обеими руками) с последующей его ловлей одной рукой (обеими руками) после отскока от стены (от пола).</w:t>
      </w:r>
    </w:p>
    <w:p w:rsidR="000E0B9D" w:rsidRPr="00604CD0" w:rsidRDefault="00335643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Развитие силы</w:t>
      </w:r>
    </w:p>
    <w:p w:rsidR="000E0B9D" w:rsidRPr="00604CD0" w:rsidRDefault="000E0B9D" w:rsidP="00BA614C">
      <w:pPr>
        <w:pStyle w:val="af2"/>
        <w:numPr>
          <w:ilvl w:val="0"/>
          <w:numId w:val="7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многоскоки; прыжки на обеих ногах с дополнительным отягощением (вперед, в приседе).</w:t>
      </w:r>
    </w:p>
    <w:p w:rsidR="000E0B9D" w:rsidRPr="00604CD0" w:rsidRDefault="00335643" w:rsidP="00335643">
      <w:pPr>
        <w:pStyle w:val="1710"/>
        <w:shd w:val="clear" w:color="auto" w:fill="auto"/>
        <w:spacing w:before="40" w:after="40" w:line="276" w:lineRule="auto"/>
        <w:ind w:firstLine="708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8 КЛАСС</w:t>
      </w:r>
    </w:p>
    <w:p w:rsidR="000E0B9D" w:rsidRPr="00604CD0" w:rsidRDefault="000E0B9D" w:rsidP="00335643">
      <w:pPr>
        <w:pStyle w:val="1710"/>
        <w:shd w:val="clear" w:color="auto" w:fill="auto"/>
        <w:spacing w:before="40" w:after="40" w:line="276" w:lineRule="auto"/>
        <w:ind w:firstLine="708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Знания</w:t>
      </w:r>
      <w:r w:rsidR="007B3CF0">
        <w:rPr>
          <w:rFonts w:ascii="Times New Roman" w:hAnsi="Times New Roman"/>
          <w:sz w:val="24"/>
          <w:szCs w:val="24"/>
        </w:rPr>
        <w:t xml:space="preserve"> о физической культуре (2</w:t>
      </w:r>
      <w:r w:rsidR="00335643" w:rsidRPr="00604CD0">
        <w:rPr>
          <w:rFonts w:ascii="Times New Roman" w:hAnsi="Times New Roman"/>
          <w:sz w:val="24"/>
          <w:szCs w:val="24"/>
        </w:rPr>
        <w:t xml:space="preserve"> часа)</w:t>
      </w:r>
    </w:p>
    <w:p w:rsidR="000E0B9D" w:rsidRPr="00604CD0" w:rsidRDefault="000E0B9D" w:rsidP="00335643">
      <w:pPr>
        <w:spacing w:before="40" w:after="40"/>
        <w:ind w:firstLine="70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История физической культуры</w:t>
      </w:r>
    </w:p>
    <w:p w:rsidR="000E0B9D" w:rsidRPr="00604CD0" w:rsidRDefault="000E0B9D" w:rsidP="00335643">
      <w:pPr>
        <w:spacing w:before="40" w:after="40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bCs/>
          <w:color w:val="000000"/>
          <w:sz w:val="24"/>
          <w:szCs w:val="24"/>
        </w:rPr>
        <w:t>Физическая культура в современном обществе.</w:t>
      </w:r>
    </w:p>
    <w:p w:rsidR="000E0B9D" w:rsidRPr="00604CD0" w:rsidRDefault="000E0B9D" w:rsidP="00335643">
      <w:pPr>
        <w:spacing w:before="40" w:after="40"/>
        <w:ind w:firstLine="70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Физическая культура (основные понятия)</w:t>
      </w:r>
    </w:p>
    <w:p w:rsidR="000E0B9D" w:rsidRPr="00604CD0" w:rsidRDefault="000E0B9D" w:rsidP="00335643">
      <w:pPr>
        <w:spacing w:before="40" w:after="4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color w:val="000000"/>
          <w:sz w:val="24"/>
          <w:szCs w:val="24"/>
        </w:rPr>
        <w:t>Всестороннее и гармоничное физическое развитие.</w:t>
      </w:r>
    </w:p>
    <w:p w:rsidR="000E0B9D" w:rsidRPr="00604CD0" w:rsidRDefault="000E0B9D" w:rsidP="00335643">
      <w:pPr>
        <w:spacing w:before="40" w:after="4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bCs/>
          <w:color w:val="000000"/>
          <w:sz w:val="24"/>
          <w:szCs w:val="24"/>
        </w:rPr>
        <w:t>Здоровье и здоровый образ жизни.</w:t>
      </w:r>
    </w:p>
    <w:p w:rsidR="000E0B9D" w:rsidRPr="00604CD0" w:rsidRDefault="000E0B9D" w:rsidP="00335643">
      <w:pPr>
        <w:spacing w:before="40" w:after="40"/>
        <w:ind w:firstLine="70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Физическая культура человека</w:t>
      </w:r>
    </w:p>
    <w:p w:rsidR="000E0B9D" w:rsidRPr="00604CD0" w:rsidRDefault="000E0B9D" w:rsidP="00335643">
      <w:pPr>
        <w:spacing w:before="40" w:after="4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color w:val="000000"/>
          <w:sz w:val="24"/>
          <w:szCs w:val="24"/>
        </w:rPr>
        <w:t>Проведение самостоятельных занятий по коррекции осанки и телосложения.</w:t>
      </w:r>
    </w:p>
    <w:p w:rsidR="000E0B9D" w:rsidRPr="00604CD0" w:rsidRDefault="000E0B9D" w:rsidP="00335643">
      <w:pPr>
        <w:pStyle w:val="411"/>
        <w:keepNext/>
        <w:keepLines/>
        <w:shd w:val="clear" w:color="auto" w:fill="auto"/>
        <w:spacing w:before="40" w:after="40" w:line="276" w:lineRule="auto"/>
        <w:ind w:firstLine="708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Способы двигательн</w:t>
      </w:r>
      <w:r w:rsidR="00335643" w:rsidRPr="00604CD0">
        <w:rPr>
          <w:rFonts w:ascii="Times New Roman" w:hAnsi="Times New Roman"/>
          <w:sz w:val="24"/>
          <w:szCs w:val="24"/>
        </w:rPr>
        <w:t>ой (физкультурной) деятельности</w:t>
      </w:r>
    </w:p>
    <w:p w:rsidR="000E0B9D" w:rsidRPr="00604CD0" w:rsidRDefault="000E0B9D" w:rsidP="00335643">
      <w:pPr>
        <w:pStyle w:val="411"/>
        <w:keepNext/>
        <w:keepLines/>
        <w:shd w:val="clear" w:color="auto" w:fill="auto"/>
        <w:spacing w:before="40" w:after="40" w:line="276" w:lineRule="auto"/>
        <w:ind w:left="708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Организация и проведение самостоятельных занятий</w:t>
      </w:r>
      <w:r w:rsidRPr="00604CD0">
        <w:rPr>
          <w:rStyle w:val="413"/>
          <w:b/>
          <w:bCs/>
          <w:sz w:val="24"/>
          <w:szCs w:val="24"/>
        </w:rPr>
        <w:t xml:space="preserve"> </w:t>
      </w:r>
      <w:r w:rsidRPr="00604CD0">
        <w:rPr>
          <w:rFonts w:ascii="Times New Roman" w:hAnsi="Times New Roman"/>
          <w:sz w:val="24"/>
          <w:szCs w:val="24"/>
        </w:rPr>
        <w:t>физической культурой.</w:t>
      </w:r>
      <w:r w:rsidRPr="00604CD0">
        <w:rPr>
          <w:rStyle w:val="4f"/>
          <w:b/>
          <w:bCs/>
          <w:sz w:val="24"/>
          <w:szCs w:val="24"/>
        </w:rPr>
        <w:t xml:space="preserve"> Подготовка к занятиям физической</w:t>
      </w:r>
      <w:r w:rsidRPr="00604CD0">
        <w:rPr>
          <w:rStyle w:val="421"/>
          <w:b/>
          <w:bCs/>
          <w:sz w:val="24"/>
          <w:szCs w:val="24"/>
        </w:rPr>
        <w:t xml:space="preserve"> </w:t>
      </w:r>
      <w:r w:rsidRPr="00604CD0">
        <w:rPr>
          <w:rStyle w:val="4f"/>
          <w:b/>
          <w:bCs/>
          <w:sz w:val="24"/>
          <w:szCs w:val="24"/>
        </w:rPr>
        <w:t>культурой.</w:t>
      </w:r>
    </w:p>
    <w:p w:rsidR="000E0B9D" w:rsidRPr="00604CD0" w:rsidRDefault="000E0B9D" w:rsidP="00335643">
      <w:pPr>
        <w:pStyle w:val="ae"/>
        <w:spacing w:before="40" w:after="40"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Планирование занятий физической культурой</w:t>
      </w:r>
    </w:p>
    <w:p w:rsidR="000E0B9D" w:rsidRPr="00604CD0" w:rsidRDefault="000E0B9D" w:rsidP="00335643">
      <w:pPr>
        <w:pStyle w:val="411"/>
        <w:keepNext/>
        <w:keepLines/>
        <w:shd w:val="clear" w:color="auto" w:fill="auto"/>
        <w:spacing w:before="40" w:after="40" w:line="276" w:lineRule="auto"/>
        <w:ind w:firstLine="708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lastRenderedPageBreak/>
        <w:t>Оценка эффективности занятий физической культурой.</w:t>
      </w:r>
    </w:p>
    <w:p w:rsidR="000E0B9D" w:rsidRPr="00604CD0" w:rsidRDefault="000E0B9D" w:rsidP="00335643">
      <w:pPr>
        <w:pStyle w:val="ae"/>
        <w:spacing w:before="40" w:after="40"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Оценка эффективности занятий физкультурно-оздоровительной деятельностью. Оценка техники движений, способы выявления и устранения ошибок в технике выполнения (технических ошибок).</w:t>
      </w:r>
    </w:p>
    <w:p w:rsidR="000E0B9D" w:rsidRPr="00604CD0" w:rsidRDefault="000E0B9D" w:rsidP="00E9350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Физическ</w:t>
      </w:r>
      <w:r w:rsidR="00E93505" w:rsidRPr="00604CD0">
        <w:rPr>
          <w:rFonts w:ascii="Times New Roman" w:hAnsi="Times New Roman" w:cs="Times New Roman"/>
          <w:b/>
          <w:sz w:val="24"/>
          <w:szCs w:val="24"/>
        </w:rPr>
        <w:t>ое совершенствование (98 часов)</w:t>
      </w:r>
    </w:p>
    <w:p w:rsidR="000E0B9D" w:rsidRPr="00604CD0" w:rsidRDefault="00E93505" w:rsidP="00E9350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rPr>
          <w:rFonts w:ascii="Times New Roman" w:hAnsi="Times New Roman" w:cs="Times New Roman"/>
          <w:b/>
          <w:i/>
          <w:sz w:val="24"/>
          <w:szCs w:val="24"/>
        </w:rPr>
      </w:pPr>
      <w:r w:rsidRPr="00604CD0">
        <w:rPr>
          <w:rFonts w:ascii="Times New Roman" w:hAnsi="Times New Roman" w:cs="Times New Roman"/>
          <w:b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b/>
          <w:i/>
          <w:sz w:val="24"/>
          <w:szCs w:val="24"/>
        </w:rPr>
        <w:t>Физкультурно-оздоровительная деятельность ( в процессе уроков)</w:t>
      </w:r>
    </w:p>
    <w:p w:rsidR="000E0B9D" w:rsidRPr="00604CD0" w:rsidRDefault="00E93505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Оздоровительные формы занятий в режиме учебного дня и учебной недели.</w:t>
      </w:r>
    </w:p>
    <w:p w:rsidR="000E0B9D" w:rsidRPr="00604CD0" w:rsidRDefault="000E0B9D" w:rsidP="00BA614C">
      <w:pPr>
        <w:pStyle w:val="af2"/>
        <w:numPr>
          <w:ilvl w:val="0"/>
          <w:numId w:val="7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Комплексы упражнений физкультминуток и физкультпауз.</w:t>
      </w:r>
    </w:p>
    <w:p w:rsidR="000E0B9D" w:rsidRPr="00604CD0" w:rsidRDefault="000E0B9D" w:rsidP="00BA614C">
      <w:pPr>
        <w:pStyle w:val="af2"/>
        <w:numPr>
          <w:ilvl w:val="0"/>
          <w:numId w:val="7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Комплексы упражнений на формирование правильной осанки.</w:t>
      </w:r>
    </w:p>
    <w:p w:rsidR="000E0B9D" w:rsidRPr="00604CD0" w:rsidRDefault="00E93505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Индивидуальные комплексы адаптивно (лечебной) и корригирующей физической культуры.</w:t>
      </w:r>
    </w:p>
    <w:p w:rsidR="000E0B9D" w:rsidRPr="00604CD0" w:rsidRDefault="000E0B9D" w:rsidP="00BA614C">
      <w:pPr>
        <w:pStyle w:val="af2"/>
        <w:numPr>
          <w:ilvl w:val="0"/>
          <w:numId w:val="7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Индивидуальные комплексы адаптивной (лечебной) физической культуры, подбираемые в соответствии с медицинскими показателями (при нарушениях опорно-двигательного аппарата, центральной нервной системы, дыхания и кровообращения, органов зрения).</w:t>
      </w:r>
    </w:p>
    <w:p w:rsidR="00E93505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04CD0">
        <w:rPr>
          <w:rFonts w:ascii="Times New Roman" w:hAnsi="Times New Roman" w:cs="Times New Roman"/>
          <w:b/>
          <w:i/>
          <w:sz w:val="24"/>
          <w:szCs w:val="24"/>
        </w:rPr>
        <w:t xml:space="preserve">Спортивно-оздоровительная деятельность </w:t>
      </w:r>
      <w:r w:rsidR="00E93505" w:rsidRPr="00604CD0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</w:p>
    <w:p w:rsidR="000E0B9D" w:rsidRPr="00604CD0" w:rsidRDefault="000E0B9D" w:rsidP="00E9350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04CD0">
        <w:rPr>
          <w:rFonts w:ascii="Times New Roman" w:hAnsi="Times New Roman" w:cs="Times New Roman"/>
          <w:b/>
          <w:i/>
          <w:sz w:val="24"/>
          <w:szCs w:val="24"/>
        </w:rPr>
        <w:t>с общеразвиваю</w:t>
      </w:r>
      <w:r w:rsidR="00E93505" w:rsidRPr="00604CD0">
        <w:rPr>
          <w:rFonts w:ascii="Times New Roman" w:hAnsi="Times New Roman" w:cs="Times New Roman"/>
          <w:b/>
          <w:i/>
          <w:sz w:val="24"/>
          <w:szCs w:val="24"/>
        </w:rPr>
        <w:t>щей направленностью.</w:t>
      </w:r>
    </w:p>
    <w:p w:rsidR="000E0B9D" w:rsidRPr="00604CD0" w:rsidRDefault="000E0B9D" w:rsidP="004F353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Гим</w:t>
      </w:r>
      <w:r w:rsidR="00E93505" w:rsidRPr="00604CD0">
        <w:rPr>
          <w:rFonts w:ascii="Times New Roman" w:hAnsi="Times New Roman" w:cs="Times New Roman"/>
          <w:b/>
          <w:sz w:val="24"/>
          <w:szCs w:val="24"/>
        </w:rPr>
        <w:t>настика с основами акробатики (3</w:t>
      </w:r>
      <w:r w:rsidRPr="00604CD0">
        <w:rPr>
          <w:rFonts w:ascii="Times New Roman" w:hAnsi="Times New Roman" w:cs="Times New Roman"/>
          <w:b/>
          <w:sz w:val="24"/>
          <w:szCs w:val="24"/>
        </w:rPr>
        <w:t>0 час)</w:t>
      </w:r>
    </w:p>
    <w:p w:rsidR="000E0B9D" w:rsidRPr="00604CD0" w:rsidRDefault="00E93505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Организующие команды и приемы:</w:t>
      </w:r>
    </w:p>
    <w:p w:rsidR="000E0B9D" w:rsidRPr="00604CD0" w:rsidRDefault="000E0B9D" w:rsidP="00BA614C">
      <w:pPr>
        <w:pStyle w:val="af2"/>
        <w:numPr>
          <w:ilvl w:val="0"/>
          <w:numId w:val="7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построение и перестроение на месте;</w:t>
      </w:r>
    </w:p>
    <w:p w:rsidR="000E0B9D" w:rsidRPr="00604CD0" w:rsidRDefault="000E0B9D" w:rsidP="00BA614C">
      <w:pPr>
        <w:pStyle w:val="af2"/>
        <w:numPr>
          <w:ilvl w:val="0"/>
          <w:numId w:val="7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команда "Прямо!";</w:t>
      </w:r>
    </w:p>
    <w:p w:rsidR="000E0B9D" w:rsidRPr="00604CD0" w:rsidRDefault="000E0B9D" w:rsidP="00BA614C">
      <w:pPr>
        <w:pStyle w:val="af2"/>
        <w:numPr>
          <w:ilvl w:val="0"/>
          <w:numId w:val="7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повороты в движении направо, налево.</w:t>
      </w:r>
    </w:p>
    <w:p w:rsidR="000E0B9D" w:rsidRPr="00604CD0" w:rsidRDefault="00F35EEE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Акробатические упражнения и комбинации:</w:t>
      </w:r>
    </w:p>
    <w:p w:rsidR="000E0B9D" w:rsidRPr="00604CD0" w:rsidRDefault="00F35EEE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>Мальчики: кувырок назад в упор стоя ноги врозь; кувырок вперед и назад; длинный кувырок; стойка на голове и руках.</w:t>
      </w:r>
    </w:p>
    <w:p w:rsidR="000E0B9D" w:rsidRPr="00604CD0" w:rsidRDefault="00F35EEE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>Акробатическая комбинация: и.п.: основная стойка. Упор присев - кувырок назад в упор стоя ноги врозь - стойка на голове и руках - кувырок вперед со стойки - длинный кувырок вперед - встать, руки в стороны.</w:t>
      </w:r>
    </w:p>
    <w:p w:rsidR="000E0B9D" w:rsidRPr="00604CD0" w:rsidRDefault="00F35EEE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>Девочки: "мост" и поворот в упор стоя на одном колене; кувырки вперед и назад.</w:t>
      </w:r>
    </w:p>
    <w:p w:rsidR="000E0B9D" w:rsidRPr="00604CD0" w:rsidRDefault="000E0B9D" w:rsidP="00F35EEE">
      <w:pPr>
        <w:autoSpaceDE w:val="0"/>
        <w:autoSpaceDN w:val="0"/>
        <w:adjustRightInd w:val="0"/>
        <w:spacing w:before="40" w:after="40"/>
        <w:ind w:firstLine="567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04CD0">
        <w:rPr>
          <w:rFonts w:ascii="Times New Roman" w:hAnsi="Times New Roman" w:cs="Times New Roman"/>
          <w:sz w:val="24"/>
          <w:szCs w:val="24"/>
        </w:rPr>
        <w:t xml:space="preserve">Акробатическая комбинация: Равновесие на одной (ласточка) - два кувырка слитно - кувырок назад - мост из положения стоя или лёжа - поворот на 180 </w:t>
      </w:r>
      <w:r w:rsidRPr="00604CD0">
        <w:rPr>
          <w:rFonts w:ascii="Times New Roman" w:eastAsiaTheme="minorHAnsi" w:hAnsi="Times New Roman" w:cs="Times New Roman"/>
          <w:sz w:val="24"/>
          <w:szCs w:val="24"/>
          <w:lang w:eastAsia="en-US"/>
        </w:rPr>
        <w:t>° в упор присев - перекат назад - стойка на лопатках - переворот назад в полушпагат через плечо - упор присев - прыжок вверх с поворотом на 360 °</w:t>
      </w:r>
    </w:p>
    <w:p w:rsidR="000E0B9D" w:rsidRPr="00604CD0" w:rsidRDefault="00F35EEE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Ритмическая гимнастика (девочки)</w:t>
      </w:r>
    </w:p>
    <w:p w:rsidR="000E0B9D" w:rsidRPr="00604CD0" w:rsidRDefault="000E0B9D" w:rsidP="00BA614C">
      <w:pPr>
        <w:pStyle w:val="af2"/>
        <w:numPr>
          <w:ilvl w:val="0"/>
          <w:numId w:val="8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стилизованные общеразвивающие упражнения.</w:t>
      </w:r>
    </w:p>
    <w:p w:rsidR="000E0B9D" w:rsidRPr="00604CD0" w:rsidRDefault="00F35EEE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Опорные прыжки:</w:t>
      </w:r>
    </w:p>
    <w:p w:rsidR="000E0B9D" w:rsidRPr="00604CD0" w:rsidRDefault="00F35EEE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>Мальчики: прыжок согнув ноги(козел в длину, высота 115см).</w:t>
      </w:r>
    </w:p>
    <w:p w:rsidR="000E0B9D" w:rsidRPr="00604CD0" w:rsidRDefault="00F35EEE" w:rsidP="00F35EE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 xml:space="preserve">Девочки: прыжок боком </w:t>
      </w:r>
      <w:r w:rsidRPr="00604CD0">
        <w:rPr>
          <w:rFonts w:ascii="Times New Roman" w:hAnsi="Times New Roman" w:cs="Times New Roman"/>
          <w:sz w:val="24"/>
          <w:szCs w:val="24"/>
        </w:rPr>
        <w:t>(конь в ширину, высота 110 см).</w:t>
      </w:r>
    </w:p>
    <w:p w:rsidR="000E0B9D" w:rsidRPr="00604CD0" w:rsidRDefault="00F35EEE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Упражнения и комбинации на гимнастическом бревне (девочки)</w:t>
      </w:r>
    </w:p>
    <w:p w:rsidR="000E0B9D" w:rsidRPr="00604CD0" w:rsidRDefault="000E0B9D" w:rsidP="00BA614C">
      <w:pPr>
        <w:pStyle w:val="af2"/>
        <w:numPr>
          <w:ilvl w:val="0"/>
          <w:numId w:val="8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передвижения ходьбой, приставными шагами, повороты стоя на месте, наклон вперед, стойка на коленях с опорой на руки, спрыгивание и соскок (вперед, прогнувшись); зачетная комбинация.</w:t>
      </w:r>
    </w:p>
    <w:p w:rsidR="000E0B9D" w:rsidRPr="00604CD0" w:rsidRDefault="00F35EEE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Упражнения и комбинации на гимнастической перекладине(мальчики)</w:t>
      </w:r>
    </w:p>
    <w:p w:rsidR="000E0B9D" w:rsidRPr="00604CD0" w:rsidRDefault="00F35EEE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lastRenderedPageBreak/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>Из виса на подколенках через стойку на руках опускание в упор присев; подъём махом назад в сед  ноги врозь; подъём завесом вне.</w:t>
      </w:r>
    </w:p>
    <w:p w:rsidR="000E0B9D" w:rsidRPr="00604CD0" w:rsidRDefault="00F35EEE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Упражнения и комбинации на гимнастических брусьях</w:t>
      </w:r>
    </w:p>
    <w:p w:rsidR="000E0B9D" w:rsidRPr="00604CD0" w:rsidRDefault="00F35EEE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>Мальчики: из упора на предплечьях - подъём махом вперед в сед ноги врозь - перемах внутрь - соскок махом назад.</w:t>
      </w:r>
    </w:p>
    <w:p w:rsidR="000E0B9D" w:rsidRPr="00604CD0" w:rsidRDefault="00F35EEE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 xml:space="preserve">Девочки: </w:t>
      </w:r>
    </w:p>
    <w:p w:rsidR="000E0B9D" w:rsidRPr="00604CD0" w:rsidRDefault="000E0B9D" w:rsidP="00BA614C">
      <w:pPr>
        <w:pStyle w:val="af2"/>
        <w:numPr>
          <w:ilvl w:val="0"/>
          <w:numId w:val="80"/>
        </w:numPr>
        <w:autoSpaceDE w:val="0"/>
        <w:autoSpaceDN w:val="0"/>
        <w:adjustRightInd w:val="0"/>
        <w:spacing w:before="40" w:after="40"/>
        <w:rPr>
          <w:rFonts w:eastAsiaTheme="minorHAnsi"/>
          <w:lang w:eastAsia="en-US"/>
        </w:rPr>
      </w:pPr>
      <w:r w:rsidRPr="00604CD0">
        <w:t>из виса стоя на нижней жерди махом одной и толчком другой в вис прогнувшись на нижней жерди с опорой ступнями о верхнюю жердь - махом одной и толчком другой ноги переворот в упор на нижнюю жердь - махом назад соскок с поворотом на 90</w:t>
      </w:r>
      <w:r w:rsidRPr="00604CD0">
        <w:rPr>
          <w:rFonts w:eastAsiaTheme="minorHAnsi"/>
          <w:lang w:eastAsia="en-US"/>
        </w:rPr>
        <w:t xml:space="preserve"> °</w:t>
      </w:r>
    </w:p>
    <w:p w:rsidR="000E0B9D" w:rsidRPr="00604CD0" w:rsidRDefault="000E0B9D" w:rsidP="00F35EEE">
      <w:pPr>
        <w:autoSpaceDE w:val="0"/>
        <w:autoSpaceDN w:val="0"/>
        <w:adjustRightInd w:val="0"/>
        <w:spacing w:before="40" w:after="40"/>
        <w:ind w:firstLine="567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04CD0">
        <w:rPr>
          <w:rFonts w:ascii="Times New Roman" w:hAnsi="Times New Roman" w:cs="Times New Roman"/>
          <w:sz w:val="24"/>
          <w:szCs w:val="24"/>
        </w:rPr>
        <w:t>Размахивание изгибами в висе на верхней жерди - вис лёжа на нижней жерди - сед боком соскок с поворотом на 90</w:t>
      </w:r>
      <w:r w:rsidRPr="00604C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°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0E0B9D" w:rsidRPr="00604CD0" w:rsidRDefault="009B31A2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Легкая атлетика (30</w:t>
      </w:r>
      <w:r w:rsidR="000E0B9D" w:rsidRPr="00604CD0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Беговые упражнения:</w:t>
      </w:r>
    </w:p>
    <w:p w:rsidR="000E0B9D" w:rsidRPr="00604CD0" w:rsidRDefault="000E0B9D" w:rsidP="00BA614C">
      <w:pPr>
        <w:pStyle w:val="af2"/>
        <w:numPr>
          <w:ilvl w:val="0"/>
          <w:numId w:val="8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низкий старт до 30 м;</w:t>
      </w:r>
    </w:p>
    <w:p w:rsidR="000E0B9D" w:rsidRPr="00604CD0" w:rsidRDefault="000E0B9D" w:rsidP="00BA614C">
      <w:pPr>
        <w:pStyle w:val="af2"/>
        <w:numPr>
          <w:ilvl w:val="0"/>
          <w:numId w:val="8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от 70 до 80 м;</w:t>
      </w:r>
    </w:p>
    <w:p w:rsidR="000E0B9D" w:rsidRPr="00604CD0" w:rsidRDefault="000E0B9D" w:rsidP="00BA614C">
      <w:pPr>
        <w:pStyle w:val="af2"/>
        <w:numPr>
          <w:ilvl w:val="0"/>
          <w:numId w:val="8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до 70 м.</w:t>
      </w:r>
    </w:p>
    <w:p w:rsidR="000E0B9D" w:rsidRPr="00604CD0" w:rsidRDefault="000E0B9D" w:rsidP="00BA614C">
      <w:pPr>
        <w:pStyle w:val="af2"/>
        <w:numPr>
          <w:ilvl w:val="0"/>
          <w:numId w:val="8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на результат 60 м;</w:t>
      </w:r>
    </w:p>
    <w:p w:rsidR="000E0B9D" w:rsidRPr="00604CD0" w:rsidRDefault="000E0B9D" w:rsidP="00BA614C">
      <w:pPr>
        <w:pStyle w:val="af2"/>
        <w:numPr>
          <w:ilvl w:val="0"/>
          <w:numId w:val="8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высокий старт;</w:t>
      </w:r>
    </w:p>
    <w:p w:rsidR="000E0B9D" w:rsidRPr="00604CD0" w:rsidRDefault="000E0B9D" w:rsidP="00BA614C">
      <w:pPr>
        <w:pStyle w:val="af2"/>
        <w:numPr>
          <w:ilvl w:val="0"/>
          <w:numId w:val="8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в равномерном темпе от 20 минут;</w:t>
      </w:r>
    </w:p>
    <w:p w:rsidR="000E0B9D" w:rsidRPr="00604CD0" w:rsidRDefault="000E0B9D" w:rsidP="00BA614C">
      <w:pPr>
        <w:pStyle w:val="af2"/>
        <w:numPr>
          <w:ilvl w:val="0"/>
          <w:numId w:val="8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кроссовый бег; бег на 2000м (мальчики) и 1500 м (девочки).</w:t>
      </w:r>
    </w:p>
    <w:p w:rsidR="000E0B9D" w:rsidRPr="00604CD0" w:rsidRDefault="000E0B9D" w:rsidP="00BA614C">
      <w:pPr>
        <w:pStyle w:val="af2"/>
        <w:numPr>
          <w:ilvl w:val="0"/>
          <w:numId w:val="8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варианты челночного бега 3х10 м.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Прыжковые упражнения:</w:t>
      </w:r>
    </w:p>
    <w:p w:rsidR="000E0B9D" w:rsidRPr="00604CD0" w:rsidRDefault="000E0B9D" w:rsidP="00BA614C">
      <w:pPr>
        <w:pStyle w:val="af2"/>
        <w:numPr>
          <w:ilvl w:val="0"/>
          <w:numId w:val="8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прыжок в длину с 11-13 шагов</w:t>
      </w:r>
      <w:r w:rsidRPr="00604CD0">
        <w:rPr>
          <w:i/>
        </w:rPr>
        <w:t xml:space="preserve"> </w:t>
      </w:r>
      <w:r w:rsidRPr="00604CD0">
        <w:t>разбега способом «согнув ноги»;</w:t>
      </w:r>
    </w:p>
    <w:p w:rsidR="000E0B9D" w:rsidRPr="00604CD0" w:rsidRDefault="000E0B9D" w:rsidP="00BA614C">
      <w:pPr>
        <w:pStyle w:val="af2"/>
        <w:numPr>
          <w:ilvl w:val="0"/>
          <w:numId w:val="8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прыжок в высоту с 7-9 шагов</w:t>
      </w:r>
      <w:r w:rsidRPr="00604CD0">
        <w:rPr>
          <w:i/>
        </w:rPr>
        <w:t xml:space="preserve"> </w:t>
      </w:r>
      <w:r w:rsidRPr="00604CD0">
        <w:t>разбега способом «перешагивание».</w:t>
      </w:r>
    </w:p>
    <w:p w:rsidR="000E0B9D" w:rsidRPr="00604CD0" w:rsidRDefault="009B31A2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Метание малого мяча:</w:t>
      </w:r>
    </w:p>
    <w:p w:rsidR="000E0B9D" w:rsidRPr="00604CD0" w:rsidRDefault="000E0B9D" w:rsidP="00BA614C">
      <w:pPr>
        <w:pStyle w:val="af2"/>
        <w:numPr>
          <w:ilvl w:val="0"/>
          <w:numId w:val="8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метание теннисного мяча в горизонтальную и вертикальную цель (1х1 м) (девушки с расстояния 12-14 м, юноши - до 16 м)</w:t>
      </w:r>
    </w:p>
    <w:p w:rsidR="000E0B9D" w:rsidRPr="00604CD0" w:rsidRDefault="000E0B9D" w:rsidP="00BA614C">
      <w:pPr>
        <w:pStyle w:val="af2"/>
        <w:numPr>
          <w:ilvl w:val="0"/>
          <w:numId w:val="8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метание малого мяча на дальность; </w:t>
      </w:r>
    </w:p>
    <w:p w:rsidR="000E0B9D" w:rsidRPr="00604CD0" w:rsidRDefault="000E0B9D" w:rsidP="00BA614C">
      <w:pPr>
        <w:pStyle w:val="af2"/>
        <w:numPr>
          <w:ilvl w:val="0"/>
          <w:numId w:val="8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броски набивного мяча (2 кг) двумя руками из-за головы с положения сидя на полу, от груди.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Спортивные игры (38 часов)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Баскетбол (18 часов)</w:t>
      </w:r>
    </w:p>
    <w:p w:rsidR="000E0B9D" w:rsidRPr="00604CD0" w:rsidRDefault="000E0B9D" w:rsidP="00BA614C">
      <w:pPr>
        <w:pStyle w:val="af2"/>
        <w:numPr>
          <w:ilvl w:val="0"/>
          <w:numId w:val="8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стойка игрока, перемещение в стойке приставными шагами боком, лицом и спиной вперед;</w:t>
      </w:r>
    </w:p>
    <w:p w:rsidR="000E0B9D" w:rsidRPr="00604CD0" w:rsidRDefault="000E0B9D" w:rsidP="00BA614C">
      <w:pPr>
        <w:pStyle w:val="af2"/>
        <w:numPr>
          <w:ilvl w:val="0"/>
          <w:numId w:val="8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остановка двумя шагами и прыжком;</w:t>
      </w:r>
    </w:p>
    <w:p w:rsidR="000E0B9D" w:rsidRPr="00604CD0" w:rsidRDefault="000E0B9D" w:rsidP="00BA614C">
      <w:pPr>
        <w:pStyle w:val="af2"/>
        <w:numPr>
          <w:ilvl w:val="0"/>
          <w:numId w:val="8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повороты без мяча и с мячом;</w:t>
      </w:r>
    </w:p>
    <w:p w:rsidR="000E0B9D" w:rsidRPr="00604CD0" w:rsidRDefault="000E0B9D" w:rsidP="00BA614C">
      <w:pPr>
        <w:pStyle w:val="af2"/>
        <w:numPr>
          <w:ilvl w:val="0"/>
          <w:numId w:val="8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комбинация из освоенных элементов техники передвижений (перемещения в стойке, остановка, поворот, ускорение)</w:t>
      </w:r>
    </w:p>
    <w:p w:rsidR="000E0B9D" w:rsidRPr="00604CD0" w:rsidRDefault="000E0B9D" w:rsidP="00BA614C">
      <w:pPr>
        <w:pStyle w:val="af2"/>
        <w:numPr>
          <w:ilvl w:val="0"/>
          <w:numId w:val="8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ведение мяча шагом, бегом, змейкой, с обеганием стоек; по прямой, с изменением направления движения и скорости с пассивным сопротивлением защитника;</w:t>
      </w:r>
    </w:p>
    <w:p w:rsidR="000E0B9D" w:rsidRPr="00604CD0" w:rsidRDefault="000E0B9D" w:rsidP="00BA614C">
      <w:pPr>
        <w:pStyle w:val="af2"/>
        <w:numPr>
          <w:ilvl w:val="0"/>
          <w:numId w:val="8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ведение мяча в низкой, средней и высокой стойке на месте;</w:t>
      </w:r>
    </w:p>
    <w:p w:rsidR="000E0B9D" w:rsidRPr="00604CD0" w:rsidRDefault="000E0B9D" w:rsidP="00BA614C">
      <w:pPr>
        <w:pStyle w:val="af2"/>
        <w:numPr>
          <w:ilvl w:val="0"/>
          <w:numId w:val="8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передача мяча двумя руками от груди на месте и в движении с пассивным сопротивлением защитника;</w:t>
      </w:r>
    </w:p>
    <w:p w:rsidR="000E0B9D" w:rsidRPr="00604CD0" w:rsidRDefault="000E0B9D" w:rsidP="00BA614C">
      <w:pPr>
        <w:pStyle w:val="af2"/>
        <w:numPr>
          <w:ilvl w:val="0"/>
          <w:numId w:val="8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lastRenderedPageBreak/>
        <w:t>передача мяча одной рукой от плеча на месте;</w:t>
      </w:r>
    </w:p>
    <w:p w:rsidR="004F353D" w:rsidRPr="00604CD0" w:rsidRDefault="000E0B9D" w:rsidP="00BA614C">
      <w:pPr>
        <w:pStyle w:val="af2"/>
        <w:numPr>
          <w:ilvl w:val="0"/>
          <w:numId w:val="8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передача мяча д</w:t>
      </w:r>
      <w:r w:rsidR="004F353D" w:rsidRPr="00604CD0">
        <w:t>вумя руками с отскоком от пола;</w:t>
      </w:r>
    </w:p>
    <w:p w:rsidR="000E0B9D" w:rsidRPr="00604CD0" w:rsidRDefault="000E0B9D" w:rsidP="00BA614C">
      <w:pPr>
        <w:pStyle w:val="af2"/>
        <w:numPr>
          <w:ilvl w:val="0"/>
          <w:numId w:val="8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броски одной и двумя руками с места и в движении(после ведения, после ловли) без сопротивления защитника. Максимальное расстояние до корзины 4,80 м;</w:t>
      </w:r>
    </w:p>
    <w:p w:rsidR="000E0B9D" w:rsidRPr="00604CD0" w:rsidRDefault="000E0B9D" w:rsidP="00BA614C">
      <w:pPr>
        <w:pStyle w:val="af2"/>
        <w:numPr>
          <w:ilvl w:val="0"/>
          <w:numId w:val="8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то же с пассивным противодействием;</w:t>
      </w:r>
    </w:p>
    <w:p w:rsidR="000E0B9D" w:rsidRPr="00604CD0" w:rsidRDefault="000E0B9D" w:rsidP="00BA614C">
      <w:pPr>
        <w:pStyle w:val="af2"/>
        <w:numPr>
          <w:ilvl w:val="0"/>
          <w:numId w:val="8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штрафной бросок;</w:t>
      </w:r>
    </w:p>
    <w:p w:rsidR="000E0B9D" w:rsidRPr="00604CD0" w:rsidRDefault="000E0B9D" w:rsidP="00BA614C">
      <w:pPr>
        <w:pStyle w:val="af2"/>
        <w:numPr>
          <w:ilvl w:val="0"/>
          <w:numId w:val="8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вырывание и выбивание мяча;</w:t>
      </w:r>
    </w:p>
    <w:p w:rsidR="000E0B9D" w:rsidRPr="00604CD0" w:rsidRDefault="000E0B9D" w:rsidP="00BA614C">
      <w:pPr>
        <w:pStyle w:val="af2"/>
        <w:numPr>
          <w:ilvl w:val="0"/>
          <w:numId w:val="8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игра по правилам.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Волейбол (20 час)</w:t>
      </w:r>
    </w:p>
    <w:p w:rsidR="000E0B9D" w:rsidRPr="00604CD0" w:rsidRDefault="000E0B9D" w:rsidP="00BA614C">
      <w:pPr>
        <w:pStyle w:val="af2"/>
        <w:numPr>
          <w:ilvl w:val="0"/>
          <w:numId w:val="8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стойки игрока; перемещение в стойке приставными шагами боком, лицом и спиной вперед;</w:t>
      </w:r>
    </w:p>
    <w:p w:rsidR="000E0B9D" w:rsidRPr="00604CD0" w:rsidRDefault="000E0B9D" w:rsidP="00BA614C">
      <w:pPr>
        <w:pStyle w:val="af2"/>
        <w:numPr>
          <w:ilvl w:val="0"/>
          <w:numId w:val="8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ходьба, бег и выполнение заданий (сесть на пол, встать, подпрыгнуть и др.);</w:t>
      </w:r>
    </w:p>
    <w:p w:rsidR="000E0B9D" w:rsidRPr="00604CD0" w:rsidRDefault="000E0B9D" w:rsidP="00BA614C">
      <w:pPr>
        <w:pStyle w:val="af2"/>
        <w:numPr>
          <w:ilvl w:val="0"/>
          <w:numId w:val="8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прием и передача мяча двумя руками снизу на месте в паре, через сетку;</w:t>
      </w:r>
    </w:p>
    <w:p w:rsidR="000E0B9D" w:rsidRPr="00604CD0" w:rsidRDefault="000E0B9D" w:rsidP="00BA614C">
      <w:pPr>
        <w:pStyle w:val="af2"/>
        <w:numPr>
          <w:ilvl w:val="0"/>
          <w:numId w:val="8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прием и передача мяча сверху двумя руками; </w:t>
      </w:r>
    </w:p>
    <w:p w:rsidR="000E0B9D" w:rsidRPr="00604CD0" w:rsidRDefault="000E0B9D" w:rsidP="00BA614C">
      <w:pPr>
        <w:pStyle w:val="af2"/>
        <w:numPr>
          <w:ilvl w:val="0"/>
          <w:numId w:val="8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нижняя прямая подача;</w:t>
      </w:r>
    </w:p>
    <w:p w:rsidR="004F353D" w:rsidRPr="00604CD0" w:rsidRDefault="000E0B9D" w:rsidP="00BA614C">
      <w:pPr>
        <w:pStyle w:val="af2"/>
        <w:numPr>
          <w:ilvl w:val="0"/>
          <w:numId w:val="8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передача мяча на</w:t>
      </w:r>
      <w:r w:rsidR="004F353D" w:rsidRPr="00604CD0">
        <w:t>д собой, во встречных колоннах;</w:t>
      </w:r>
    </w:p>
    <w:p w:rsidR="000E0B9D" w:rsidRPr="00604CD0" w:rsidRDefault="004F353D" w:rsidP="00BA614C">
      <w:pPr>
        <w:pStyle w:val="af2"/>
        <w:numPr>
          <w:ilvl w:val="0"/>
          <w:numId w:val="8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отбивание кулаком через сетку;</w:t>
      </w:r>
    </w:p>
    <w:p w:rsidR="000E0B9D" w:rsidRPr="00604CD0" w:rsidRDefault="000E0B9D" w:rsidP="00BA614C">
      <w:pPr>
        <w:pStyle w:val="af2"/>
        <w:numPr>
          <w:ilvl w:val="0"/>
          <w:numId w:val="8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игра по упрощенным правилам волейбола.</w:t>
      </w:r>
    </w:p>
    <w:p w:rsidR="000E0B9D" w:rsidRPr="00604CD0" w:rsidRDefault="000E0B9D" w:rsidP="0030222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Прикладно-ориентированная</w:t>
      </w:r>
      <w:r w:rsidR="0030222C" w:rsidRPr="00604CD0">
        <w:rPr>
          <w:rFonts w:ascii="Times New Roman" w:hAnsi="Times New Roman" w:cs="Times New Roman"/>
          <w:b/>
          <w:sz w:val="24"/>
          <w:szCs w:val="24"/>
        </w:rPr>
        <w:t xml:space="preserve"> подготовка (в процессе уроков)</w:t>
      </w:r>
    </w:p>
    <w:p w:rsidR="000E0B9D" w:rsidRPr="00604CD0" w:rsidRDefault="0030222C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 xml:space="preserve">Прикладно-ориентированные упражнения: </w:t>
      </w:r>
    </w:p>
    <w:p w:rsidR="000E0B9D" w:rsidRPr="00604CD0" w:rsidRDefault="000E0B9D" w:rsidP="00BA614C">
      <w:pPr>
        <w:pStyle w:val="af2"/>
        <w:numPr>
          <w:ilvl w:val="0"/>
          <w:numId w:val="8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передвижение ходьбой, бегом по пересеченной местности;</w:t>
      </w:r>
    </w:p>
    <w:p w:rsidR="000E0B9D" w:rsidRPr="00604CD0" w:rsidRDefault="000E0B9D" w:rsidP="00BA614C">
      <w:pPr>
        <w:pStyle w:val="af2"/>
        <w:numPr>
          <w:ilvl w:val="0"/>
          <w:numId w:val="8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лазанье по канату (мальчики);</w:t>
      </w:r>
    </w:p>
    <w:p w:rsidR="000E0B9D" w:rsidRPr="00604CD0" w:rsidRDefault="000E0B9D" w:rsidP="00BA614C">
      <w:pPr>
        <w:pStyle w:val="af2"/>
        <w:numPr>
          <w:ilvl w:val="0"/>
          <w:numId w:val="8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лазанье по гимнастической стенке вверх, вниз, горизонтально, по диагонали лицом и спиной к стенке (девочки);</w:t>
      </w:r>
    </w:p>
    <w:p w:rsidR="000E0B9D" w:rsidRPr="00604CD0" w:rsidRDefault="000E0B9D" w:rsidP="00BA614C">
      <w:pPr>
        <w:pStyle w:val="af2"/>
        <w:numPr>
          <w:ilvl w:val="0"/>
          <w:numId w:val="8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приземление на точность и сохранение равновесия;</w:t>
      </w:r>
    </w:p>
    <w:p w:rsidR="000E0B9D" w:rsidRPr="00604CD0" w:rsidRDefault="000E0B9D" w:rsidP="00BA614C">
      <w:pPr>
        <w:pStyle w:val="af2"/>
        <w:numPr>
          <w:ilvl w:val="0"/>
          <w:numId w:val="8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преодоление полос препятствий.</w:t>
      </w:r>
    </w:p>
    <w:p w:rsidR="000E0B9D" w:rsidRPr="00604CD0" w:rsidRDefault="0030222C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Упражнения общеразвивающей направленности.</w:t>
      </w:r>
    </w:p>
    <w:p w:rsidR="000E0B9D" w:rsidRPr="00604CD0" w:rsidRDefault="0030222C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>Общефизическая подготовка:</w:t>
      </w:r>
    </w:p>
    <w:p w:rsidR="000E0B9D" w:rsidRPr="00604CD0" w:rsidRDefault="000E0B9D" w:rsidP="00BA614C">
      <w:pPr>
        <w:pStyle w:val="af2"/>
        <w:numPr>
          <w:ilvl w:val="0"/>
          <w:numId w:val="8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физические упражнения на развитие основных физических качеств: силы, быстроты, выносливости, гибкости, координации движений, ловкости.</w:t>
      </w:r>
    </w:p>
    <w:p w:rsidR="000E0B9D" w:rsidRPr="00604CD0" w:rsidRDefault="0030222C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 xml:space="preserve">Гимнастика с основами акробатики: </w:t>
      </w:r>
    </w:p>
    <w:p w:rsidR="000E0B9D" w:rsidRPr="00604CD0" w:rsidRDefault="0030222C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Развитие гибкости</w:t>
      </w:r>
    </w:p>
    <w:p w:rsidR="000E0B9D" w:rsidRPr="00604CD0" w:rsidRDefault="000E0B9D" w:rsidP="00BA614C">
      <w:pPr>
        <w:pStyle w:val="af2"/>
        <w:numPr>
          <w:ilvl w:val="0"/>
          <w:numId w:val="8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наклон туловища вперед, назад в стороны с возрастающей амплитудой движений в положении стоя, сидя, сидя ноги в стороны;</w:t>
      </w:r>
    </w:p>
    <w:p w:rsidR="000E0B9D" w:rsidRPr="00604CD0" w:rsidRDefault="000E0B9D" w:rsidP="00BA614C">
      <w:pPr>
        <w:pStyle w:val="af2"/>
        <w:numPr>
          <w:ilvl w:val="0"/>
          <w:numId w:val="8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упражнения с гимнастической палкой (укороченной скакалкой) для развития подвижности плечевого сустава (выкруты);</w:t>
      </w:r>
    </w:p>
    <w:p w:rsidR="000E0B9D" w:rsidRPr="00604CD0" w:rsidRDefault="000E0B9D" w:rsidP="00BA614C">
      <w:pPr>
        <w:pStyle w:val="af2"/>
        <w:numPr>
          <w:ilvl w:val="0"/>
          <w:numId w:val="8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комплексы общеразвивающих упражнений с повышенной амплитудой для плечевых, локтевых, тазобедренных и коленных суставов, для развития подвижности позвоночного столба.</w:t>
      </w:r>
    </w:p>
    <w:p w:rsidR="000E0B9D" w:rsidRPr="00604CD0" w:rsidRDefault="000E0B9D" w:rsidP="00BA614C">
      <w:pPr>
        <w:pStyle w:val="af2"/>
        <w:numPr>
          <w:ilvl w:val="0"/>
          <w:numId w:val="8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комплексы активных и пассивных упражнений с большой амплитудой движений;</w:t>
      </w:r>
    </w:p>
    <w:p w:rsidR="000E0B9D" w:rsidRPr="00604CD0" w:rsidRDefault="000E0B9D" w:rsidP="00BA614C">
      <w:pPr>
        <w:pStyle w:val="af2"/>
        <w:numPr>
          <w:ilvl w:val="0"/>
          <w:numId w:val="8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упражнения для развития подвижности суставов (полушпагат, шпагат, складка, мост).</w:t>
      </w:r>
    </w:p>
    <w:p w:rsidR="000E0B9D" w:rsidRPr="00604CD0" w:rsidRDefault="001C034F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Развитие координации движений</w:t>
      </w:r>
    </w:p>
    <w:p w:rsidR="000E0B9D" w:rsidRPr="00604CD0" w:rsidRDefault="000E0B9D" w:rsidP="00BA614C">
      <w:pPr>
        <w:pStyle w:val="af2"/>
        <w:numPr>
          <w:ilvl w:val="0"/>
          <w:numId w:val="8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преодоление препятствий прыжком с опорой на руки;</w:t>
      </w:r>
    </w:p>
    <w:p w:rsidR="000E0B9D" w:rsidRPr="00604CD0" w:rsidRDefault="000E0B9D" w:rsidP="00BA614C">
      <w:pPr>
        <w:pStyle w:val="af2"/>
        <w:numPr>
          <w:ilvl w:val="0"/>
          <w:numId w:val="8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lastRenderedPageBreak/>
        <w:t>броски теннисного мяча правой и левой рукой в подвижную и не подвижную мишень, с места и разбега;</w:t>
      </w:r>
    </w:p>
    <w:p w:rsidR="000E0B9D" w:rsidRPr="00604CD0" w:rsidRDefault="000E0B9D" w:rsidP="00BA614C">
      <w:pPr>
        <w:pStyle w:val="af2"/>
        <w:numPr>
          <w:ilvl w:val="0"/>
          <w:numId w:val="8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разнообразные прыжки через гимнастическую скакалку на месте и с продвижением;</w:t>
      </w:r>
    </w:p>
    <w:p w:rsidR="000E0B9D" w:rsidRPr="00604CD0" w:rsidRDefault="000E0B9D" w:rsidP="00BA614C">
      <w:pPr>
        <w:pStyle w:val="af2"/>
        <w:numPr>
          <w:ilvl w:val="0"/>
          <w:numId w:val="8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прыжки на точность отталкивания и приземления.</w:t>
      </w:r>
    </w:p>
    <w:p w:rsidR="000E0B9D" w:rsidRPr="00604CD0" w:rsidRDefault="001C034F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Развитие силы</w:t>
      </w:r>
    </w:p>
    <w:p w:rsidR="000E0B9D" w:rsidRPr="00604CD0" w:rsidRDefault="000E0B9D" w:rsidP="00BA614C">
      <w:pPr>
        <w:pStyle w:val="af2"/>
        <w:numPr>
          <w:ilvl w:val="0"/>
          <w:numId w:val="8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подтягивание в висе и отжимание в упоре;</w:t>
      </w:r>
    </w:p>
    <w:p w:rsidR="000E0B9D" w:rsidRPr="00604CD0" w:rsidRDefault="000E0B9D" w:rsidP="00BA614C">
      <w:pPr>
        <w:pStyle w:val="af2"/>
        <w:numPr>
          <w:ilvl w:val="0"/>
          <w:numId w:val="8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подтягивание в висе стоя (лежа) на низкой перекладине (девочки);</w:t>
      </w:r>
    </w:p>
    <w:p w:rsidR="000E0B9D" w:rsidRPr="00604CD0" w:rsidRDefault="000E0B9D" w:rsidP="00BA614C">
      <w:pPr>
        <w:pStyle w:val="af2"/>
        <w:numPr>
          <w:ilvl w:val="0"/>
          <w:numId w:val="8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отжимание в упоре лежа с изменяющейся высотой опоры для рук и ног;</w:t>
      </w:r>
    </w:p>
    <w:p w:rsidR="000E0B9D" w:rsidRPr="00604CD0" w:rsidRDefault="000E0B9D" w:rsidP="00BA614C">
      <w:pPr>
        <w:pStyle w:val="af2"/>
        <w:numPr>
          <w:ilvl w:val="0"/>
          <w:numId w:val="8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поднимание ног в висе на гимнастической стенке до посильной высоты;</w:t>
      </w:r>
    </w:p>
    <w:p w:rsidR="000E0B9D" w:rsidRPr="00604CD0" w:rsidRDefault="000E0B9D" w:rsidP="00BA614C">
      <w:pPr>
        <w:pStyle w:val="af2"/>
        <w:numPr>
          <w:ilvl w:val="0"/>
          <w:numId w:val="8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метание набивного мяча из различных исходных положений;</w:t>
      </w:r>
    </w:p>
    <w:p w:rsidR="000E0B9D" w:rsidRPr="00604CD0" w:rsidRDefault="000E0B9D" w:rsidP="00BA614C">
      <w:pPr>
        <w:pStyle w:val="af2"/>
        <w:numPr>
          <w:ilvl w:val="0"/>
          <w:numId w:val="8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комплексы упражнений избирательного воздействия на отдельные   мышечные группы (с увеличивающимся темпом движений без потери качества выполнения). </w:t>
      </w:r>
    </w:p>
    <w:p w:rsidR="000E0B9D" w:rsidRPr="00604CD0" w:rsidRDefault="001C034F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>Легкая атлетика:</w:t>
      </w:r>
    </w:p>
    <w:p w:rsidR="000E0B9D" w:rsidRPr="00604CD0" w:rsidRDefault="001C034F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Развитие выносливости</w:t>
      </w:r>
    </w:p>
    <w:p w:rsidR="000E0B9D" w:rsidRPr="00604CD0" w:rsidRDefault="000E0B9D" w:rsidP="00BA614C">
      <w:pPr>
        <w:pStyle w:val="af2"/>
        <w:numPr>
          <w:ilvl w:val="0"/>
          <w:numId w:val="8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с максимальной скоростью в режиме повоторно-интервального метода;</w:t>
      </w:r>
    </w:p>
    <w:p w:rsidR="000E0B9D" w:rsidRPr="00604CD0" w:rsidRDefault="000E0B9D" w:rsidP="00BA614C">
      <w:pPr>
        <w:pStyle w:val="af2"/>
        <w:numPr>
          <w:ilvl w:val="0"/>
          <w:numId w:val="8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с равномерной скоростью в зонах большой и умеренной интенсивности.</w:t>
      </w:r>
    </w:p>
    <w:p w:rsidR="000E0B9D" w:rsidRPr="00604CD0" w:rsidRDefault="001C034F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Развитие силы</w:t>
      </w:r>
    </w:p>
    <w:p w:rsidR="000E0B9D" w:rsidRPr="00604CD0" w:rsidRDefault="000E0B9D" w:rsidP="00BA614C">
      <w:pPr>
        <w:pStyle w:val="af2"/>
        <w:numPr>
          <w:ilvl w:val="0"/>
          <w:numId w:val="9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прыжки в полуприседе (на месте, с продвижением в разные стороны);</w:t>
      </w:r>
    </w:p>
    <w:p w:rsidR="000E0B9D" w:rsidRPr="00604CD0" w:rsidRDefault="000E0B9D" w:rsidP="00BA614C">
      <w:pPr>
        <w:pStyle w:val="af2"/>
        <w:numPr>
          <w:ilvl w:val="0"/>
          <w:numId w:val="9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запрыгивание с последующим спрыгиванием;</w:t>
      </w:r>
    </w:p>
    <w:p w:rsidR="000E0B9D" w:rsidRPr="00604CD0" w:rsidRDefault="000E0B9D" w:rsidP="00BA614C">
      <w:pPr>
        <w:pStyle w:val="af2"/>
        <w:numPr>
          <w:ilvl w:val="0"/>
          <w:numId w:val="9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комплексы упражнений с набивными мячами.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быстроты</w:t>
      </w:r>
    </w:p>
    <w:p w:rsidR="000E0B9D" w:rsidRPr="00604CD0" w:rsidRDefault="000E0B9D" w:rsidP="00BA614C">
      <w:pPr>
        <w:pStyle w:val="af2"/>
        <w:numPr>
          <w:ilvl w:val="0"/>
          <w:numId w:val="9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на месте с максимальной скоростью и темпом с опорой на руки и без опоры;</w:t>
      </w:r>
    </w:p>
    <w:p w:rsidR="000E0B9D" w:rsidRPr="00604CD0" w:rsidRDefault="000E0B9D" w:rsidP="00BA614C">
      <w:pPr>
        <w:pStyle w:val="af2"/>
        <w:numPr>
          <w:ilvl w:val="0"/>
          <w:numId w:val="9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повторный бег на короткие дистанции с максимальной скоростью (по прямой);</w:t>
      </w:r>
    </w:p>
    <w:p w:rsidR="000E0B9D" w:rsidRPr="00604CD0" w:rsidRDefault="000E0B9D" w:rsidP="00BA614C">
      <w:pPr>
        <w:pStyle w:val="af2"/>
        <w:numPr>
          <w:ilvl w:val="0"/>
          <w:numId w:val="9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прыжки через скакалку в максимальном темпе;</w:t>
      </w:r>
    </w:p>
    <w:p w:rsidR="000E0B9D" w:rsidRPr="00604CD0" w:rsidRDefault="000E0B9D" w:rsidP="00BA614C">
      <w:pPr>
        <w:pStyle w:val="af2"/>
        <w:numPr>
          <w:ilvl w:val="0"/>
          <w:numId w:val="9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подвижные и спортивные игры, эстафеты.</w:t>
      </w:r>
    </w:p>
    <w:p w:rsidR="000E0B9D" w:rsidRPr="00604CD0" w:rsidRDefault="00F740C3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 xml:space="preserve">Баскетбол </w:t>
      </w:r>
    </w:p>
    <w:p w:rsidR="000E0B9D" w:rsidRPr="00604CD0" w:rsidRDefault="00F740C3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Развитие быстроты</w:t>
      </w:r>
    </w:p>
    <w:p w:rsidR="000E0B9D" w:rsidRPr="00604CD0" w:rsidRDefault="000E0B9D" w:rsidP="00BA614C">
      <w:pPr>
        <w:pStyle w:val="af2"/>
        <w:numPr>
          <w:ilvl w:val="0"/>
          <w:numId w:val="9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ходьба, бег в различных направлениях с максимальной скоростью с внезапными остановками и выполнением различных заданий (прыжки вверх, назад, вправо, влево; приседания и т.д.);</w:t>
      </w:r>
    </w:p>
    <w:p w:rsidR="000E0B9D" w:rsidRPr="00604CD0" w:rsidRDefault="000E0B9D" w:rsidP="00BA614C">
      <w:pPr>
        <w:pStyle w:val="af2"/>
        <w:numPr>
          <w:ilvl w:val="0"/>
          <w:numId w:val="9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выпрыгивание вверх с доставанием ориентиров левой (правой) рукой;</w:t>
      </w:r>
    </w:p>
    <w:p w:rsidR="000E0B9D" w:rsidRPr="00604CD0" w:rsidRDefault="000E0B9D" w:rsidP="00BA614C">
      <w:pPr>
        <w:pStyle w:val="af2"/>
        <w:numPr>
          <w:ilvl w:val="0"/>
          <w:numId w:val="9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челночный бег (чередование дистанции лицом и спиной вперед);</w:t>
      </w:r>
    </w:p>
    <w:p w:rsidR="000E0B9D" w:rsidRPr="00604CD0" w:rsidRDefault="000E0B9D" w:rsidP="00BA614C">
      <w:pPr>
        <w:pStyle w:val="af2"/>
        <w:numPr>
          <w:ilvl w:val="0"/>
          <w:numId w:val="9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прыжки вверх на обеих ногах и на одной ноге с места и с разбега;</w:t>
      </w:r>
    </w:p>
    <w:p w:rsidR="000E0B9D" w:rsidRPr="00604CD0" w:rsidRDefault="000E0B9D" w:rsidP="00BA614C">
      <w:pPr>
        <w:pStyle w:val="af2"/>
        <w:numPr>
          <w:ilvl w:val="0"/>
          <w:numId w:val="9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подвижные и спортивные игры, эстафеты.</w:t>
      </w:r>
    </w:p>
    <w:p w:rsidR="000E0B9D" w:rsidRPr="00604CD0" w:rsidRDefault="00F740C3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Развитие выносливости</w:t>
      </w:r>
    </w:p>
    <w:p w:rsidR="000E0B9D" w:rsidRPr="00604CD0" w:rsidRDefault="000E0B9D" w:rsidP="00BA614C">
      <w:pPr>
        <w:pStyle w:val="af2"/>
        <w:numPr>
          <w:ilvl w:val="0"/>
          <w:numId w:val="9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повторный бег с максимальной скоростью с уменьшающимся интервалом отдыха.</w:t>
      </w:r>
    </w:p>
    <w:p w:rsidR="000E0B9D" w:rsidRPr="00604CD0" w:rsidRDefault="00F740C3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Развитие координации движений</w:t>
      </w:r>
    </w:p>
    <w:p w:rsidR="000E0B9D" w:rsidRPr="00604CD0" w:rsidRDefault="000E0B9D" w:rsidP="00BA614C">
      <w:pPr>
        <w:pStyle w:val="af2"/>
        <w:numPr>
          <w:ilvl w:val="0"/>
          <w:numId w:val="9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броски баскетбольного мяча по неподвижной и подвижной мишени;</w:t>
      </w:r>
    </w:p>
    <w:p w:rsidR="000E0B9D" w:rsidRPr="00604CD0" w:rsidRDefault="000E0B9D" w:rsidP="00BA614C">
      <w:pPr>
        <w:pStyle w:val="af2"/>
        <w:numPr>
          <w:ilvl w:val="0"/>
          <w:numId w:val="9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с «тенью» (повторение движений партнера);</w:t>
      </w:r>
    </w:p>
    <w:p w:rsidR="000E0B9D" w:rsidRPr="00604CD0" w:rsidRDefault="000E0B9D" w:rsidP="00BA614C">
      <w:pPr>
        <w:pStyle w:val="af2"/>
        <w:numPr>
          <w:ilvl w:val="0"/>
          <w:numId w:val="9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по гимнастической скамейке;</w:t>
      </w:r>
    </w:p>
    <w:p w:rsidR="000E0B9D" w:rsidRPr="00604CD0" w:rsidRDefault="000E0B9D" w:rsidP="00BA614C">
      <w:pPr>
        <w:pStyle w:val="af2"/>
        <w:numPr>
          <w:ilvl w:val="0"/>
          <w:numId w:val="9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броски малого мяча в стену одной рукой (обеими руками) с последующей его ловлей одной рукой (обеими руками) после отскока от стены (от пола).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силы</w:t>
      </w:r>
    </w:p>
    <w:p w:rsidR="000E0B9D" w:rsidRPr="00604CD0" w:rsidRDefault="000E0B9D" w:rsidP="00BA614C">
      <w:pPr>
        <w:pStyle w:val="af2"/>
        <w:numPr>
          <w:ilvl w:val="0"/>
          <w:numId w:val="9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lastRenderedPageBreak/>
        <w:t>многоскоки; прыжки на обеих ногах с дополнительным отягощением (вперед, в приседе).</w:t>
      </w:r>
    </w:p>
    <w:p w:rsidR="000E0B9D" w:rsidRPr="00604CD0" w:rsidRDefault="0011425F" w:rsidP="0011425F">
      <w:pPr>
        <w:pStyle w:val="1710"/>
        <w:shd w:val="clear" w:color="auto" w:fill="auto"/>
        <w:spacing w:before="40" w:after="40" w:line="276" w:lineRule="auto"/>
        <w:ind w:firstLine="708"/>
        <w:jc w:val="left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9 КЛАСС</w:t>
      </w:r>
    </w:p>
    <w:p w:rsidR="000E0B9D" w:rsidRPr="00604CD0" w:rsidRDefault="000E0B9D" w:rsidP="0011425F">
      <w:pPr>
        <w:pStyle w:val="1710"/>
        <w:shd w:val="clear" w:color="auto" w:fill="auto"/>
        <w:spacing w:before="40" w:after="40" w:line="276" w:lineRule="auto"/>
        <w:ind w:firstLine="708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Знания о физической культуре (6 часов)</w:t>
      </w:r>
    </w:p>
    <w:p w:rsidR="000E0B9D" w:rsidRPr="00604CD0" w:rsidRDefault="000E0B9D" w:rsidP="0011425F">
      <w:pPr>
        <w:spacing w:before="40" w:after="40"/>
        <w:ind w:firstLine="70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История физической культуры</w:t>
      </w:r>
    </w:p>
    <w:p w:rsidR="000E0B9D" w:rsidRPr="00604CD0" w:rsidRDefault="000E0B9D" w:rsidP="003914A6">
      <w:pPr>
        <w:spacing w:before="40" w:after="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  <w:lang w:eastAsia="en-US"/>
        </w:rPr>
        <w:t>Организация и проведение пеших туристских  походов. Требования к технике безопасности и бережное отношение к природе (экологические требования)</w:t>
      </w:r>
    </w:p>
    <w:p w:rsidR="000E0B9D" w:rsidRPr="00604CD0" w:rsidRDefault="000E0B9D" w:rsidP="0011425F">
      <w:pPr>
        <w:spacing w:before="40" w:after="40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Физическая культура (основные понятия)</w:t>
      </w:r>
    </w:p>
    <w:p w:rsidR="000E0B9D" w:rsidRPr="00604CD0" w:rsidRDefault="000E0B9D" w:rsidP="0011425F">
      <w:pPr>
        <w:spacing w:before="40" w:after="40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color w:val="000000"/>
          <w:sz w:val="24"/>
          <w:szCs w:val="24"/>
        </w:rPr>
        <w:t>Адаптивная физическая культура</w:t>
      </w:r>
    </w:p>
    <w:p w:rsidR="000E0B9D" w:rsidRPr="00604CD0" w:rsidRDefault="000E0B9D" w:rsidP="0011425F">
      <w:pPr>
        <w:spacing w:before="40" w:after="4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color w:val="000000"/>
          <w:sz w:val="24"/>
          <w:szCs w:val="24"/>
        </w:rPr>
        <w:t>Профессионально-прикладная физическая подготовка.</w:t>
      </w:r>
    </w:p>
    <w:p w:rsidR="000E0B9D" w:rsidRPr="00604CD0" w:rsidRDefault="000E0B9D" w:rsidP="0011425F">
      <w:pPr>
        <w:spacing w:before="40" w:after="40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Физическая культура человека</w:t>
      </w:r>
    </w:p>
    <w:p w:rsidR="000E0B9D" w:rsidRPr="00604CD0" w:rsidRDefault="000E0B9D" w:rsidP="0011425F">
      <w:pPr>
        <w:spacing w:before="40" w:after="4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color w:val="000000"/>
          <w:sz w:val="24"/>
          <w:szCs w:val="24"/>
        </w:rPr>
        <w:t>Восстановительный массаж.</w:t>
      </w:r>
    </w:p>
    <w:p w:rsidR="000E0B9D" w:rsidRPr="00604CD0" w:rsidRDefault="000E0B9D" w:rsidP="0011425F">
      <w:pPr>
        <w:spacing w:before="40" w:after="4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color w:val="000000"/>
          <w:sz w:val="24"/>
          <w:szCs w:val="24"/>
        </w:rPr>
        <w:t>Проведение банных процедур.</w:t>
      </w:r>
    </w:p>
    <w:p w:rsidR="000E0B9D" w:rsidRPr="00604CD0" w:rsidRDefault="000E0B9D" w:rsidP="0011425F">
      <w:pPr>
        <w:spacing w:before="40" w:after="4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color w:val="000000"/>
          <w:sz w:val="24"/>
          <w:szCs w:val="24"/>
        </w:rPr>
        <w:t>Доврачебная помощь во время занятий физической культурой и спортом.</w:t>
      </w:r>
    </w:p>
    <w:p w:rsidR="000E0B9D" w:rsidRPr="00604CD0" w:rsidRDefault="000E0B9D" w:rsidP="0011425F">
      <w:pPr>
        <w:pStyle w:val="411"/>
        <w:keepNext/>
        <w:keepLines/>
        <w:shd w:val="clear" w:color="auto" w:fill="auto"/>
        <w:spacing w:before="40" w:after="40" w:line="276" w:lineRule="auto"/>
        <w:ind w:firstLine="708"/>
        <w:rPr>
          <w:rFonts w:ascii="Times New Roman" w:hAnsi="Times New Roman"/>
          <w:sz w:val="24"/>
          <w:szCs w:val="24"/>
        </w:rPr>
      </w:pPr>
      <w:bookmarkStart w:id="1" w:name="bookmark328"/>
      <w:r w:rsidRPr="00604CD0">
        <w:rPr>
          <w:rFonts w:ascii="Times New Roman" w:hAnsi="Times New Roman"/>
          <w:sz w:val="24"/>
          <w:szCs w:val="24"/>
        </w:rPr>
        <w:t>Способы двигательной (физкультурной) деятельности</w:t>
      </w:r>
      <w:bookmarkEnd w:id="1"/>
    </w:p>
    <w:p w:rsidR="000E0B9D" w:rsidRPr="00604CD0" w:rsidRDefault="000E0B9D" w:rsidP="0011425F">
      <w:pPr>
        <w:pStyle w:val="411"/>
        <w:keepNext/>
        <w:keepLines/>
        <w:shd w:val="clear" w:color="auto" w:fill="auto"/>
        <w:spacing w:before="40" w:after="40" w:line="276" w:lineRule="auto"/>
        <w:ind w:firstLine="708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Организация и проведение самостоятельных занятий</w:t>
      </w:r>
      <w:r w:rsidRPr="00604CD0">
        <w:rPr>
          <w:rStyle w:val="413"/>
          <w:b/>
          <w:bCs/>
          <w:sz w:val="24"/>
          <w:szCs w:val="24"/>
        </w:rPr>
        <w:t xml:space="preserve"> </w:t>
      </w:r>
      <w:r w:rsidRPr="00604CD0">
        <w:rPr>
          <w:rFonts w:ascii="Times New Roman" w:hAnsi="Times New Roman"/>
          <w:sz w:val="24"/>
          <w:szCs w:val="24"/>
        </w:rPr>
        <w:t>физической культурой.</w:t>
      </w:r>
      <w:r w:rsidRPr="00604CD0">
        <w:rPr>
          <w:rStyle w:val="4f"/>
          <w:b/>
          <w:bCs/>
          <w:sz w:val="24"/>
          <w:szCs w:val="24"/>
        </w:rPr>
        <w:t xml:space="preserve"> Подготовка к занятиям физической</w:t>
      </w:r>
      <w:r w:rsidRPr="00604CD0">
        <w:rPr>
          <w:rStyle w:val="421"/>
          <w:b/>
          <w:bCs/>
          <w:sz w:val="24"/>
          <w:szCs w:val="24"/>
        </w:rPr>
        <w:t xml:space="preserve"> </w:t>
      </w:r>
      <w:r w:rsidRPr="00604CD0">
        <w:rPr>
          <w:rStyle w:val="4f"/>
          <w:b/>
          <w:bCs/>
          <w:sz w:val="24"/>
          <w:szCs w:val="24"/>
        </w:rPr>
        <w:t>культурой.</w:t>
      </w:r>
    </w:p>
    <w:p w:rsidR="000E0B9D" w:rsidRPr="00604CD0" w:rsidRDefault="000E0B9D" w:rsidP="003914A6">
      <w:pPr>
        <w:pStyle w:val="ae"/>
        <w:spacing w:before="40" w:after="40" w:line="276" w:lineRule="auto"/>
        <w:jc w:val="both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Проведение самостоятельных занятий прикладной физической подготовкой. Организация досуга средствами физической культуры.</w:t>
      </w:r>
    </w:p>
    <w:p w:rsidR="000E0B9D" w:rsidRPr="00604CD0" w:rsidRDefault="000E0B9D" w:rsidP="0011425F">
      <w:pPr>
        <w:pStyle w:val="411"/>
        <w:keepNext/>
        <w:keepLines/>
        <w:shd w:val="clear" w:color="auto" w:fill="auto"/>
        <w:spacing w:before="40" w:after="40" w:line="276" w:lineRule="auto"/>
        <w:ind w:firstLine="708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Оценка эффективности занятий физической культурой.</w:t>
      </w:r>
    </w:p>
    <w:p w:rsidR="000E0B9D" w:rsidRPr="00604CD0" w:rsidRDefault="000E0B9D" w:rsidP="003914A6">
      <w:pPr>
        <w:pStyle w:val="ae"/>
        <w:spacing w:before="40" w:after="40" w:line="276" w:lineRule="auto"/>
        <w:jc w:val="both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Измерение резервов организма и состояния здоровья с помощью функциональных проб.</w:t>
      </w:r>
    </w:p>
    <w:p w:rsidR="000E0B9D" w:rsidRPr="003F65EC" w:rsidRDefault="000E0B9D" w:rsidP="00A124E4">
      <w:pPr>
        <w:pStyle w:val="ae"/>
        <w:spacing w:before="40" w:after="40"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A7F8F" w:rsidRPr="003F65EC" w:rsidRDefault="00FA7F8F" w:rsidP="000E0B9D">
      <w:pPr>
        <w:pStyle w:val="ae"/>
        <w:spacing w:before="40" w:after="40" w:line="276" w:lineRule="auto"/>
        <w:ind w:left="567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0E0B9D" w:rsidRPr="00604CD0" w:rsidRDefault="000E0B9D" w:rsidP="0011425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Физическ</w:t>
      </w:r>
      <w:r w:rsidR="0011425F" w:rsidRPr="00604CD0">
        <w:rPr>
          <w:rFonts w:ascii="Times New Roman" w:hAnsi="Times New Roman" w:cs="Times New Roman"/>
          <w:b/>
          <w:sz w:val="24"/>
          <w:szCs w:val="24"/>
        </w:rPr>
        <w:t>ое совершенствование (96 часов)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04CD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1425F" w:rsidRPr="00604CD0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604CD0">
        <w:rPr>
          <w:rFonts w:ascii="Times New Roman" w:hAnsi="Times New Roman" w:cs="Times New Roman"/>
          <w:b/>
          <w:i/>
          <w:sz w:val="24"/>
          <w:szCs w:val="24"/>
        </w:rPr>
        <w:t>Физкультурно-оздоровительная деятельность (в процессе уроков)</w:t>
      </w:r>
    </w:p>
    <w:p w:rsidR="000E0B9D" w:rsidRPr="00604CD0" w:rsidRDefault="0011425F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Оздоровительные формы занятий в режиме учебного дня и учебной недели.</w:t>
      </w:r>
    </w:p>
    <w:p w:rsidR="000E0B9D" w:rsidRPr="00604CD0" w:rsidRDefault="000E0B9D" w:rsidP="00BA614C">
      <w:pPr>
        <w:pStyle w:val="af2"/>
        <w:numPr>
          <w:ilvl w:val="0"/>
          <w:numId w:val="9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Комплексы упражнений физкультминуток и физкультпауз.</w:t>
      </w:r>
    </w:p>
    <w:p w:rsidR="000E0B9D" w:rsidRPr="00604CD0" w:rsidRDefault="000E0B9D" w:rsidP="00BA614C">
      <w:pPr>
        <w:pStyle w:val="af2"/>
        <w:numPr>
          <w:ilvl w:val="0"/>
          <w:numId w:val="9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Комплексы упражнений на формирование правильной осанки.</w:t>
      </w:r>
    </w:p>
    <w:p w:rsidR="000E0B9D" w:rsidRPr="00604CD0" w:rsidRDefault="000E0B9D" w:rsidP="003914A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Индивидуальные комплексы адаптивно (лечебной) и корригирующей физической культуры.</w:t>
      </w:r>
    </w:p>
    <w:p w:rsidR="000E0B9D" w:rsidRPr="00604CD0" w:rsidRDefault="000E0B9D" w:rsidP="00BA614C">
      <w:pPr>
        <w:pStyle w:val="af2"/>
        <w:numPr>
          <w:ilvl w:val="0"/>
          <w:numId w:val="9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Индивидуальные комплексы адаптивной (лечебной) физической культуры, подбираемые в соответствии с медицинскими показателями (при нарушениях опорно-двигательного аппарата, центральной нервной системы, дыхания и кровообращения, органов зрения).</w:t>
      </w:r>
    </w:p>
    <w:p w:rsidR="0011425F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04CD0">
        <w:rPr>
          <w:rFonts w:ascii="Times New Roman" w:hAnsi="Times New Roman" w:cs="Times New Roman"/>
          <w:b/>
          <w:i/>
          <w:sz w:val="24"/>
          <w:szCs w:val="24"/>
        </w:rPr>
        <w:t xml:space="preserve">Спортивно-оздоровительная деятельность </w:t>
      </w:r>
    </w:p>
    <w:p w:rsidR="000E0B9D" w:rsidRPr="00604CD0" w:rsidRDefault="000E0B9D" w:rsidP="0011425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04CD0">
        <w:rPr>
          <w:rFonts w:ascii="Times New Roman" w:hAnsi="Times New Roman" w:cs="Times New Roman"/>
          <w:b/>
          <w:i/>
          <w:sz w:val="24"/>
          <w:szCs w:val="24"/>
        </w:rPr>
        <w:t>с о</w:t>
      </w:r>
      <w:r w:rsidR="0011425F" w:rsidRPr="00604CD0">
        <w:rPr>
          <w:rFonts w:ascii="Times New Roman" w:hAnsi="Times New Roman" w:cs="Times New Roman"/>
          <w:b/>
          <w:i/>
          <w:sz w:val="24"/>
          <w:szCs w:val="24"/>
        </w:rPr>
        <w:t>бщеразвивающей направленностью.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Гим</w:t>
      </w:r>
      <w:r w:rsidR="0011425F" w:rsidRPr="00604CD0">
        <w:rPr>
          <w:rFonts w:ascii="Times New Roman" w:hAnsi="Times New Roman" w:cs="Times New Roman"/>
          <w:b/>
          <w:sz w:val="24"/>
          <w:szCs w:val="24"/>
        </w:rPr>
        <w:t>настика с основами акробатики (3</w:t>
      </w:r>
      <w:r w:rsidRPr="00604CD0">
        <w:rPr>
          <w:rFonts w:ascii="Times New Roman" w:hAnsi="Times New Roman" w:cs="Times New Roman"/>
          <w:b/>
          <w:sz w:val="24"/>
          <w:szCs w:val="24"/>
        </w:rPr>
        <w:t>0 час)</w:t>
      </w:r>
    </w:p>
    <w:p w:rsidR="000E0B9D" w:rsidRPr="00604CD0" w:rsidRDefault="0011425F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Организующие команды и приемы:</w:t>
      </w:r>
    </w:p>
    <w:p w:rsidR="000E0B9D" w:rsidRPr="00604CD0" w:rsidRDefault="000E0B9D" w:rsidP="00BA614C">
      <w:pPr>
        <w:pStyle w:val="af2"/>
        <w:numPr>
          <w:ilvl w:val="0"/>
          <w:numId w:val="9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построение и перестроение на месте;</w:t>
      </w:r>
    </w:p>
    <w:p w:rsidR="000E0B9D" w:rsidRPr="00604CD0" w:rsidRDefault="000E0B9D" w:rsidP="00BA614C">
      <w:pPr>
        <w:pStyle w:val="af2"/>
        <w:numPr>
          <w:ilvl w:val="0"/>
          <w:numId w:val="9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переход с шага на месте на ходьбу в колонне и в шеренге; перестроения из колонны по одному в колонны по два, по четыре в движении.</w:t>
      </w:r>
    </w:p>
    <w:p w:rsidR="000E0B9D" w:rsidRPr="00604CD0" w:rsidRDefault="0011425F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Акробатические упражнения и комбинации:</w:t>
      </w:r>
    </w:p>
    <w:p w:rsidR="000E0B9D" w:rsidRPr="00604CD0" w:rsidRDefault="0011425F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>Мальчики: из упора присев силой стойка на голове и руках; длинный кувырок вперед с трёх шагов разбега.</w:t>
      </w:r>
    </w:p>
    <w:p w:rsidR="000E0B9D" w:rsidRPr="00604CD0" w:rsidRDefault="0011425F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lastRenderedPageBreak/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>Акробатическая комбинация: Из упора присев - силой стойка на голове и руках - кувырок вперед со стойки - кувырок назад - длинный кувырок вперед - встать, руки в стороны.</w:t>
      </w:r>
    </w:p>
    <w:p w:rsidR="000E0B9D" w:rsidRPr="00604CD0" w:rsidRDefault="0011425F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>Девочки: равновесие на одной; выпад вперед; кувырок вперед.</w:t>
      </w:r>
    </w:p>
    <w:p w:rsidR="000E0B9D" w:rsidRPr="00604CD0" w:rsidRDefault="000E0B9D" w:rsidP="0011425F">
      <w:pPr>
        <w:autoSpaceDE w:val="0"/>
        <w:autoSpaceDN w:val="0"/>
        <w:adjustRightInd w:val="0"/>
        <w:spacing w:before="40" w:after="4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04CD0">
        <w:rPr>
          <w:rFonts w:ascii="Times New Roman" w:hAnsi="Times New Roman" w:cs="Times New Roman"/>
          <w:sz w:val="24"/>
          <w:szCs w:val="24"/>
        </w:rPr>
        <w:t xml:space="preserve">Акробатическая комбинация: : Равновесие на одной (ласточка) - два кувырка слитно - кувырок назад - мост из положения стоя или лёжа - поворот на 180 </w:t>
      </w:r>
      <w:r w:rsidRPr="00604CD0">
        <w:rPr>
          <w:rFonts w:ascii="Times New Roman" w:eastAsiaTheme="minorHAnsi" w:hAnsi="Times New Roman" w:cs="Times New Roman"/>
          <w:sz w:val="24"/>
          <w:szCs w:val="24"/>
          <w:lang w:eastAsia="en-US"/>
        </w:rPr>
        <w:t>° в упор присев - перекат назад - стойка на лопатках - переворот назад в полушпагат через плечо - упор присев - прыжок вверх с по</w:t>
      </w:r>
      <w:r w:rsidR="0011425F" w:rsidRPr="00604CD0">
        <w:rPr>
          <w:rFonts w:ascii="Times New Roman" w:eastAsiaTheme="minorHAnsi" w:hAnsi="Times New Roman" w:cs="Times New Roman"/>
          <w:sz w:val="24"/>
          <w:szCs w:val="24"/>
          <w:lang w:eastAsia="en-US"/>
        </w:rPr>
        <w:t>воротом на 360 °</w:t>
      </w:r>
    </w:p>
    <w:p w:rsidR="000E0B9D" w:rsidRPr="00604CD0" w:rsidRDefault="0011425F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Ритмическая гимнастика (девочки)</w:t>
      </w:r>
    </w:p>
    <w:p w:rsidR="000E0B9D" w:rsidRPr="00604CD0" w:rsidRDefault="000E0B9D" w:rsidP="00BA614C">
      <w:pPr>
        <w:pStyle w:val="af2"/>
        <w:numPr>
          <w:ilvl w:val="0"/>
          <w:numId w:val="9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стилизованные общеразвивающие упражнения.</w:t>
      </w:r>
    </w:p>
    <w:p w:rsidR="000E0B9D" w:rsidRPr="00604CD0" w:rsidRDefault="0011425F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Опорные прыжки:</w:t>
      </w:r>
    </w:p>
    <w:p w:rsidR="000E0B9D" w:rsidRPr="00604CD0" w:rsidRDefault="0011425F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>Мальчики: прыжок согнув ноги (козел в длину, высота 115 см).</w:t>
      </w:r>
    </w:p>
    <w:p w:rsidR="000E0B9D" w:rsidRPr="00604CD0" w:rsidRDefault="0011425F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>Девочки: прыжок боком (конь в ширину, высота 110 см).</w:t>
      </w:r>
    </w:p>
    <w:p w:rsidR="000E0B9D" w:rsidRPr="00604CD0" w:rsidRDefault="0011425F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Упражнения и комбинации на гимнастическом бревне (девочки)</w:t>
      </w:r>
    </w:p>
    <w:p w:rsidR="000E0B9D" w:rsidRPr="00604CD0" w:rsidRDefault="000E0B9D" w:rsidP="00BA614C">
      <w:pPr>
        <w:pStyle w:val="af2"/>
        <w:numPr>
          <w:ilvl w:val="0"/>
          <w:numId w:val="9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передвижения ходьбой, приставными шагами, повороты стоя на месте, наклон вперед, стойка на коленях с опорой на руки, спрыгивание и соскок (вперед, прогнувшись); зачетная комбинация.</w:t>
      </w:r>
    </w:p>
    <w:p w:rsidR="000E0B9D" w:rsidRPr="00604CD0" w:rsidRDefault="00FB60EA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 xml:space="preserve">Упражнения и комбинации на гимнастической перекладине </w:t>
      </w:r>
      <w:r w:rsidR="000E0B9D" w:rsidRPr="00604CD0">
        <w:rPr>
          <w:rFonts w:ascii="Times New Roman" w:hAnsi="Times New Roman" w:cs="Times New Roman"/>
          <w:sz w:val="24"/>
          <w:szCs w:val="24"/>
        </w:rPr>
        <w:t>(мальчики)</w:t>
      </w:r>
    </w:p>
    <w:p w:rsidR="000E0B9D" w:rsidRPr="00604CD0" w:rsidRDefault="00FB60EA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>Из виса - подъём перевортом в упор силой - перемах правой - сед верхом - спад завесом - перемах назад - оборот вперед - соскок.</w:t>
      </w:r>
    </w:p>
    <w:p w:rsidR="000E0B9D" w:rsidRPr="00604CD0" w:rsidRDefault="00FB60EA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Упражнения и комбинации на гимнастических брусьях</w:t>
      </w:r>
    </w:p>
    <w:p w:rsidR="000E0B9D" w:rsidRPr="00604CD0" w:rsidRDefault="00FB60EA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>Мальчики: размахивание в упоре на руках - сед ноги врозь - перемах внутрь - соскок махом назад.</w:t>
      </w:r>
    </w:p>
    <w:p w:rsidR="000E0B9D" w:rsidRPr="00604CD0" w:rsidRDefault="00FB60EA" w:rsidP="00FB60E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>Девочки (разновысокие брусья) : из виса  прогнувшись на нижней жерди с опорой ног о верхнюю жердь - переворот в упор на нижнюю жердь - перемах правой ногой, сед на левом бедре - угол, опираясь левой рукой за верхнюю жердь, а правой рукой сзади - встать - равновесие (ласточка) на нижней жерди, опираясь руками о верхнюю жердь -упор на верхней жерди - оборот вперед в</w:t>
      </w:r>
      <w:r w:rsidRPr="00604CD0">
        <w:rPr>
          <w:rFonts w:ascii="Times New Roman" w:hAnsi="Times New Roman" w:cs="Times New Roman"/>
          <w:sz w:val="24"/>
          <w:szCs w:val="24"/>
        </w:rPr>
        <w:t xml:space="preserve"> вис на верхней жерди - соскок.</w:t>
      </w:r>
    </w:p>
    <w:p w:rsidR="000E0B9D" w:rsidRPr="00604CD0" w:rsidRDefault="00FB60EA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Легкая атлетика (30</w:t>
      </w:r>
      <w:r w:rsidR="000E0B9D" w:rsidRPr="00604CD0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Беговые упражнения:</w:t>
      </w:r>
    </w:p>
    <w:p w:rsidR="000E0B9D" w:rsidRPr="00604CD0" w:rsidRDefault="000E0B9D" w:rsidP="00BA614C">
      <w:pPr>
        <w:pStyle w:val="af2"/>
        <w:numPr>
          <w:ilvl w:val="0"/>
          <w:numId w:val="9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низкий старт до 30 м;</w:t>
      </w:r>
    </w:p>
    <w:p w:rsidR="000E0B9D" w:rsidRPr="00604CD0" w:rsidRDefault="000E0B9D" w:rsidP="00BA614C">
      <w:pPr>
        <w:pStyle w:val="af2"/>
        <w:numPr>
          <w:ilvl w:val="0"/>
          <w:numId w:val="9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от 70 до 80 м;</w:t>
      </w:r>
    </w:p>
    <w:p w:rsidR="000E0B9D" w:rsidRPr="00604CD0" w:rsidRDefault="000E0B9D" w:rsidP="00BA614C">
      <w:pPr>
        <w:pStyle w:val="af2"/>
        <w:numPr>
          <w:ilvl w:val="0"/>
          <w:numId w:val="9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до 70 м.</w:t>
      </w:r>
    </w:p>
    <w:p w:rsidR="000E0B9D" w:rsidRPr="00604CD0" w:rsidRDefault="000E0B9D" w:rsidP="00BA614C">
      <w:pPr>
        <w:pStyle w:val="af2"/>
        <w:numPr>
          <w:ilvl w:val="0"/>
          <w:numId w:val="9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на результат 60 м;</w:t>
      </w:r>
    </w:p>
    <w:p w:rsidR="000E0B9D" w:rsidRPr="00604CD0" w:rsidRDefault="000E0B9D" w:rsidP="00BA614C">
      <w:pPr>
        <w:pStyle w:val="af2"/>
        <w:numPr>
          <w:ilvl w:val="0"/>
          <w:numId w:val="9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высокий старт;</w:t>
      </w:r>
    </w:p>
    <w:p w:rsidR="000E0B9D" w:rsidRPr="00604CD0" w:rsidRDefault="000E0B9D" w:rsidP="00BA614C">
      <w:pPr>
        <w:pStyle w:val="af2"/>
        <w:numPr>
          <w:ilvl w:val="0"/>
          <w:numId w:val="9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в равномерном темпе от 20 минут;</w:t>
      </w:r>
    </w:p>
    <w:p w:rsidR="000E0B9D" w:rsidRPr="00604CD0" w:rsidRDefault="000E0B9D" w:rsidP="00BA614C">
      <w:pPr>
        <w:pStyle w:val="af2"/>
        <w:numPr>
          <w:ilvl w:val="0"/>
          <w:numId w:val="9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кроссовый бег; бег на 2000м (мальчики) и 1500 м (девочки).</w:t>
      </w:r>
    </w:p>
    <w:p w:rsidR="000E0B9D" w:rsidRPr="00604CD0" w:rsidRDefault="000E0B9D" w:rsidP="00BA614C">
      <w:pPr>
        <w:pStyle w:val="af2"/>
        <w:numPr>
          <w:ilvl w:val="0"/>
          <w:numId w:val="9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варианты челночного бега 3х10 м.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Прыжковые упражнения:</w:t>
      </w:r>
    </w:p>
    <w:p w:rsidR="000E0B9D" w:rsidRPr="00604CD0" w:rsidRDefault="000E0B9D" w:rsidP="00BA614C">
      <w:pPr>
        <w:pStyle w:val="af2"/>
        <w:numPr>
          <w:ilvl w:val="0"/>
          <w:numId w:val="9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прыжок в длину с 11-13 шагов</w:t>
      </w:r>
      <w:r w:rsidRPr="00604CD0">
        <w:rPr>
          <w:i/>
        </w:rPr>
        <w:t xml:space="preserve"> </w:t>
      </w:r>
      <w:r w:rsidRPr="00604CD0">
        <w:t>разбега способом «согнув ноги»;</w:t>
      </w:r>
    </w:p>
    <w:p w:rsidR="000E0B9D" w:rsidRPr="00604CD0" w:rsidRDefault="000E0B9D" w:rsidP="00BA614C">
      <w:pPr>
        <w:pStyle w:val="af2"/>
        <w:numPr>
          <w:ilvl w:val="0"/>
          <w:numId w:val="9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прыжок в высоту с 7-9 шагов</w:t>
      </w:r>
      <w:r w:rsidRPr="00604CD0">
        <w:rPr>
          <w:i/>
        </w:rPr>
        <w:t xml:space="preserve"> </w:t>
      </w:r>
      <w:r w:rsidRPr="00604CD0">
        <w:t>разбега способом «перешагивание».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Метание малого мяча:</w:t>
      </w:r>
    </w:p>
    <w:p w:rsidR="000E0B9D" w:rsidRPr="00604CD0" w:rsidRDefault="000E0B9D" w:rsidP="00BA614C">
      <w:pPr>
        <w:pStyle w:val="af2"/>
        <w:numPr>
          <w:ilvl w:val="0"/>
          <w:numId w:val="9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метание теннисного мяча в горизонтальную и вертикальную цель (1х1 м) (девушки с расстояния 12-14 м, юноши - до 16 м)</w:t>
      </w:r>
    </w:p>
    <w:p w:rsidR="000E0B9D" w:rsidRPr="00604CD0" w:rsidRDefault="000E0B9D" w:rsidP="00BA614C">
      <w:pPr>
        <w:pStyle w:val="af2"/>
        <w:numPr>
          <w:ilvl w:val="0"/>
          <w:numId w:val="9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lastRenderedPageBreak/>
        <w:t xml:space="preserve">метание малого мяча на дальность; </w:t>
      </w:r>
    </w:p>
    <w:p w:rsidR="000E0B9D" w:rsidRPr="00604CD0" w:rsidRDefault="000E0B9D" w:rsidP="00BA614C">
      <w:pPr>
        <w:pStyle w:val="af2"/>
        <w:numPr>
          <w:ilvl w:val="0"/>
          <w:numId w:val="9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броски набивного мяча (2 кг девочки и 3 кг мальчики)) двумя руками из-за головы с положения сидя на полу, от груди.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Спортивные игры (36 часов)</w:t>
      </w:r>
    </w:p>
    <w:p w:rsidR="000E0B9D" w:rsidRPr="00604CD0" w:rsidRDefault="000E0B9D" w:rsidP="001160D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Баскетбол (16 часов)</w:t>
      </w:r>
    </w:p>
    <w:p w:rsidR="000E0B9D" w:rsidRPr="00604CD0" w:rsidRDefault="000E0B9D" w:rsidP="00BA614C">
      <w:pPr>
        <w:pStyle w:val="af2"/>
        <w:numPr>
          <w:ilvl w:val="0"/>
          <w:numId w:val="10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стойка игрока, перемещение в стойке приставными шагами боком, лицом и спиной вперед;</w:t>
      </w:r>
    </w:p>
    <w:p w:rsidR="000E0B9D" w:rsidRPr="00604CD0" w:rsidRDefault="000E0B9D" w:rsidP="00BA614C">
      <w:pPr>
        <w:pStyle w:val="af2"/>
        <w:numPr>
          <w:ilvl w:val="0"/>
          <w:numId w:val="10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остановка двумя шагами и прыжком;</w:t>
      </w:r>
    </w:p>
    <w:p w:rsidR="000E0B9D" w:rsidRPr="00604CD0" w:rsidRDefault="000E0B9D" w:rsidP="00BA614C">
      <w:pPr>
        <w:pStyle w:val="af2"/>
        <w:numPr>
          <w:ilvl w:val="0"/>
          <w:numId w:val="10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повороты без мяча и с мячом;</w:t>
      </w:r>
    </w:p>
    <w:p w:rsidR="000E0B9D" w:rsidRPr="00604CD0" w:rsidRDefault="000E0B9D" w:rsidP="00BA614C">
      <w:pPr>
        <w:pStyle w:val="af2"/>
        <w:numPr>
          <w:ilvl w:val="0"/>
          <w:numId w:val="10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комбинация из освоенных элементов техники передвижений (перемещения в стойке, остановка, поворот, ускорение)</w:t>
      </w:r>
    </w:p>
    <w:p w:rsidR="000E0B9D" w:rsidRPr="00604CD0" w:rsidRDefault="000E0B9D" w:rsidP="00BA614C">
      <w:pPr>
        <w:pStyle w:val="af2"/>
        <w:numPr>
          <w:ilvl w:val="0"/>
          <w:numId w:val="10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ведение мяча шагом, бегом, змейкой, с обеганием стоек; по прямой, с изменением направления движения и скорости  с пассивным сопротивлением защитника;</w:t>
      </w:r>
    </w:p>
    <w:p w:rsidR="000E0B9D" w:rsidRPr="00604CD0" w:rsidRDefault="000E0B9D" w:rsidP="00BA614C">
      <w:pPr>
        <w:pStyle w:val="af2"/>
        <w:numPr>
          <w:ilvl w:val="0"/>
          <w:numId w:val="10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ведение мяча в низкой, средней и высокой стойке на месте;</w:t>
      </w:r>
    </w:p>
    <w:p w:rsidR="000E0B9D" w:rsidRPr="00604CD0" w:rsidRDefault="000E0B9D" w:rsidP="00BA614C">
      <w:pPr>
        <w:pStyle w:val="af2"/>
        <w:numPr>
          <w:ilvl w:val="0"/>
          <w:numId w:val="10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передача мяча двумя руками от груди на месте и в движении с пассивным сопротивлением защитника;</w:t>
      </w:r>
    </w:p>
    <w:p w:rsidR="000E0B9D" w:rsidRPr="00604CD0" w:rsidRDefault="000E0B9D" w:rsidP="00BA614C">
      <w:pPr>
        <w:pStyle w:val="af2"/>
        <w:numPr>
          <w:ilvl w:val="0"/>
          <w:numId w:val="10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передача мяча одной рукой от плеча на месте;</w:t>
      </w:r>
    </w:p>
    <w:p w:rsidR="000E0B9D" w:rsidRPr="00604CD0" w:rsidRDefault="000E0B9D" w:rsidP="00BA614C">
      <w:pPr>
        <w:pStyle w:val="af2"/>
        <w:numPr>
          <w:ilvl w:val="0"/>
          <w:numId w:val="10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передача мяча двумя руками с отскоком от пола;</w:t>
      </w:r>
    </w:p>
    <w:p w:rsidR="000E0B9D" w:rsidRPr="00604CD0" w:rsidRDefault="000E0B9D" w:rsidP="00BA614C">
      <w:pPr>
        <w:pStyle w:val="af2"/>
        <w:numPr>
          <w:ilvl w:val="0"/>
          <w:numId w:val="10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броски одной и двумя руками с места и в движении(после ведения, после ловли) без сопротивления защитника. Максимальное расстояние до корзины 4,80 м;</w:t>
      </w:r>
    </w:p>
    <w:p w:rsidR="001160D9" w:rsidRPr="00604CD0" w:rsidRDefault="000E0B9D" w:rsidP="00BA614C">
      <w:pPr>
        <w:pStyle w:val="af2"/>
        <w:numPr>
          <w:ilvl w:val="0"/>
          <w:numId w:val="10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то же с пассивным</w:t>
      </w:r>
      <w:r w:rsidR="001160D9" w:rsidRPr="00604CD0">
        <w:t xml:space="preserve"> противодействием;</w:t>
      </w:r>
    </w:p>
    <w:p w:rsidR="000E0B9D" w:rsidRPr="00604CD0" w:rsidRDefault="000E0B9D" w:rsidP="00BA614C">
      <w:pPr>
        <w:pStyle w:val="af2"/>
        <w:numPr>
          <w:ilvl w:val="0"/>
          <w:numId w:val="10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броски одной и двумя руками в прыжке;</w:t>
      </w:r>
    </w:p>
    <w:p w:rsidR="000E0B9D" w:rsidRPr="00604CD0" w:rsidRDefault="000E0B9D" w:rsidP="00BA614C">
      <w:pPr>
        <w:pStyle w:val="af2"/>
        <w:numPr>
          <w:ilvl w:val="0"/>
          <w:numId w:val="10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штрафной бросок;</w:t>
      </w:r>
    </w:p>
    <w:p w:rsidR="000E0B9D" w:rsidRPr="00604CD0" w:rsidRDefault="000E0B9D" w:rsidP="00BA614C">
      <w:pPr>
        <w:pStyle w:val="af2"/>
        <w:numPr>
          <w:ilvl w:val="0"/>
          <w:numId w:val="10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вырывание и выбивание мяча;</w:t>
      </w:r>
    </w:p>
    <w:p w:rsidR="000E0B9D" w:rsidRPr="00604CD0" w:rsidRDefault="000E0B9D" w:rsidP="00BA614C">
      <w:pPr>
        <w:pStyle w:val="af2"/>
        <w:numPr>
          <w:ilvl w:val="0"/>
          <w:numId w:val="10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игра по правилам.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Волейбол (20 часов)</w:t>
      </w:r>
    </w:p>
    <w:p w:rsidR="000E0B9D" w:rsidRPr="00604CD0" w:rsidRDefault="000E0B9D" w:rsidP="00BA614C">
      <w:pPr>
        <w:pStyle w:val="af2"/>
        <w:numPr>
          <w:ilvl w:val="0"/>
          <w:numId w:val="10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стойки игрока; перемещение в стойке приставными шагами боком, лицом и спиной вперед;</w:t>
      </w:r>
    </w:p>
    <w:p w:rsidR="000E0B9D" w:rsidRPr="00604CD0" w:rsidRDefault="000E0B9D" w:rsidP="00BA614C">
      <w:pPr>
        <w:pStyle w:val="af2"/>
        <w:numPr>
          <w:ilvl w:val="0"/>
          <w:numId w:val="10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ходьба, бег и выполнение заданий (сесть на пол, встать, подпрыгнуть и др.);</w:t>
      </w:r>
    </w:p>
    <w:p w:rsidR="000E0B9D" w:rsidRPr="00604CD0" w:rsidRDefault="000E0B9D" w:rsidP="00BA614C">
      <w:pPr>
        <w:pStyle w:val="af2"/>
        <w:numPr>
          <w:ilvl w:val="0"/>
          <w:numId w:val="10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прием и передача мяча двумя руками снизу на месте в паре, через сетку;</w:t>
      </w:r>
    </w:p>
    <w:p w:rsidR="000E0B9D" w:rsidRPr="00604CD0" w:rsidRDefault="000E0B9D" w:rsidP="00BA614C">
      <w:pPr>
        <w:pStyle w:val="af2"/>
        <w:numPr>
          <w:ilvl w:val="0"/>
          <w:numId w:val="10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прием и передача мяча сверху двумя руками; </w:t>
      </w:r>
    </w:p>
    <w:p w:rsidR="000E0B9D" w:rsidRPr="00604CD0" w:rsidRDefault="000E0B9D" w:rsidP="00BA614C">
      <w:pPr>
        <w:pStyle w:val="af2"/>
        <w:numPr>
          <w:ilvl w:val="0"/>
          <w:numId w:val="10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передача мяча у сетки и в прыжке через сетку.</w:t>
      </w:r>
    </w:p>
    <w:p w:rsidR="000E0B9D" w:rsidRPr="00604CD0" w:rsidRDefault="000E0B9D" w:rsidP="00BA614C">
      <w:pPr>
        <w:pStyle w:val="af2"/>
        <w:numPr>
          <w:ilvl w:val="0"/>
          <w:numId w:val="10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передача мяча сверху, стоя спиной к цели;</w:t>
      </w:r>
    </w:p>
    <w:p w:rsidR="000E0B9D" w:rsidRPr="00604CD0" w:rsidRDefault="000E0B9D" w:rsidP="00BA614C">
      <w:pPr>
        <w:pStyle w:val="af2"/>
        <w:numPr>
          <w:ilvl w:val="0"/>
          <w:numId w:val="10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нижняя прямая подача в заданную часть площадки, прием подачи;</w:t>
      </w:r>
    </w:p>
    <w:p w:rsidR="000E0B9D" w:rsidRPr="00604CD0" w:rsidRDefault="000E0B9D" w:rsidP="00BA614C">
      <w:pPr>
        <w:pStyle w:val="af2"/>
        <w:numPr>
          <w:ilvl w:val="0"/>
          <w:numId w:val="10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прием мяча отраженного сеткой.</w:t>
      </w:r>
    </w:p>
    <w:p w:rsidR="000E0B9D" w:rsidRPr="00604CD0" w:rsidRDefault="000E0B9D" w:rsidP="00BA614C">
      <w:pPr>
        <w:pStyle w:val="af2"/>
        <w:numPr>
          <w:ilvl w:val="0"/>
          <w:numId w:val="10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игра по упрощенным правилам волейбола.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Прикладно-ориентированная подготовка (в процессе уроков)</w:t>
      </w:r>
    </w:p>
    <w:p w:rsidR="000E0B9D" w:rsidRPr="00604CD0" w:rsidRDefault="001160D9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 xml:space="preserve">Прикладно-ориентированные упражнения: </w:t>
      </w:r>
    </w:p>
    <w:p w:rsidR="000E0B9D" w:rsidRPr="00604CD0" w:rsidRDefault="000E0B9D" w:rsidP="00BA614C">
      <w:pPr>
        <w:pStyle w:val="af2"/>
        <w:numPr>
          <w:ilvl w:val="0"/>
          <w:numId w:val="10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передвижение ходьбой, бегом по пересеченной местности;</w:t>
      </w:r>
    </w:p>
    <w:p w:rsidR="000E0B9D" w:rsidRPr="00604CD0" w:rsidRDefault="000E0B9D" w:rsidP="00BA614C">
      <w:pPr>
        <w:pStyle w:val="af2"/>
        <w:numPr>
          <w:ilvl w:val="0"/>
          <w:numId w:val="10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лазанье по канату (мальчики);</w:t>
      </w:r>
    </w:p>
    <w:p w:rsidR="000E0B9D" w:rsidRPr="00604CD0" w:rsidRDefault="000E0B9D" w:rsidP="00BA614C">
      <w:pPr>
        <w:pStyle w:val="af2"/>
        <w:numPr>
          <w:ilvl w:val="0"/>
          <w:numId w:val="10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лазанье по гимнастической стенке вверх, вниз, горизонтально, по диагонали лицом и спиной к стенке (девочки);</w:t>
      </w:r>
    </w:p>
    <w:p w:rsidR="000E0B9D" w:rsidRPr="00604CD0" w:rsidRDefault="000E0B9D" w:rsidP="00BA614C">
      <w:pPr>
        <w:pStyle w:val="af2"/>
        <w:numPr>
          <w:ilvl w:val="0"/>
          <w:numId w:val="10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приземление на точность и сохранение равновесия;</w:t>
      </w:r>
    </w:p>
    <w:p w:rsidR="000E0B9D" w:rsidRPr="00604CD0" w:rsidRDefault="000E0B9D" w:rsidP="00BA614C">
      <w:pPr>
        <w:pStyle w:val="af2"/>
        <w:numPr>
          <w:ilvl w:val="0"/>
          <w:numId w:val="10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преодоление полос препятствий.</w:t>
      </w:r>
    </w:p>
    <w:p w:rsidR="000E0B9D" w:rsidRPr="00604CD0" w:rsidRDefault="001160D9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lastRenderedPageBreak/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Упражнения общеразвивающей направленности.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>Общефизическая подготовка:</w:t>
      </w:r>
    </w:p>
    <w:p w:rsidR="000E0B9D" w:rsidRPr="00604CD0" w:rsidRDefault="000E0B9D" w:rsidP="00BA614C">
      <w:pPr>
        <w:pStyle w:val="af2"/>
        <w:numPr>
          <w:ilvl w:val="0"/>
          <w:numId w:val="10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физические упражнения на развитие основных физических качеств: силы, быстроты, выносливости, гибкости, координации движений, ловкости.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 xml:space="preserve">Гимнастика с основами акробатики: </w:t>
      </w:r>
    </w:p>
    <w:p w:rsidR="000E0B9D" w:rsidRPr="00604CD0" w:rsidRDefault="00DB1888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Развитие гибкости</w:t>
      </w:r>
    </w:p>
    <w:p w:rsidR="000E0B9D" w:rsidRPr="00604CD0" w:rsidRDefault="000E0B9D" w:rsidP="00BA614C">
      <w:pPr>
        <w:pStyle w:val="af2"/>
        <w:numPr>
          <w:ilvl w:val="0"/>
          <w:numId w:val="10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наклон туловища вперед, назад в стороны с возрастающей амплитудой движений в положении стоя, сидя, сидя ноги в стороны;</w:t>
      </w:r>
    </w:p>
    <w:p w:rsidR="000E0B9D" w:rsidRPr="00604CD0" w:rsidRDefault="000E0B9D" w:rsidP="00BA614C">
      <w:pPr>
        <w:pStyle w:val="af2"/>
        <w:numPr>
          <w:ilvl w:val="0"/>
          <w:numId w:val="10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упражнения с гимнастической палкой (укороченной скакалкой) для развития подвижности плечевого сустава (выкруты);</w:t>
      </w:r>
    </w:p>
    <w:p w:rsidR="000E0B9D" w:rsidRPr="00604CD0" w:rsidRDefault="000E0B9D" w:rsidP="00BA614C">
      <w:pPr>
        <w:pStyle w:val="af2"/>
        <w:numPr>
          <w:ilvl w:val="0"/>
          <w:numId w:val="10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комплексы общеразвивающих упражнений с повышенной амплитудой для плечевых, локтевых, тазобедренных и коленных суставов, для развития подвижности позвоночного столба.</w:t>
      </w:r>
    </w:p>
    <w:p w:rsidR="000E0B9D" w:rsidRPr="00604CD0" w:rsidRDefault="000E0B9D" w:rsidP="00BA614C">
      <w:pPr>
        <w:pStyle w:val="af2"/>
        <w:numPr>
          <w:ilvl w:val="0"/>
          <w:numId w:val="10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комплексы активных и пассивных упражнений с большой амплитудой движений;</w:t>
      </w:r>
    </w:p>
    <w:p w:rsidR="000E0B9D" w:rsidRPr="00604CD0" w:rsidRDefault="000E0B9D" w:rsidP="00BA614C">
      <w:pPr>
        <w:pStyle w:val="af2"/>
        <w:numPr>
          <w:ilvl w:val="0"/>
          <w:numId w:val="10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упражнения для развития подвижности суставов (полушпагат, шпагат, складка, мост).</w:t>
      </w:r>
    </w:p>
    <w:p w:rsidR="000E0B9D" w:rsidRPr="00604CD0" w:rsidRDefault="00DB1888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Развитие координации движений</w:t>
      </w:r>
    </w:p>
    <w:p w:rsidR="000E0B9D" w:rsidRPr="00604CD0" w:rsidRDefault="000E0B9D" w:rsidP="00BA614C">
      <w:pPr>
        <w:pStyle w:val="af2"/>
        <w:numPr>
          <w:ilvl w:val="0"/>
          <w:numId w:val="10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преодоление препятствий прыжком с опорой на руки;</w:t>
      </w:r>
    </w:p>
    <w:p w:rsidR="000E0B9D" w:rsidRPr="00604CD0" w:rsidRDefault="000E0B9D" w:rsidP="00BA614C">
      <w:pPr>
        <w:pStyle w:val="af2"/>
        <w:numPr>
          <w:ilvl w:val="0"/>
          <w:numId w:val="10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броски теннисного мяча правой и левой рукой в подвижную и не подвижную мишень, с места и разбега;</w:t>
      </w:r>
    </w:p>
    <w:p w:rsidR="000E0B9D" w:rsidRPr="00604CD0" w:rsidRDefault="000E0B9D" w:rsidP="00BA614C">
      <w:pPr>
        <w:pStyle w:val="af2"/>
        <w:numPr>
          <w:ilvl w:val="0"/>
          <w:numId w:val="10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разнообразные прыжки через гимнастическую скакалку на месте и с продвижением;</w:t>
      </w:r>
    </w:p>
    <w:p w:rsidR="000E0B9D" w:rsidRPr="00604CD0" w:rsidRDefault="000E0B9D" w:rsidP="00BA614C">
      <w:pPr>
        <w:pStyle w:val="af2"/>
        <w:numPr>
          <w:ilvl w:val="0"/>
          <w:numId w:val="10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прыжки на точность отталкивания и приземления.</w:t>
      </w:r>
    </w:p>
    <w:p w:rsidR="000E0B9D" w:rsidRPr="00604CD0" w:rsidRDefault="00C578C9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Развитие силы</w:t>
      </w:r>
    </w:p>
    <w:p w:rsidR="000E0B9D" w:rsidRPr="00604CD0" w:rsidRDefault="000E0B9D" w:rsidP="00BA614C">
      <w:pPr>
        <w:pStyle w:val="af2"/>
        <w:numPr>
          <w:ilvl w:val="0"/>
          <w:numId w:val="10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подтягивание в висе и отжимание в упоре;</w:t>
      </w:r>
    </w:p>
    <w:p w:rsidR="000E0B9D" w:rsidRPr="00604CD0" w:rsidRDefault="000E0B9D" w:rsidP="00BA614C">
      <w:pPr>
        <w:pStyle w:val="af2"/>
        <w:numPr>
          <w:ilvl w:val="0"/>
          <w:numId w:val="10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подтягивание в висе стоя (лежа) на низкой перекладине (девочки);</w:t>
      </w:r>
    </w:p>
    <w:p w:rsidR="000E0B9D" w:rsidRPr="00604CD0" w:rsidRDefault="000E0B9D" w:rsidP="00BA614C">
      <w:pPr>
        <w:pStyle w:val="af2"/>
        <w:numPr>
          <w:ilvl w:val="0"/>
          <w:numId w:val="10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отжимание в упоре лежа с изменяющейся высотой опоры для рук и ног;</w:t>
      </w:r>
    </w:p>
    <w:p w:rsidR="000E0B9D" w:rsidRPr="00604CD0" w:rsidRDefault="000E0B9D" w:rsidP="00BA614C">
      <w:pPr>
        <w:pStyle w:val="af2"/>
        <w:numPr>
          <w:ilvl w:val="0"/>
          <w:numId w:val="10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поднимание ног в висе на гимнастической стенке до посильной высоты;</w:t>
      </w:r>
    </w:p>
    <w:p w:rsidR="000E0B9D" w:rsidRPr="00604CD0" w:rsidRDefault="000E0B9D" w:rsidP="00BA614C">
      <w:pPr>
        <w:pStyle w:val="af2"/>
        <w:numPr>
          <w:ilvl w:val="0"/>
          <w:numId w:val="10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метание набивного мяча из различных исходных положений;</w:t>
      </w:r>
    </w:p>
    <w:p w:rsidR="000E0B9D" w:rsidRPr="00604CD0" w:rsidRDefault="000E0B9D" w:rsidP="00BA614C">
      <w:pPr>
        <w:pStyle w:val="af2"/>
        <w:numPr>
          <w:ilvl w:val="0"/>
          <w:numId w:val="10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комплексы упражнений избирательного воздействия на отдельные   мышечные группы (с увеличивающимся темпом движений без потери качества выполнения). </w:t>
      </w:r>
    </w:p>
    <w:p w:rsidR="000E0B9D" w:rsidRPr="00604CD0" w:rsidRDefault="00C578C9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>Легкая атлетика:</w:t>
      </w:r>
    </w:p>
    <w:p w:rsidR="000E0B9D" w:rsidRPr="00604CD0" w:rsidRDefault="00C578C9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Развитие выносливости</w:t>
      </w:r>
    </w:p>
    <w:p w:rsidR="000E0B9D" w:rsidRPr="00604CD0" w:rsidRDefault="000E0B9D" w:rsidP="00BA614C">
      <w:pPr>
        <w:pStyle w:val="af2"/>
        <w:numPr>
          <w:ilvl w:val="0"/>
          <w:numId w:val="10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с максимальной скоростью в режиме повоторно-интервального метода;</w:t>
      </w:r>
    </w:p>
    <w:p w:rsidR="000E0B9D" w:rsidRPr="00604CD0" w:rsidRDefault="000E0B9D" w:rsidP="00BA614C">
      <w:pPr>
        <w:pStyle w:val="af2"/>
        <w:numPr>
          <w:ilvl w:val="0"/>
          <w:numId w:val="10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с равномерной скоростью в зонах большой и умеренной интенсивности.</w:t>
      </w:r>
    </w:p>
    <w:p w:rsidR="000E0B9D" w:rsidRPr="00604CD0" w:rsidRDefault="00C578C9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Развитие силы</w:t>
      </w:r>
    </w:p>
    <w:p w:rsidR="000E0B9D" w:rsidRPr="00604CD0" w:rsidRDefault="000E0B9D" w:rsidP="00BA614C">
      <w:pPr>
        <w:pStyle w:val="af2"/>
        <w:numPr>
          <w:ilvl w:val="0"/>
          <w:numId w:val="10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прыжки в полуприседе (на месте, с продвижением в разные стороны);</w:t>
      </w:r>
    </w:p>
    <w:p w:rsidR="000E0B9D" w:rsidRPr="00604CD0" w:rsidRDefault="000E0B9D" w:rsidP="00BA614C">
      <w:pPr>
        <w:pStyle w:val="af2"/>
        <w:numPr>
          <w:ilvl w:val="0"/>
          <w:numId w:val="10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запрыгивание с последующим спрыгиванием;</w:t>
      </w:r>
    </w:p>
    <w:p w:rsidR="000E0B9D" w:rsidRPr="00604CD0" w:rsidRDefault="000E0B9D" w:rsidP="00BA614C">
      <w:pPr>
        <w:pStyle w:val="af2"/>
        <w:numPr>
          <w:ilvl w:val="0"/>
          <w:numId w:val="10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комплексы упражнений с набивными мячами.</w:t>
      </w:r>
    </w:p>
    <w:p w:rsidR="000E0B9D" w:rsidRPr="00604CD0" w:rsidRDefault="00C578C9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Развитие быстроты</w:t>
      </w:r>
    </w:p>
    <w:p w:rsidR="000E0B9D" w:rsidRPr="00604CD0" w:rsidRDefault="000E0B9D" w:rsidP="00BA614C">
      <w:pPr>
        <w:pStyle w:val="af2"/>
        <w:numPr>
          <w:ilvl w:val="0"/>
          <w:numId w:val="10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на месте с максимальной скоростью и темпом с опорой на руки и без опоры;</w:t>
      </w:r>
    </w:p>
    <w:p w:rsidR="000E0B9D" w:rsidRPr="00604CD0" w:rsidRDefault="000E0B9D" w:rsidP="00BA614C">
      <w:pPr>
        <w:pStyle w:val="af2"/>
        <w:numPr>
          <w:ilvl w:val="0"/>
          <w:numId w:val="10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повторный бег на короткие дистанции с максимальной скоростью (по прямой);</w:t>
      </w:r>
    </w:p>
    <w:p w:rsidR="000E0B9D" w:rsidRPr="00604CD0" w:rsidRDefault="000E0B9D" w:rsidP="00BA614C">
      <w:pPr>
        <w:pStyle w:val="af2"/>
        <w:numPr>
          <w:ilvl w:val="0"/>
          <w:numId w:val="10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прыжки через скакалку в максимальном темпе;</w:t>
      </w:r>
    </w:p>
    <w:p w:rsidR="000E0B9D" w:rsidRPr="00604CD0" w:rsidRDefault="000E0B9D" w:rsidP="00BA614C">
      <w:pPr>
        <w:pStyle w:val="af2"/>
        <w:numPr>
          <w:ilvl w:val="0"/>
          <w:numId w:val="10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подвижные и спортивные игры, эстафеты.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 xml:space="preserve">Баскетбол 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быстроты</w:t>
      </w:r>
    </w:p>
    <w:p w:rsidR="000E0B9D" w:rsidRPr="00604CD0" w:rsidRDefault="000E0B9D" w:rsidP="00BA614C">
      <w:pPr>
        <w:pStyle w:val="af2"/>
        <w:numPr>
          <w:ilvl w:val="0"/>
          <w:numId w:val="11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lastRenderedPageBreak/>
        <w:t>ходьба, бег в различных направлениях с максимальной скоростью с внезапными остановками и выполнением различных заданий (прыжки вверх, назад, вправо, влево; приседания и т.д.);</w:t>
      </w:r>
    </w:p>
    <w:p w:rsidR="000E0B9D" w:rsidRPr="00604CD0" w:rsidRDefault="000E0B9D" w:rsidP="00BA614C">
      <w:pPr>
        <w:pStyle w:val="af2"/>
        <w:numPr>
          <w:ilvl w:val="0"/>
          <w:numId w:val="11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выпрыгивание вверх с доставанием ориентиров левой (правой) рукой;</w:t>
      </w:r>
    </w:p>
    <w:p w:rsidR="000E0B9D" w:rsidRPr="00604CD0" w:rsidRDefault="000E0B9D" w:rsidP="00BA614C">
      <w:pPr>
        <w:pStyle w:val="af2"/>
        <w:numPr>
          <w:ilvl w:val="0"/>
          <w:numId w:val="11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челночный бег (чередование дистанции лицом и спиной вперед);</w:t>
      </w:r>
    </w:p>
    <w:p w:rsidR="000E0B9D" w:rsidRPr="00604CD0" w:rsidRDefault="000E0B9D" w:rsidP="00BA614C">
      <w:pPr>
        <w:pStyle w:val="af2"/>
        <w:numPr>
          <w:ilvl w:val="0"/>
          <w:numId w:val="11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прыжки вверх на обеих ногах и на одной ноге с места и с разбега;</w:t>
      </w:r>
    </w:p>
    <w:p w:rsidR="000E0B9D" w:rsidRPr="00604CD0" w:rsidRDefault="000E0B9D" w:rsidP="00BA614C">
      <w:pPr>
        <w:pStyle w:val="af2"/>
        <w:numPr>
          <w:ilvl w:val="0"/>
          <w:numId w:val="11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подвижные и спортивные игры, эстафеты.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выносливости</w:t>
      </w:r>
    </w:p>
    <w:p w:rsidR="000E0B9D" w:rsidRPr="00604CD0" w:rsidRDefault="000E0B9D" w:rsidP="00BA614C">
      <w:pPr>
        <w:pStyle w:val="af2"/>
        <w:numPr>
          <w:ilvl w:val="0"/>
          <w:numId w:val="1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повторный бег с максимальной скоростью с уменьшающимся интервалом отдыха.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координации движений</w:t>
      </w:r>
    </w:p>
    <w:p w:rsidR="000E0B9D" w:rsidRPr="00604CD0" w:rsidRDefault="000E0B9D" w:rsidP="00BA614C">
      <w:pPr>
        <w:pStyle w:val="af2"/>
        <w:numPr>
          <w:ilvl w:val="0"/>
          <w:numId w:val="11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броски баскетбольного мяча по неподвижной и подвижной мишени;</w:t>
      </w:r>
    </w:p>
    <w:p w:rsidR="000E0B9D" w:rsidRPr="00604CD0" w:rsidRDefault="000E0B9D" w:rsidP="00BA614C">
      <w:pPr>
        <w:pStyle w:val="af2"/>
        <w:numPr>
          <w:ilvl w:val="0"/>
          <w:numId w:val="11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с «тенью» (повторение движений партнера);</w:t>
      </w:r>
    </w:p>
    <w:p w:rsidR="000E0B9D" w:rsidRPr="00604CD0" w:rsidRDefault="000E0B9D" w:rsidP="00BA614C">
      <w:pPr>
        <w:pStyle w:val="af2"/>
        <w:numPr>
          <w:ilvl w:val="0"/>
          <w:numId w:val="11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по гимнастической скамейке;</w:t>
      </w:r>
    </w:p>
    <w:p w:rsidR="000E0B9D" w:rsidRPr="00604CD0" w:rsidRDefault="000E0B9D" w:rsidP="00BA614C">
      <w:pPr>
        <w:pStyle w:val="af2"/>
        <w:numPr>
          <w:ilvl w:val="0"/>
          <w:numId w:val="11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броски малого мяча в стену одной рукой (обеими руками) с последующей его ловлей одной рукой (обеими руками) после отскока от стены (от пола).</w:t>
      </w:r>
    </w:p>
    <w:p w:rsidR="000E0B9D" w:rsidRPr="00604CD0" w:rsidRDefault="000E0B9D" w:rsidP="00BA614C">
      <w:pPr>
        <w:pStyle w:val="af2"/>
        <w:numPr>
          <w:ilvl w:val="0"/>
          <w:numId w:val="11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прыжки по разметкам на правой (левой) ноге;</w:t>
      </w:r>
    </w:p>
    <w:p w:rsidR="000E0B9D" w:rsidRPr="00604CD0" w:rsidRDefault="000E0B9D" w:rsidP="00BA614C">
      <w:pPr>
        <w:pStyle w:val="af2"/>
        <w:numPr>
          <w:ilvl w:val="0"/>
          <w:numId w:val="11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прыжки вверх на обеих ногах и одной ноге с продвижением вперед;</w:t>
      </w:r>
    </w:p>
    <w:p w:rsidR="000E0B9D" w:rsidRPr="00604CD0" w:rsidRDefault="000E0B9D" w:rsidP="00BA614C">
      <w:pPr>
        <w:pStyle w:val="af2"/>
        <w:numPr>
          <w:ilvl w:val="0"/>
          <w:numId w:val="11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подвижные и спортивные игры, эстафеты.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силы</w:t>
      </w:r>
    </w:p>
    <w:p w:rsidR="00D349E8" w:rsidRPr="00906639" w:rsidRDefault="000E0B9D" w:rsidP="00E7175E">
      <w:pPr>
        <w:pStyle w:val="af2"/>
        <w:numPr>
          <w:ilvl w:val="0"/>
          <w:numId w:val="11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многоскоки; прыжки на обеих ногах с дополнительным отягощением (вперед, в приседе).</w:t>
      </w:r>
    </w:p>
    <w:p w:rsidR="00727B98" w:rsidRPr="00BC5ADD" w:rsidRDefault="00727B98" w:rsidP="00BC5AD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rPr>
          <w:b/>
          <w:i/>
        </w:rPr>
      </w:pPr>
    </w:p>
    <w:p w:rsidR="00AF7AAD" w:rsidRPr="004E0EC3" w:rsidRDefault="00D349E8" w:rsidP="004E0EC3">
      <w:pPr>
        <w:shd w:val="clear" w:color="auto" w:fill="FFFFFF"/>
        <w:spacing w:after="0" w:line="240" w:lineRule="auto"/>
        <w:ind w:left="142" w:firstLine="426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BC5ADD">
        <w:rPr>
          <w:b/>
        </w:rPr>
        <w:t>3.</w:t>
      </w:r>
      <w:r w:rsidR="004E0EC3" w:rsidRPr="004E0EC3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 Тематическое планирование с указанием количества часов, отводимых на освоение каждой темы</w:t>
      </w:r>
    </w:p>
    <w:tbl>
      <w:tblPr>
        <w:tblStyle w:val="afc"/>
        <w:tblW w:w="9889" w:type="dxa"/>
        <w:tblLayout w:type="fixed"/>
        <w:tblLook w:val="04A0" w:firstRow="1" w:lastRow="0" w:firstColumn="1" w:lastColumn="0" w:noHBand="0" w:noVBand="1"/>
      </w:tblPr>
      <w:tblGrid>
        <w:gridCol w:w="664"/>
        <w:gridCol w:w="10"/>
        <w:gridCol w:w="2836"/>
        <w:gridCol w:w="1418"/>
        <w:gridCol w:w="1134"/>
        <w:gridCol w:w="992"/>
        <w:gridCol w:w="1418"/>
        <w:gridCol w:w="1417"/>
      </w:tblGrid>
      <w:tr w:rsidR="00D349E8" w:rsidRPr="00A124E4" w:rsidTr="00A124E4">
        <w:trPr>
          <w:trHeight w:val="764"/>
        </w:trPr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9E8" w:rsidRPr="00A124E4" w:rsidRDefault="00D349E8" w:rsidP="00AF7AAD">
            <w:pPr>
              <w:spacing w:before="40" w:after="4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№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9E8" w:rsidRPr="00A124E4" w:rsidRDefault="00D349E8" w:rsidP="00AF7AAD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49E8" w:rsidRPr="00A124E4" w:rsidRDefault="00D349E8" w:rsidP="00D349E8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Кол-во часов </w:t>
            </w:r>
          </w:p>
        </w:tc>
      </w:tr>
      <w:tr w:rsidR="00D349E8" w:rsidRPr="00A124E4" w:rsidTr="00A124E4">
        <w:trPr>
          <w:trHeight w:val="425"/>
        </w:trPr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9E8" w:rsidRPr="00A124E4" w:rsidRDefault="00D349E8" w:rsidP="00AF7AAD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9E8" w:rsidRPr="00A124E4" w:rsidRDefault="00D349E8" w:rsidP="00AF7AAD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9E8" w:rsidRPr="00A124E4" w:rsidRDefault="00D349E8" w:rsidP="00D349E8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5класс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9E8" w:rsidRPr="00A124E4" w:rsidRDefault="00D349E8" w:rsidP="00AF7AAD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 класс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9E8" w:rsidRPr="00A124E4" w:rsidRDefault="00D349E8" w:rsidP="00AF7AAD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 класс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9E8" w:rsidRPr="00A124E4" w:rsidRDefault="00D349E8" w:rsidP="00AF7AAD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 класс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9E8" w:rsidRPr="00A124E4" w:rsidRDefault="00D349E8" w:rsidP="00AF7AAD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9 </w:t>
            </w:r>
            <w:r w:rsid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класс</w:t>
            </w:r>
          </w:p>
        </w:tc>
      </w:tr>
      <w:tr w:rsidR="00CF2835" w:rsidRPr="00A124E4" w:rsidTr="00A124E4">
        <w:trPr>
          <w:gridAfter w:val="5"/>
          <w:wAfter w:w="6379" w:type="dxa"/>
        </w:trPr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CF2835" w:rsidRPr="00A124E4" w:rsidRDefault="00CF2835" w:rsidP="00AF7AAD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349E8" w:rsidRPr="00A124E4" w:rsidTr="00A124E4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9E8" w:rsidRPr="00A124E4" w:rsidRDefault="00D349E8" w:rsidP="00D349E8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9E8" w:rsidRPr="00A124E4" w:rsidRDefault="00D349E8" w:rsidP="00794097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Знания о физической культуре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9E8" w:rsidRPr="00A124E4" w:rsidRDefault="00906639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906639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906639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906639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906639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D349E8" w:rsidRPr="00A124E4" w:rsidTr="00A124E4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AF7AAD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Легкая атлетика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</w:tr>
      <w:tr w:rsidR="00D349E8" w:rsidRPr="00A124E4" w:rsidTr="00A124E4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AF7AAD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Спортивные игры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D349E8" w:rsidRPr="00A124E4" w:rsidTr="00A124E4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AF7AAD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Знания о физической культуре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D349E8" w:rsidRPr="00A124E4" w:rsidTr="00A124E4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AF7AAD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Гимнастика с основами акробатики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</w:tr>
      <w:tr w:rsidR="00D349E8" w:rsidRPr="00A124E4" w:rsidTr="00906639">
        <w:trPr>
          <w:trHeight w:val="531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AF7AAD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Знания о физической культуре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D349E8" w:rsidRPr="00A124E4" w:rsidTr="00906639">
        <w:trPr>
          <w:trHeight w:val="38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AF7AAD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Спортивные игры</w:t>
            </w:r>
            <w:r w:rsidRPr="00A124E4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</w:t>
            </w:r>
          </w:p>
        </w:tc>
      </w:tr>
      <w:tr w:rsidR="00D349E8" w:rsidRPr="00A124E4" w:rsidTr="00906639">
        <w:trPr>
          <w:trHeight w:val="24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906639" w:rsidP="00AF7AAD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Легкая атлетика</w:t>
            </w:r>
            <w:r w:rsidRPr="00A124E4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</w:tr>
      <w:tr w:rsidR="00906639" w:rsidRPr="00A124E4" w:rsidTr="00A124E4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39" w:rsidRPr="00A124E4" w:rsidRDefault="00906639" w:rsidP="00AF7AAD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39" w:rsidRPr="00A124E4" w:rsidRDefault="00906639" w:rsidP="00794097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Резервные часы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39" w:rsidRPr="00A124E4" w:rsidRDefault="00906639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39" w:rsidRPr="00A124E4" w:rsidRDefault="00906639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39" w:rsidRPr="00A124E4" w:rsidRDefault="00906639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39" w:rsidRPr="00A124E4" w:rsidRDefault="00906639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39" w:rsidRPr="00A124E4" w:rsidRDefault="00906639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D349E8" w:rsidRPr="00A124E4" w:rsidTr="00A124E4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AF7AAD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D349E8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Итого: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906639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906639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906639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906639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906639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105</w:t>
            </w:r>
          </w:p>
        </w:tc>
      </w:tr>
    </w:tbl>
    <w:p w:rsidR="00D349E8" w:rsidRDefault="00D349E8" w:rsidP="00323BA4">
      <w:pPr>
        <w:spacing w:before="40" w:after="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349E8" w:rsidRPr="00604CD0" w:rsidRDefault="00D349E8" w:rsidP="00323BA4">
      <w:pPr>
        <w:spacing w:before="40" w:after="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33FF7" w:rsidRPr="00780E5F" w:rsidRDefault="00833FF7" w:rsidP="00AB02B5">
      <w:pPr>
        <w:spacing w:before="40" w:after="40"/>
        <w:jc w:val="right"/>
        <w:rPr>
          <w:rFonts w:ascii="Times New Roman" w:hAnsi="Times New Roman" w:cs="Times New Roman"/>
          <w:b/>
          <w:sz w:val="2"/>
          <w:szCs w:val="24"/>
        </w:rPr>
      </w:pPr>
    </w:p>
    <w:sectPr w:rsidR="00833FF7" w:rsidRPr="00780E5F" w:rsidSect="004048E4">
      <w:footerReference w:type="default" r:id="rId8"/>
      <w:pgSz w:w="11906" w:h="16838"/>
      <w:pgMar w:top="1134" w:right="851" w:bottom="1134" w:left="1134" w:header="737" w:footer="22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6DA0" w:rsidRDefault="00236DA0">
      <w:pPr>
        <w:spacing w:after="0" w:line="240" w:lineRule="auto"/>
      </w:pPr>
      <w:r>
        <w:separator/>
      </w:r>
    </w:p>
  </w:endnote>
  <w:endnote w:type="continuationSeparator" w:id="0">
    <w:p w:rsidR="00236DA0" w:rsidRDefault="00236D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choolBook"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2414267"/>
      <w:docPartObj>
        <w:docPartGallery w:val="Page Numbers (Bottom of Page)"/>
        <w:docPartUnique/>
      </w:docPartObj>
    </w:sdtPr>
    <w:sdtEndPr/>
    <w:sdtContent>
      <w:p w:rsidR="004048E4" w:rsidRDefault="004048E4">
        <w:pPr>
          <w:pStyle w:val="af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5860">
          <w:rPr>
            <w:noProof/>
          </w:rPr>
          <w:t>21</w:t>
        </w:r>
        <w:r>
          <w:fldChar w:fldCharType="end"/>
        </w:r>
      </w:p>
    </w:sdtContent>
  </w:sdt>
  <w:p w:rsidR="00223028" w:rsidRPr="00AA17D9" w:rsidRDefault="00223028" w:rsidP="00AA17D9">
    <w:pPr>
      <w:pStyle w:val="af6"/>
      <w:jc w:val="center"/>
      <w:rPr>
        <w:rFonts w:ascii="Times New Roman" w:hAnsi="Times New Roman" w:cs="Times New Roman"/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6DA0" w:rsidRDefault="00236DA0">
      <w:pPr>
        <w:spacing w:after="0" w:line="240" w:lineRule="auto"/>
      </w:pPr>
      <w:r>
        <w:separator/>
      </w:r>
    </w:p>
  </w:footnote>
  <w:footnote w:type="continuationSeparator" w:id="0">
    <w:p w:rsidR="00236DA0" w:rsidRDefault="00236D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  <w:sz w:val="16"/>
      </w:rPr>
    </w:lvl>
  </w:abstractNum>
  <w:abstractNum w:abstractNumId="3" w15:restartNumberingAfterBreak="0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multi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6" w15:restartNumberingAfterBreak="0">
    <w:nsid w:val="00000007"/>
    <w:multiLevelType w:val="single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8" w15:restartNumberingAfterBreak="0">
    <w:nsid w:val="00000009"/>
    <w:multiLevelType w:val="singleLevel"/>
    <w:tmpl w:val="00000009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9" w15:restartNumberingAfterBreak="0">
    <w:nsid w:val="0000000A"/>
    <w:multiLevelType w:val="singleLevel"/>
    <w:tmpl w:val="0000000A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B"/>
    <w:multiLevelType w:val="singleLevel"/>
    <w:tmpl w:val="0000000B"/>
    <w:name w:val="WW8Num10"/>
    <w:lvl w:ilvl="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cs="Wingdings 2"/>
      </w:rPr>
    </w:lvl>
  </w:abstractNum>
  <w:abstractNum w:abstractNumId="11" w15:restartNumberingAfterBreak="0">
    <w:nsid w:val="0000000C"/>
    <w:multiLevelType w:val="multilevel"/>
    <w:tmpl w:val="0000000C"/>
    <w:name w:val="WW8Num11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845" w:hanging="765"/>
      </w:pPr>
      <w:rPr>
        <w:color w:val="000000"/>
        <w:w w:val="1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000000D"/>
    <w:multiLevelType w:val="singleLevel"/>
    <w:tmpl w:val="0000000D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3" w15:restartNumberingAfterBreak="0">
    <w:nsid w:val="0000000E"/>
    <w:multiLevelType w:val="singleLevel"/>
    <w:tmpl w:val="0000000E"/>
    <w:name w:val="WW8Num1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4" w15:restartNumberingAfterBreak="0">
    <w:nsid w:val="0000000F"/>
    <w:multiLevelType w:val="singleLevel"/>
    <w:tmpl w:val="0000000F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2869" w:hanging="360"/>
      </w:pPr>
      <w:rPr>
        <w:rFonts w:ascii="Symbol" w:hAnsi="Symbol" w:cs="Symbol"/>
      </w:rPr>
    </w:lvl>
  </w:abstractNum>
  <w:abstractNum w:abstractNumId="15" w15:restartNumberingAfterBreak="0">
    <w:nsid w:val="00000010"/>
    <w:multiLevelType w:val="singleLevel"/>
    <w:tmpl w:val="00000010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6" w15:restartNumberingAfterBreak="0">
    <w:nsid w:val="00000011"/>
    <w:multiLevelType w:val="singleLevel"/>
    <w:tmpl w:val="00000011"/>
    <w:name w:val="WW8Num16"/>
    <w:lvl w:ilvl="0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7" w15:restartNumberingAfterBreak="0">
    <w:nsid w:val="00000012"/>
    <w:multiLevelType w:val="singleLevel"/>
    <w:tmpl w:val="00000012"/>
    <w:name w:val="WW8Num17"/>
    <w:lvl w:ilvl="0">
      <w:start w:val="1"/>
      <w:numFmt w:val="decimal"/>
      <w:lvlText w:val="(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8" w15:restartNumberingAfterBreak="0">
    <w:nsid w:val="00000013"/>
    <w:multiLevelType w:val="multilevel"/>
    <w:tmpl w:val="00000013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00000014"/>
    <w:multiLevelType w:val="singleLevel"/>
    <w:tmpl w:val="00000014"/>
    <w:name w:val="WW8Num19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/>
      </w:rPr>
    </w:lvl>
  </w:abstractNum>
  <w:abstractNum w:abstractNumId="20" w15:restartNumberingAfterBreak="0">
    <w:nsid w:val="00000015"/>
    <w:multiLevelType w:val="singleLevel"/>
    <w:tmpl w:val="00000015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1" w15:restartNumberingAfterBreak="0">
    <w:nsid w:val="00000016"/>
    <w:multiLevelType w:val="singleLevel"/>
    <w:tmpl w:val="00000016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2" w15:restartNumberingAfterBreak="0">
    <w:nsid w:val="00000017"/>
    <w:multiLevelType w:val="singleLevel"/>
    <w:tmpl w:val="00000017"/>
    <w:name w:val="WW8Num22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</w:abstractNum>
  <w:abstractNum w:abstractNumId="23" w15:restartNumberingAfterBreak="0">
    <w:nsid w:val="00000018"/>
    <w:multiLevelType w:val="singleLevel"/>
    <w:tmpl w:val="00000018"/>
    <w:name w:val="WW8Num2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24" w15:restartNumberingAfterBreak="0">
    <w:nsid w:val="00000019"/>
    <w:multiLevelType w:val="singleLevel"/>
    <w:tmpl w:val="00000019"/>
    <w:name w:val="WW8Num2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5" w15:restartNumberingAfterBreak="0">
    <w:nsid w:val="0000001A"/>
    <w:multiLevelType w:val="singleLevel"/>
    <w:tmpl w:val="0000001A"/>
    <w:name w:val="WW8Num25"/>
    <w:lvl w:ilvl="0">
      <w:start w:val="1"/>
      <w:numFmt w:val="bullet"/>
      <w:lvlText w:val=""/>
      <w:lvlJc w:val="left"/>
      <w:pPr>
        <w:tabs>
          <w:tab w:val="num" w:pos="66"/>
        </w:tabs>
        <w:ind w:left="786" w:hanging="360"/>
      </w:pPr>
      <w:rPr>
        <w:rFonts w:ascii="Wingdings" w:hAnsi="Wingdings" w:cs="Wingdings"/>
      </w:rPr>
    </w:lvl>
  </w:abstractNum>
  <w:abstractNum w:abstractNumId="26" w15:restartNumberingAfterBreak="0">
    <w:nsid w:val="0000001B"/>
    <w:multiLevelType w:val="multilevel"/>
    <w:tmpl w:val="0000001B"/>
    <w:name w:val="WW8Num2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000001C"/>
    <w:multiLevelType w:val="singleLevel"/>
    <w:tmpl w:val="0000001C"/>
    <w:name w:val="WW8Num2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8" w15:restartNumberingAfterBreak="0">
    <w:nsid w:val="0000001D"/>
    <w:multiLevelType w:val="singleLevel"/>
    <w:tmpl w:val="0000001D"/>
    <w:name w:val="WW8Num28"/>
    <w:lvl w:ilvl="0">
      <w:start w:val="1"/>
      <w:numFmt w:val="bullet"/>
      <w:lvlText w:val=""/>
      <w:lvlJc w:val="left"/>
      <w:pPr>
        <w:tabs>
          <w:tab w:val="num" w:pos="0"/>
        </w:tabs>
        <w:ind w:left="1287" w:hanging="360"/>
      </w:pPr>
      <w:rPr>
        <w:rFonts w:ascii="Wingdings" w:hAnsi="Wingdings" w:cs="Wingdings"/>
      </w:r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2149" w:hanging="360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/>
      </w:rPr>
    </w:lvl>
  </w:abstractNum>
  <w:abstractNum w:abstractNumId="30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1418" w:hanging="283"/>
      </w:pPr>
    </w:lvl>
  </w:abstractNum>
  <w:abstractNum w:abstractNumId="31" w15:restartNumberingAfterBreak="0">
    <w:nsid w:val="00000020"/>
    <w:multiLevelType w:val="single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2" w15:restartNumberingAfterBreak="0">
    <w:nsid w:val="00000021"/>
    <w:multiLevelType w:val="singleLevel"/>
    <w:tmpl w:val="00000021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3" w15:restartNumberingAfterBreak="0">
    <w:nsid w:val="00000022"/>
    <w:multiLevelType w:val="singleLevel"/>
    <w:tmpl w:val="00000022"/>
    <w:name w:val="WW8Num35"/>
    <w:lvl w:ilvl="0">
      <w:start w:val="4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4" w15:restartNumberingAfterBreak="0">
    <w:nsid w:val="00000023"/>
    <w:multiLevelType w:val="singleLevel"/>
    <w:tmpl w:val="00000023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1571" w:hanging="360"/>
      </w:pPr>
    </w:lvl>
  </w:abstractNum>
  <w:abstractNum w:abstractNumId="35" w15:restartNumberingAfterBreak="0">
    <w:nsid w:val="00000024"/>
    <w:multiLevelType w:val="singleLevel"/>
    <w:tmpl w:val="00000024"/>
    <w:name w:val="WW8Num3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36" w15:restartNumberingAfterBreak="0">
    <w:nsid w:val="00000025"/>
    <w:multiLevelType w:val="singleLevel"/>
    <w:tmpl w:val="00000025"/>
    <w:name w:val="WW8Num38"/>
    <w:lvl w:ilvl="0">
      <w:start w:val="1"/>
      <w:numFmt w:val="upperRoman"/>
      <w:lvlText w:val="%1."/>
      <w:lvlJc w:val="left"/>
      <w:pPr>
        <w:tabs>
          <w:tab w:val="num" w:pos="0"/>
        </w:tabs>
        <w:ind w:left="1571" w:hanging="720"/>
      </w:pPr>
    </w:lvl>
  </w:abstractNum>
  <w:abstractNum w:abstractNumId="37" w15:restartNumberingAfterBreak="0">
    <w:nsid w:val="00000026"/>
    <w:multiLevelType w:val="singleLevel"/>
    <w:tmpl w:val="00000026"/>
    <w:name w:val="WW8Num39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</w:abstractNum>
  <w:abstractNum w:abstractNumId="38" w15:restartNumberingAfterBreak="0">
    <w:nsid w:val="00000027"/>
    <w:multiLevelType w:val="singleLevel"/>
    <w:tmpl w:val="00000027"/>
    <w:name w:val="WW8Num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9" w15:restartNumberingAfterBreak="0">
    <w:nsid w:val="00000028"/>
    <w:multiLevelType w:val="multilevel"/>
    <w:tmpl w:val="00000028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00000029"/>
    <w:multiLevelType w:val="singleLevel"/>
    <w:tmpl w:val="00000029"/>
    <w:name w:val="WW8Num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1" w15:restartNumberingAfterBreak="0">
    <w:nsid w:val="0000002A"/>
    <w:multiLevelType w:val="singleLevel"/>
    <w:tmpl w:val="0000002A"/>
    <w:name w:val="WW8Num43"/>
    <w:lvl w:ilvl="0">
      <w:start w:val="1"/>
      <w:numFmt w:val="decimal"/>
      <w:lvlText w:val="(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42" w15:restartNumberingAfterBreak="0">
    <w:nsid w:val="0000002B"/>
    <w:multiLevelType w:val="singleLevel"/>
    <w:tmpl w:val="0000002B"/>
    <w:name w:val="WW8Num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43" w15:restartNumberingAfterBreak="0">
    <w:nsid w:val="0000002C"/>
    <w:multiLevelType w:val="multilevel"/>
    <w:tmpl w:val="0000002C"/>
    <w:name w:val="WW8Num45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2149" w:hanging="360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/>
      </w:rPr>
    </w:lvl>
  </w:abstractNum>
  <w:abstractNum w:abstractNumId="44" w15:restartNumberingAfterBreak="0">
    <w:nsid w:val="0000002D"/>
    <w:multiLevelType w:val="singleLevel"/>
    <w:tmpl w:val="0000002D"/>
    <w:name w:val="WW8Num46"/>
    <w:lvl w:ilvl="0">
      <w:start w:val="1"/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 w:cs="Symbol"/>
      </w:rPr>
    </w:lvl>
  </w:abstractNum>
  <w:abstractNum w:abstractNumId="45" w15:restartNumberingAfterBreak="0">
    <w:nsid w:val="0000002E"/>
    <w:multiLevelType w:val="singleLevel"/>
    <w:tmpl w:val="0000002E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6" w15:restartNumberingAfterBreak="0">
    <w:nsid w:val="0000002F"/>
    <w:multiLevelType w:val="singleLevel"/>
    <w:tmpl w:val="0000002F"/>
    <w:name w:val="WW8Num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7" w15:restartNumberingAfterBreak="0">
    <w:nsid w:val="00000030"/>
    <w:multiLevelType w:val="singleLevel"/>
    <w:tmpl w:val="00000030"/>
    <w:name w:val="WW8Num4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8" w15:restartNumberingAfterBreak="0">
    <w:nsid w:val="00000031"/>
    <w:multiLevelType w:val="singleLevel"/>
    <w:tmpl w:val="00000031"/>
    <w:name w:val="WW8Num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49" w15:restartNumberingAfterBreak="0">
    <w:nsid w:val="00000032"/>
    <w:multiLevelType w:val="singleLevel"/>
    <w:tmpl w:val="00000032"/>
    <w:name w:val="WW8Num5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50" w15:restartNumberingAfterBreak="0">
    <w:nsid w:val="00000033"/>
    <w:multiLevelType w:val="singleLevel"/>
    <w:tmpl w:val="00000033"/>
    <w:name w:val="WW8Num53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51" w15:restartNumberingAfterBreak="0">
    <w:nsid w:val="00000034"/>
    <w:multiLevelType w:val="singleLevel"/>
    <w:tmpl w:val="00000034"/>
    <w:name w:val="WW8Num54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52" w15:restartNumberingAfterBreak="0">
    <w:nsid w:val="00000035"/>
    <w:multiLevelType w:val="singleLevel"/>
    <w:tmpl w:val="00000035"/>
    <w:name w:val="WW8Num55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  <w:sz w:val="16"/>
      </w:rPr>
    </w:lvl>
  </w:abstractNum>
  <w:abstractNum w:abstractNumId="53" w15:restartNumberingAfterBreak="0">
    <w:nsid w:val="00000036"/>
    <w:multiLevelType w:val="singleLevel"/>
    <w:tmpl w:val="00000036"/>
    <w:name w:val="WW8Num56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</w:abstractNum>
  <w:abstractNum w:abstractNumId="54" w15:restartNumberingAfterBreak="0">
    <w:nsid w:val="00000037"/>
    <w:multiLevelType w:val="singleLevel"/>
    <w:tmpl w:val="00000037"/>
    <w:name w:val="WW8Num57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 w:cs="Symbol"/>
      </w:rPr>
    </w:lvl>
  </w:abstractNum>
  <w:abstractNum w:abstractNumId="55" w15:restartNumberingAfterBreak="0">
    <w:nsid w:val="00000038"/>
    <w:multiLevelType w:val="singleLevel"/>
    <w:tmpl w:val="00000038"/>
    <w:name w:val="WW8Num58"/>
    <w:lvl w:ilvl="0">
      <w:start w:val="1"/>
      <w:numFmt w:val="bullet"/>
      <w:lvlText w:val=""/>
      <w:lvlJc w:val="left"/>
      <w:pPr>
        <w:tabs>
          <w:tab w:val="num" w:pos="0"/>
        </w:tabs>
        <w:ind w:left="2393" w:hanging="975"/>
      </w:pPr>
      <w:rPr>
        <w:rFonts w:ascii="Symbol" w:hAnsi="Symbol" w:cs="Symbol"/>
      </w:rPr>
    </w:lvl>
  </w:abstractNum>
  <w:abstractNum w:abstractNumId="56" w15:restartNumberingAfterBreak="0">
    <w:nsid w:val="00000039"/>
    <w:multiLevelType w:val="singleLevel"/>
    <w:tmpl w:val="00000039"/>
    <w:name w:val="WW8Num5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57" w15:restartNumberingAfterBreak="0">
    <w:nsid w:val="0000003A"/>
    <w:multiLevelType w:val="singleLevel"/>
    <w:tmpl w:val="0000003A"/>
    <w:name w:val="WW8Num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8" w15:restartNumberingAfterBreak="0">
    <w:nsid w:val="0000003B"/>
    <w:multiLevelType w:val="multilevel"/>
    <w:tmpl w:val="0000003B"/>
    <w:name w:val="WW8Num61"/>
    <w:lvl w:ilvl="0">
      <w:start w:val="5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900" w:hanging="540"/>
      </w:pPr>
    </w:lvl>
    <w:lvl w:ilvl="2">
      <w:start w:val="3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</w:lvl>
  </w:abstractNum>
  <w:abstractNum w:abstractNumId="59" w15:restartNumberingAfterBreak="0">
    <w:nsid w:val="0000003C"/>
    <w:multiLevelType w:val="singleLevel"/>
    <w:tmpl w:val="0000003C"/>
    <w:name w:val="WW8Num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0" w15:restartNumberingAfterBreak="0">
    <w:nsid w:val="0000003D"/>
    <w:multiLevelType w:val="singleLevel"/>
    <w:tmpl w:val="0000003D"/>
    <w:name w:val="WW8Num6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1" w15:restartNumberingAfterBreak="0">
    <w:nsid w:val="0000003E"/>
    <w:multiLevelType w:val="singleLevel"/>
    <w:tmpl w:val="0000003E"/>
    <w:name w:val="WW8Num64"/>
    <w:lvl w:ilvl="0">
      <w:start w:val="1"/>
      <w:numFmt w:val="bullet"/>
      <w:lvlText w:val="─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/>
      </w:rPr>
    </w:lvl>
  </w:abstractNum>
  <w:abstractNum w:abstractNumId="62" w15:restartNumberingAfterBreak="0">
    <w:nsid w:val="0000003F"/>
    <w:multiLevelType w:val="singleLevel"/>
    <w:tmpl w:val="0000003F"/>
    <w:name w:val="WW8Num6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3" w15:restartNumberingAfterBreak="0">
    <w:nsid w:val="00000040"/>
    <w:multiLevelType w:val="singleLevel"/>
    <w:tmpl w:val="00000040"/>
    <w:name w:val="WW8Num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4" w15:restartNumberingAfterBreak="0">
    <w:nsid w:val="00000041"/>
    <w:multiLevelType w:val="singleLevel"/>
    <w:tmpl w:val="00000041"/>
    <w:name w:val="WW8Num6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5" w15:restartNumberingAfterBreak="0">
    <w:nsid w:val="00000042"/>
    <w:multiLevelType w:val="singleLevel"/>
    <w:tmpl w:val="00000042"/>
    <w:name w:val="WW8Num68"/>
    <w:lvl w:ilvl="0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</w:abstractNum>
  <w:abstractNum w:abstractNumId="66" w15:restartNumberingAfterBreak="0">
    <w:nsid w:val="00000043"/>
    <w:multiLevelType w:val="singleLevel"/>
    <w:tmpl w:val="00000043"/>
    <w:name w:val="WW8Num69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b/>
      </w:rPr>
    </w:lvl>
  </w:abstractNum>
  <w:abstractNum w:abstractNumId="67" w15:restartNumberingAfterBreak="0">
    <w:nsid w:val="00000044"/>
    <w:multiLevelType w:val="singleLevel"/>
    <w:tmpl w:val="00000044"/>
    <w:name w:val="WW8Num7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68" w15:restartNumberingAfterBreak="0">
    <w:nsid w:val="00000045"/>
    <w:multiLevelType w:val="singleLevel"/>
    <w:tmpl w:val="00000045"/>
    <w:name w:val="WW8Num71"/>
    <w:lvl w:ilvl="0">
      <w:start w:val="1"/>
      <w:numFmt w:val="bullet"/>
      <w:lvlText w:val=""/>
      <w:lvlJc w:val="left"/>
      <w:pPr>
        <w:tabs>
          <w:tab w:val="num" w:pos="0"/>
        </w:tabs>
        <w:ind w:left="1440" w:hanging="360"/>
      </w:pPr>
      <w:rPr>
        <w:rFonts w:ascii="Wingdings" w:hAnsi="Wingdings" w:cs="Wingdings"/>
      </w:rPr>
    </w:lvl>
  </w:abstractNum>
  <w:abstractNum w:abstractNumId="69" w15:restartNumberingAfterBreak="0">
    <w:nsid w:val="00000046"/>
    <w:multiLevelType w:val="multilevel"/>
    <w:tmpl w:val="00000046"/>
    <w:name w:val="WW8Num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00000047"/>
    <w:multiLevelType w:val="singleLevel"/>
    <w:tmpl w:val="00000047"/>
    <w:name w:val="WW8Num73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</w:abstractNum>
  <w:abstractNum w:abstractNumId="71" w15:restartNumberingAfterBreak="0">
    <w:nsid w:val="00000048"/>
    <w:multiLevelType w:val="singleLevel"/>
    <w:tmpl w:val="00000048"/>
    <w:name w:val="WW8Num74"/>
    <w:lvl w:ilvl="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cs="Wingdings 2"/>
      </w:rPr>
    </w:lvl>
  </w:abstractNum>
  <w:abstractNum w:abstractNumId="72" w15:restartNumberingAfterBreak="0">
    <w:nsid w:val="00000049"/>
    <w:multiLevelType w:val="singleLevel"/>
    <w:tmpl w:val="00000049"/>
    <w:name w:val="WW8Num75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73" w15:restartNumberingAfterBreak="0">
    <w:nsid w:val="0000004A"/>
    <w:multiLevelType w:val="singleLevel"/>
    <w:tmpl w:val="0000004A"/>
    <w:name w:val="WW8Num7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74" w15:restartNumberingAfterBreak="0">
    <w:nsid w:val="0000004B"/>
    <w:multiLevelType w:val="singleLevel"/>
    <w:tmpl w:val="0000004B"/>
    <w:name w:val="WW8Num7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75" w15:restartNumberingAfterBreak="0">
    <w:nsid w:val="0000004C"/>
    <w:multiLevelType w:val="singleLevel"/>
    <w:tmpl w:val="0000004C"/>
    <w:name w:val="WW8Num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76" w15:restartNumberingAfterBreak="0">
    <w:nsid w:val="0000004D"/>
    <w:multiLevelType w:val="singleLevel"/>
    <w:tmpl w:val="0000004D"/>
    <w:name w:val="WW8Num79"/>
    <w:lvl w:ilvl="0">
      <w:start w:val="1"/>
      <w:numFmt w:val="bullet"/>
      <w:lvlText w:val=""/>
      <w:lvlJc w:val="left"/>
      <w:pPr>
        <w:tabs>
          <w:tab w:val="num" w:pos="644"/>
        </w:tabs>
        <w:ind w:left="284" w:firstLine="0"/>
      </w:pPr>
      <w:rPr>
        <w:rFonts w:ascii="Symbol" w:hAnsi="Symbol" w:cs="Symbol"/>
        <w:sz w:val="16"/>
      </w:rPr>
    </w:lvl>
  </w:abstractNum>
  <w:abstractNum w:abstractNumId="77" w15:restartNumberingAfterBreak="0">
    <w:nsid w:val="0000004E"/>
    <w:multiLevelType w:val="singleLevel"/>
    <w:tmpl w:val="0000004E"/>
    <w:name w:val="WW8Num8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78" w15:restartNumberingAfterBreak="0">
    <w:nsid w:val="0000004F"/>
    <w:multiLevelType w:val="singleLevel"/>
    <w:tmpl w:val="0000004F"/>
    <w:name w:val="WW8Num81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</w:abstractNum>
  <w:abstractNum w:abstractNumId="79" w15:restartNumberingAfterBreak="0">
    <w:nsid w:val="00000050"/>
    <w:multiLevelType w:val="singleLevel"/>
    <w:tmpl w:val="00000050"/>
    <w:name w:val="WW8Num82"/>
    <w:lvl w:ilvl="0">
      <w:start w:val="1"/>
      <w:numFmt w:val="bullet"/>
      <w:lvlText w:val=""/>
      <w:lvlJc w:val="left"/>
      <w:pPr>
        <w:tabs>
          <w:tab w:val="num" w:pos="360"/>
        </w:tabs>
        <w:ind w:left="113" w:hanging="113"/>
      </w:pPr>
      <w:rPr>
        <w:rFonts w:ascii="Symbol" w:hAnsi="Symbol" w:cs="Symbol"/>
      </w:rPr>
    </w:lvl>
  </w:abstractNum>
  <w:abstractNum w:abstractNumId="80" w15:restartNumberingAfterBreak="0">
    <w:nsid w:val="00000051"/>
    <w:multiLevelType w:val="singleLevel"/>
    <w:tmpl w:val="00000051"/>
    <w:name w:val="WW8Num83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</w:abstractNum>
  <w:abstractNum w:abstractNumId="81" w15:restartNumberingAfterBreak="0">
    <w:nsid w:val="00000052"/>
    <w:multiLevelType w:val="singleLevel"/>
    <w:tmpl w:val="00000052"/>
    <w:name w:val="WW8Num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82" w15:restartNumberingAfterBreak="0">
    <w:nsid w:val="00000053"/>
    <w:multiLevelType w:val="singleLevel"/>
    <w:tmpl w:val="00000053"/>
    <w:name w:val="WW8Num8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83" w15:restartNumberingAfterBreak="0">
    <w:nsid w:val="00000054"/>
    <w:multiLevelType w:val="singleLevel"/>
    <w:tmpl w:val="00000054"/>
    <w:name w:val="WW8Num86"/>
    <w:lvl w:ilvl="0">
      <w:start w:val="1"/>
      <w:numFmt w:val="decimal"/>
      <w:lvlText w:val="(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84" w15:restartNumberingAfterBreak="0">
    <w:nsid w:val="00000055"/>
    <w:multiLevelType w:val="multilevel"/>
    <w:tmpl w:val="00000055"/>
    <w:name w:val="WW8Num8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85" w15:restartNumberingAfterBreak="0">
    <w:nsid w:val="00000056"/>
    <w:multiLevelType w:val="singleLevel"/>
    <w:tmpl w:val="00000056"/>
    <w:name w:val="WW8Num8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86" w15:restartNumberingAfterBreak="0">
    <w:nsid w:val="00000057"/>
    <w:multiLevelType w:val="singleLevel"/>
    <w:tmpl w:val="00000057"/>
    <w:name w:val="WW8Num8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87" w15:restartNumberingAfterBreak="0">
    <w:nsid w:val="00000058"/>
    <w:multiLevelType w:val="singleLevel"/>
    <w:tmpl w:val="00000058"/>
    <w:name w:val="WW8Num90"/>
    <w:lvl w:ilvl="0">
      <w:start w:val="1"/>
      <w:numFmt w:val="bullet"/>
      <w:lvlText w:val=""/>
      <w:lvlJc w:val="left"/>
      <w:pPr>
        <w:tabs>
          <w:tab w:val="num" w:pos="644"/>
        </w:tabs>
        <w:ind w:left="284" w:firstLine="0"/>
      </w:pPr>
      <w:rPr>
        <w:rFonts w:ascii="Symbol" w:hAnsi="Symbol" w:cs="Symbol"/>
        <w:sz w:val="16"/>
      </w:rPr>
    </w:lvl>
  </w:abstractNum>
  <w:abstractNum w:abstractNumId="88" w15:restartNumberingAfterBreak="0">
    <w:nsid w:val="00000059"/>
    <w:multiLevelType w:val="singleLevel"/>
    <w:tmpl w:val="00000059"/>
    <w:name w:val="WW8Num9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89" w15:restartNumberingAfterBreak="0">
    <w:nsid w:val="0000005A"/>
    <w:multiLevelType w:val="singleLevel"/>
    <w:tmpl w:val="0000005A"/>
    <w:name w:val="WW8Num9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90" w15:restartNumberingAfterBreak="0">
    <w:nsid w:val="0000005B"/>
    <w:multiLevelType w:val="singleLevel"/>
    <w:tmpl w:val="0000005B"/>
    <w:name w:val="WW8Num93"/>
    <w:lvl w:ilvl="0">
      <w:start w:val="1"/>
      <w:numFmt w:val="bullet"/>
      <w:lvlText w:val="─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91" w15:restartNumberingAfterBreak="0">
    <w:nsid w:val="0000005C"/>
    <w:multiLevelType w:val="singleLevel"/>
    <w:tmpl w:val="0000005C"/>
    <w:name w:val="WW8Num94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</w:abstractNum>
  <w:abstractNum w:abstractNumId="92" w15:restartNumberingAfterBreak="0">
    <w:nsid w:val="0000005D"/>
    <w:multiLevelType w:val="singleLevel"/>
    <w:tmpl w:val="0000005D"/>
    <w:name w:val="WW8Num95"/>
    <w:lvl w:ilvl="0">
      <w:start w:val="1"/>
      <w:numFmt w:val="bullet"/>
      <w:lvlText w:val="─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93" w15:restartNumberingAfterBreak="0">
    <w:nsid w:val="0000005E"/>
    <w:multiLevelType w:val="singleLevel"/>
    <w:tmpl w:val="0000005E"/>
    <w:name w:val="WW8Num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94" w15:restartNumberingAfterBreak="0">
    <w:nsid w:val="0000005F"/>
    <w:multiLevelType w:val="singleLevel"/>
    <w:tmpl w:val="0000005F"/>
    <w:name w:val="WW8Num9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95" w15:restartNumberingAfterBreak="0">
    <w:nsid w:val="00000060"/>
    <w:multiLevelType w:val="singleLevel"/>
    <w:tmpl w:val="00000060"/>
    <w:name w:val="WW8Num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96" w15:restartNumberingAfterBreak="0">
    <w:nsid w:val="00000061"/>
    <w:multiLevelType w:val="singleLevel"/>
    <w:tmpl w:val="00000061"/>
    <w:name w:val="WW8Num99"/>
    <w:lvl w:ilvl="0">
      <w:start w:val="1"/>
      <w:numFmt w:val="bullet"/>
      <w:lvlText w:val="─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97" w15:restartNumberingAfterBreak="0">
    <w:nsid w:val="00000062"/>
    <w:multiLevelType w:val="multilevel"/>
    <w:tmpl w:val="00000062"/>
    <w:name w:val="WW8Num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98" w15:restartNumberingAfterBreak="0">
    <w:nsid w:val="00000063"/>
    <w:multiLevelType w:val="singleLevel"/>
    <w:tmpl w:val="00000063"/>
    <w:name w:val="WW8Num101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99" w15:restartNumberingAfterBreak="0">
    <w:nsid w:val="00000064"/>
    <w:multiLevelType w:val="singleLevel"/>
    <w:tmpl w:val="00000064"/>
    <w:name w:val="WW8Num1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0" w15:restartNumberingAfterBreak="0">
    <w:nsid w:val="00000065"/>
    <w:multiLevelType w:val="singleLevel"/>
    <w:tmpl w:val="00000065"/>
    <w:name w:val="WW8Num1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1" w15:restartNumberingAfterBreak="0">
    <w:nsid w:val="00000066"/>
    <w:multiLevelType w:val="singleLevel"/>
    <w:tmpl w:val="00000066"/>
    <w:name w:val="WW8Num10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2" w15:restartNumberingAfterBreak="0">
    <w:nsid w:val="00000067"/>
    <w:multiLevelType w:val="singleLevel"/>
    <w:tmpl w:val="00000067"/>
    <w:name w:val="WW8Num1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3" w15:restartNumberingAfterBreak="0">
    <w:nsid w:val="00000068"/>
    <w:multiLevelType w:val="singleLevel"/>
    <w:tmpl w:val="00000068"/>
    <w:name w:val="WW8Num10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04" w15:restartNumberingAfterBreak="0">
    <w:nsid w:val="00000069"/>
    <w:multiLevelType w:val="singleLevel"/>
    <w:tmpl w:val="00000069"/>
    <w:name w:val="WW8Num10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05" w15:restartNumberingAfterBreak="0">
    <w:nsid w:val="0000006A"/>
    <w:multiLevelType w:val="multilevel"/>
    <w:tmpl w:val="0000006A"/>
    <w:name w:val="WW8Num10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06" w15:restartNumberingAfterBreak="0">
    <w:nsid w:val="0000006B"/>
    <w:multiLevelType w:val="singleLevel"/>
    <w:tmpl w:val="0000006B"/>
    <w:name w:val="WW8Num1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07" w15:restartNumberingAfterBreak="0">
    <w:nsid w:val="0000006C"/>
    <w:multiLevelType w:val="singleLevel"/>
    <w:tmpl w:val="0000006C"/>
    <w:name w:val="WW8Num111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108" w15:restartNumberingAfterBreak="0">
    <w:nsid w:val="0000006D"/>
    <w:multiLevelType w:val="singleLevel"/>
    <w:tmpl w:val="0000006D"/>
    <w:name w:val="WW8Num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09" w15:restartNumberingAfterBreak="0">
    <w:nsid w:val="00DC23F0"/>
    <w:multiLevelType w:val="hybridMultilevel"/>
    <w:tmpl w:val="AE7A265E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01361D29"/>
    <w:multiLevelType w:val="hybridMultilevel"/>
    <w:tmpl w:val="D2049C8A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01722B50"/>
    <w:multiLevelType w:val="hybridMultilevel"/>
    <w:tmpl w:val="9E72E70C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037259BD"/>
    <w:multiLevelType w:val="hybridMultilevel"/>
    <w:tmpl w:val="D8C6E2B4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03CA1283"/>
    <w:multiLevelType w:val="hybridMultilevel"/>
    <w:tmpl w:val="BC3AB622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0441556F"/>
    <w:multiLevelType w:val="hybridMultilevel"/>
    <w:tmpl w:val="956CD3B4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048F0F96"/>
    <w:multiLevelType w:val="hybridMultilevel"/>
    <w:tmpl w:val="26D2CFDE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05D165FA"/>
    <w:multiLevelType w:val="hybridMultilevel"/>
    <w:tmpl w:val="C7A6A960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0623106D"/>
    <w:multiLevelType w:val="hybridMultilevel"/>
    <w:tmpl w:val="CED207C0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067C6D42"/>
    <w:multiLevelType w:val="hybridMultilevel"/>
    <w:tmpl w:val="A73E75F2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06E70387"/>
    <w:multiLevelType w:val="hybridMultilevel"/>
    <w:tmpl w:val="E49CCAC8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076E2E12"/>
    <w:multiLevelType w:val="hybridMultilevel"/>
    <w:tmpl w:val="580675D6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077B1DF6"/>
    <w:multiLevelType w:val="hybridMultilevel"/>
    <w:tmpl w:val="9788A5AE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0A8534E0"/>
    <w:multiLevelType w:val="hybridMultilevel"/>
    <w:tmpl w:val="6570F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0AD2411A"/>
    <w:multiLevelType w:val="hybridMultilevel"/>
    <w:tmpl w:val="7EF62EC4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0AED47AD"/>
    <w:multiLevelType w:val="hybridMultilevel"/>
    <w:tmpl w:val="F6141360"/>
    <w:lvl w:ilvl="0" w:tplc="2474E878">
      <w:start w:val="1"/>
      <w:numFmt w:val="bullet"/>
      <w:lvlText w:val=""/>
      <w:lvlJc w:val="left"/>
      <w:pPr>
        <w:ind w:left="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25" w15:restartNumberingAfterBreak="0">
    <w:nsid w:val="0C955717"/>
    <w:multiLevelType w:val="hybridMultilevel"/>
    <w:tmpl w:val="AA9CD7F8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0CBC4528"/>
    <w:multiLevelType w:val="hybridMultilevel"/>
    <w:tmpl w:val="7F80EB04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0D8C5584"/>
    <w:multiLevelType w:val="hybridMultilevel"/>
    <w:tmpl w:val="ED9AE7A8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0DBE61D6"/>
    <w:multiLevelType w:val="hybridMultilevel"/>
    <w:tmpl w:val="303019DE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0DEF2D58"/>
    <w:multiLevelType w:val="hybridMultilevel"/>
    <w:tmpl w:val="C5BC5D7A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0F251F31"/>
    <w:multiLevelType w:val="hybridMultilevel"/>
    <w:tmpl w:val="5AD03C90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0F351DBF"/>
    <w:multiLevelType w:val="hybridMultilevel"/>
    <w:tmpl w:val="D03C2FC4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0F7D5013"/>
    <w:multiLevelType w:val="hybridMultilevel"/>
    <w:tmpl w:val="651A1212"/>
    <w:lvl w:ilvl="0" w:tplc="2474E8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3" w15:restartNumberingAfterBreak="0">
    <w:nsid w:val="0FBD6883"/>
    <w:multiLevelType w:val="hybridMultilevel"/>
    <w:tmpl w:val="84EA9C74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1056683A"/>
    <w:multiLevelType w:val="hybridMultilevel"/>
    <w:tmpl w:val="67F22226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10791A6E"/>
    <w:multiLevelType w:val="hybridMultilevel"/>
    <w:tmpl w:val="6B30A386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10930C49"/>
    <w:multiLevelType w:val="hybridMultilevel"/>
    <w:tmpl w:val="E9AABF0A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118A7E33"/>
    <w:multiLevelType w:val="hybridMultilevel"/>
    <w:tmpl w:val="5D96A130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12585C4F"/>
    <w:multiLevelType w:val="hybridMultilevel"/>
    <w:tmpl w:val="15329CD2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12B26F47"/>
    <w:multiLevelType w:val="hybridMultilevel"/>
    <w:tmpl w:val="7A581E2C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13206BC8"/>
    <w:multiLevelType w:val="hybridMultilevel"/>
    <w:tmpl w:val="35F085BA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160E43C3"/>
    <w:multiLevelType w:val="hybridMultilevel"/>
    <w:tmpl w:val="518027A8"/>
    <w:lvl w:ilvl="0" w:tplc="66762742">
      <w:start w:val="1"/>
      <w:numFmt w:val="decimal"/>
      <w:lvlText w:val="%1."/>
      <w:lvlJc w:val="left"/>
      <w:pPr>
        <w:ind w:left="1506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42" w15:restartNumberingAfterBreak="0">
    <w:nsid w:val="175C59E9"/>
    <w:multiLevelType w:val="hybridMultilevel"/>
    <w:tmpl w:val="F034B782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178C1E53"/>
    <w:multiLevelType w:val="hybridMultilevel"/>
    <w:tmpl w:val="64A6A3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1878631F"/>
    <w:multiLevelType w:val="hybridMultilevel"/>
    <w:tmpl w:val="B046EDD4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1C122429"/>
    <w:multiLevelType w:val="hybridMultilevel"/>
    <w:tmpl w:val="E2D0BFF6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1DDF391D"/>
    <w:multiLevelType w:val="hybridMultilevel"/>
    <w:tmpl w:val="7C426D58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 w15:restartNumberingAfterBreak="0">
    <w:nsid w:val="1E1843D2"/>
    <w:multiLevelType w:val="hybridMultilevel"/>
    <w:tmpl w:val="36689CE0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2000557F"/>
    <w:multiLevelType w:val="hybridMultilevel"/>
    <w:tmpl w:val="772E864A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" w15:restartNumberingAfterBreak="0">
    <w:nsid w:val="206B4DFC"/>
    <w:multiLevelType w:val="hybridMultilevel"/>
    <w:tmpl w:val="20ACB162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20EC3D18"/>
    <w:multiLevelType w:val="hybridMultilevel"/>
    <w:tmpl w:val="163AFA5C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214E6C12"/>
    <w:multiLevelType w:val="hybridMultilevel"/>
    <w:tmpl w:val="959C2ECA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21E50F5C"/>
    <w:multiLevelType w:val="hybridMultilevel"/>
    <w:tmpl w:val="D4AC73CC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23496D05"/>
    <w:multiLevelType w:val="hybridMultilevel"/>
    <w:tmpl w:val="4E0445D8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23A22F8D"/>
    <w:multiLevelType w:val="hybridMultilevel"/>
    <w:tmpl w:val="43962682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2484218E"/>
    <w:multiLevelType w:val="hybridMultilevel"/>
    <w:tmpl w:val="0DDE7CD8"/>
    <w:lvl w:ilvl="0" w:tplc="2474E878">
      <w:start w:val="1"/>
      <w:numFmt w:val="bullet"/>
      <w:lvlText w:val=""/>
      <w:lvlJc w:val="left"/>
      <w:pPr>
        <w:ind w:left="-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78" w:hanging="360"/>
      </w:pPr>
      <w:rPr>
        <w:rFonts w:ascii="Wingdings" w:hAnsi="Wingdings" w:hint="default"/>
      </w:rPr>
    </w:lvl>
  </w:abstractNum>
  <w:abstractNum w:abstractNumId="156" w15:restartNumberingAfterBreak="0">
    <w:nsid w:val="25A8492B"/>
    <w:multiLevelType w:val="hybridMultilevel"/>
    <w:tmpl w:val="75280240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7" w15:restartNumberingAfterBreak="0">
    <w:nsid w:val="27BC136A"/>
    <w:multiLevelType w:val="hybridMultilevel"/>
    <w:tmpl w:val="E3C8F930"/>
    <w:lvl w:ilvl="0" w:tplc="2474E8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8" w15:restartNumberingAfterBreak="0">
    <w:nsid w:val="29B25A3D"/>
    <w:multiLevelType w:val="hybridMultilevel"/>
    <w:tmpl w:val="3E3A973A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9" w15:restartNumberingAfterBreak="0">
    <w:nsid w:val="2A077752"/>
    <w:multiLevelType w:val="hybridMultilevel"/>
    <w:tmpl w:val="BFBE787E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2D5C4BE8"/>
    <w:multiLevelType w:val="hybridMultilevel"/>
    <w:tmpl w:val="7F1E0CF4"/>
    <w:lvl w:ilvl="0" w:tplc="2474E8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1" w15:restartNumberingAfterBreak="0">
    <w:nsid w:val="2D611333"/>
    <w:multiLevelType w:val="hybridMultilevel"/>
    <w:tmpl w:val="83CC878E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2E5C4C52"/>
    <w:multiLevelType w:val="hybridMultilevel"/>
    <w:tmpl w:val="524A339E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2FA453A9"/>
    <w:multiLevelType w:val="hybridMultilevel"/>
    <w:tmpl w:val="6CDA51D0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30027E96"/>
    <w:multiLevelType w:val="hybridMultilevel"/>
    <w:tmpl w:val="0E264BD6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31331BD1"/>
    <w:multiLevelType w:val="hybridMultilevel"/>
    <w:tmpl w:val="8CCC1A10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 w15:restartNumberingAfterBreak="0">
    <w:nsid w:val="324B152A"/>
    <w:multiLevelType w:val="hybridMultilevel"/>
    <w:tmpl w:val="765AE584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33241876"/>
    <w:multiLevelType w:val="hybridMultilevel"/>
    <w:tmpl w:val="13FAC1D2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 w15:restartNumberingAfterBreak="0">
    <w:nsid w:val="338E0D5D"/>
    <w:multiLevelType w:val="hybridMultilevel"/>
    <w:tmpl w:val="D4487270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9" w15:restartNumberingAfterBreak="0">
    <w:nsid w:val="34001D26"/>
    <w:multiLevelType w:val="hybridMultilevel"/>
    <w:tmpl w:val="CFA20716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 w15:restartNumberingAfterBreak="0">
    <w:nsid w:val="361043E3"/>
    <w:multiLevelType w:val="hybridMultilevel"/>
    <w:tmpl w:val="2FB6DC40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1" w15:restartNumberingAfterBreak="0">
    <w:nsid w:val="366178AE"/>
    <w:multiLevelType w:val="hybridMultilevel"/>
    <w:tmpl w:val="11181858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2" w15:restartNumberingAfterBreak="0">
    <w:nsid w:val="36C61734"/>
    <w:multiLevelType w:val="hybridMultilevel"/>
    <w:tmpl w:val="9EF49CE6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3" w15:restartNumberingAfterBreak="0">
    <w:nsid w:val="37421EA0"/>
    <w:multiLevelType w:val="hybridMultilevel"/>
    <w:tmpl w:val="469C27DA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 w15:restartNumberingAfterBreak="0">
    <w:nsid w:val="39122063"/>
    <w:multiLevelType w:val="hybridMultilevel"/>
    <w:tmpl w:val="6DB8B4D6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5" w15:restartNumberingAfterBreak="0">
    <w:nsid w:val="39AA00DC"/>
    <w:multiLevelType w:val="hybridMultilevel"/>
    <w:tmpl w:val="3FD05DE6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3B0E538D"/>
    <w:multiLevelType w:val="hybridMultilevel"/>
    <w:tmpl w:val="38CC3A6A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7" w15:restartNumberingAfterBreak="0">
    <w:nsid w:val="3C024959"/>
    <w:multiLevelType w:val="hybridMultilevel"/>
    <w:tmpl w:val="1E5C0636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3F3763D0"/>
    <w:multiLevelType w:val="hybridMultilevel"/>
    <w:tmpl w:val="A1DC13C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9" w15:restartNumberingAfterBreak="0">
    <w:nsid w:val="3F8470DB"/>
    <w:multiLevelType w:val="hybridMultilevel"/>
    <w:tmpl w:val="B086751C"/>
    <w:lvl w:ilvl="0" w:tplc="2474E878">
      <w:start w:val="1"/>
      <w:numFmt w:val="bullet"/>
      <w:lvlText w:val="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180" w15:restartNumberingAfterBreak="0">
    <w:nsid w:val="3FCC4502"/>
    <w:multiLevelType w:val="hybridMultilevel"/>
    <w:tmpl w:val="1F8EEDBE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1" w15:restartNumberingAfterBreak="0">
    <w:nsid w:val="40275D4B"/>
    <w:multiLevelType w:val="hybridMultilevel"/>
    <w:tmpl w:val="6548E47E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41F510E0"/>
    <w:multiLevelType w:val="hybridMultilevel"/>
    <w:tmpl w:val="DFD45492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422428EA"/>
    <w:multiLevelType w:val="hybridMultilevel"/>
    <w:tmpl w:val="985A4D22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4" w15:restartNumberingAfterBreak="0">
    <w:nsid w:val="424A4921"/>
    <w:multiLevelType w:val="hybridMultilevel"/>
    <w:tmpl w:val="E264C640"/>
    <w:lvl w:ilvl="0" w:tplc="2474E8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5" w15:restartNumberingAfterBreak="0">
    <w:nsid w:val="426F58C2"/>
    <w:multiLevelType w:val="hybridMultilevel"/>
    <w:tmpl w:val="04F0CEFA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6" w15:restartNumberingAfterBreak="0">
    <w:nsid w:val="42864033"/>
    <w:multiLevelType w:val="hybridMultilevel"/>
    <w:tmpl w:val="6AE8D72E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7" w15:restartNumberingAfterBreak="0">
    <w:nsid w:val="45C143C9"/>
    <w:multiLevelType w:val="hybridMultilevel"/>
    <w:tmpl w:val="4EBA957E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8" w15:restartNumberingAfterBreak="0">
    <w:nsid w:val="45D6619B"/>
    <w:multiLevelType w:val="hybridMultilevel"/>
    <w:tmpl w:val="739EFA1E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9" w15:restartNumberingAfterBreak="0">
    <w:nsid w:val="46172AE6"/>
    <w:multiLevelType w:val="hybridMultilevel"/>
    <w:tmpl w:val="DCD8E450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0" w15:restartNumberingAfterBreak="0">
    <w:nsid w:val="496C0479"/>
    <w:multiLevelType w:val="hybridMultilevel"/>
    <w:tmpl w:val="A4D2BBCE"/>
    <w:lvl w:ilvl="0" w:tplc="2474E8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1" w15:restartNumberingAfterBreak="0">
    <w:nsid w:val="4B595296"/>
    <w:multiLevelType w:val="hybridMultilevel"/>
    <w:tmpl w:val="63984832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2" w15:restartNumberingAfterBreak="0">
    <w:nsid w:val="4BE83FD1"/>
    <w:multiLevelType w:val="hybridMultilevel"/>
    <w:tmpl w:val="10446EC4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3" w15:restartNumberingAfterBreak="0">
    <w:nsid w:val="4C2F6F80"/>
    <w:multiLevelType w:val="hybridMultilevel"/>
    <w:tmpl w:val="AE6E4CB4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4D9A64D3"/>
    <w:multiLevelType w:val="hybridMultilevel"/>
    <w:tmpl w:val="85883740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 w15:restartNumberingAfterBreak="0">
    <w:nsid w:val="4F873928"/>
    <w:multiLevelType w:val="hybridMultilevel"/>
    <w:tmpl w:val="E74E483C"/>
    <w:lvl w:ilvl="0" w:tplc="B1CEBDAC">
      <w:numFmt w:val="bullet"/>
      <w:lvlText w:val=""/>
      <w:lvlJc w:val="left"/>
      <w:pPr>
        <w:ind w:left="112" w:hanging="425"/>
      </w:pPr>
      <w:rPr>
        <w:rFonts w:ascii="Symbol" w:eastAsia="Symbol" w:hAnsi="Symbol" w:cs="Symbol" w:hint="default"/>
        <w:w w:val="100"/>
        <w:sz w:val="24"/>
        <w:szCs w:val="24"/>
      </w:rPr>
    </w:lvl>
    <w:lvl w:ilvl="1" w:tplc="F2A8B600">
      <w:numFmt w:val="bullet"/>
      <w:lvlText w:val="•"/>
      <w:lvlJc w:val="left"/>
      <w:pPr>
        <w:ind w:left="1150" w:hanging="425"/>
      </w:pPr>
      <w:rPr>
        <w:rFonts w:hint="default"/>
      </w:rPr>
    </w:lvl>
    <w:lvl w:ilvl="2" w:tplc="CBC4DB60">
      <w:numFmt w:val="bullet"/>
      <w:lvlText w:val="•"/>
      <w:lvlJc w:val="left"/>
      <w:pPr>
        <w:ind w:left="2181" w:hanging="425"/>
      </w:pPr>
      <w:rPr>
        <w:rFonts w:hint="default"/>
      </w:rPr>
    </w:lvl>
    <w:lvl w:ilvl="3" w:tplc="9B5C9444">
      <w:numFmt w:val="bullet"/>
      <w:lvlText w:val="•"/>
      <w:lvlJc w:val="left"/>
      <w:pPr>
        <w:ind w:left="3211" w:hanging="425"/>
      </w:pPr>
      <w:rPr>
        <w:rFonts w:hint="default"/>
      </w:rPr>
    </w:lvl>
    <w:lvl w:ilvl="4" w:tplc="A33246E4">
      <w:numFmt w:val="bullet"/>
      <w:lvlText w:val="•"/>
      <w:lvlJc w:val="left"/>
      <w:pPr>
        <w:ind w:left="4242" w:hanging="425"/>
      </w:pPr>
      <w:rPr>
        <w:rFonts w:hint="default"/>
      </w:rPr>
    </w:lvl>
    <w:lvl w:ilvl="5" w:tplc="0F48A85A">
      <w:numFmt w:val="bullet"/>
      <w:lvlText w:val="•"/>
      <w:lvlJc w:val="left"/>
      <w:pPr>
        <w:ind w:left="5273" w:hanging="425"/>
      </w:pPr>
      <w:rPr>
        <w:rFonts w:hint="default"/>
      </w:rPr>
    </w:lvl>
    <w:lvl w:ilvl="6" w:tplc="090C801A">
      <w:numFmt w:val="bullet"/>
      <w:lvlText w:val="•"/>
      <w:lvlJc w:val="left"/>
      <w:pPr>
        <w:ind w:left="6303" w:hanging="425"/>
      </w:pPr>
      <w:rPr>
        <w:rFonts w:hint="default"/>
      </w:rPr>
    </w:lvl>
    <w:lvl w:ilvl="7" w:tplc="F3582D50">
      <w:numFmt w:val="bullet"/>
      <w:lvlText w:val="•"/>
      <w:lvlJc w:val="left"/>
      <w:pPr>
        <w:ind w:left="7334" w:hanging="425"/>
      </w:pPr>
      <w:rPr>
        <w:rFonts w:hint="default"/>
      </w:rPr>
    </w:lvl>
    <w:lvl w:ilvl="8" w:tplc="E1E4A1FE">
      <w:numFmt w:val="bullet"/>
      <w:lvlText w:val="•"/>
      <w:lvlJc w:val="left"/>
      <w:pPr>
        <w:ind w:left="8365" w:hanging="425"/>
      </w:pPr>
      <w:rPr>
        <w:rFonts w:hint="default"/>
      </w:rPr>
    </w:lvl>
  </w:abstractNum>
  <w:abstractNum w:abstractNumId="196" w15:restartNumberingAfterBreak="0">
    <w:nsid w:val="50F33872"/>
    <w:multiLevelType w:val="hybridMultilevel"/>
    <w:tmpl w:val="5830C42E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 w15:restartNumberingAfterBreak="0">
    <w:nsid w:val="515F66B9"/>
    <w:multiLevelType w:val="hybridMultilevel"/>
    <w:tmpl w:val="2994965E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8" w15:restartNumberingAfterBreak="0">
    <w:nsid w:val="5430058C"/>
    <w:multiLevelType w:val="hybridMultilevel"/>
    <w:tmpl w:val="1B40D040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9" w15:restartNumberingAfterBreak="0">
    <w:nsid w:val="58562C68"/>
    <w:multiLevelType w:val="hybridMultilevel"/>
    <w:tmpl w:val="8B0A9176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0" w15:restartNumberingAfterBreak="0">
    <w:nsid w:val="586556D2"/>
    <w:multiLevelType w:val="hybridMultilevel"/>
    <w:tmpl w:val="0DA26DBE"/>
    <w:lvl w:ilvl="0" w:tplc="2474E878">
      <w:start w:val="1"/>
      <w:numFmt w:val="bullet"/>
      <w:lvlText w:val=""/>
      <w:lvlJc w:val="left"/>
      <w:pPr>
        <w:ind w:left="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201" w15:restartNumberingAfterBreak="0">
    <w:nsid w:val="5B9F3217"/>
    <w:multiLevelType w:val="hybridMultilevel"/>
    <w:tmpl w:val="B4C8092C"/>
    <w:lvl w:ilvl="0" w:tplc="2474E8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2" w15:restartNumberingAfterBreak="0">
    <w:nsid w:val="5DB95E48"/>
    <w:multiLevelType w:val="hybridMultilevel"/>
    <w:tmpl w:val="7660A01A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 w15:restartNumberingAfterBreak="0">
    <w:nsid w:val="5DDB61B3"/>
    <w:multiLevelType w:val="hybridMultilevel"/>
    <w:tmpl w:val="D49E2778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4" w15:restartNumberingAfterBreak="0">
    <w:nsid w:val="60002CF9"/>
    <w:multiLevelType w:val="hybridMultilevel"/>
    <w:tmpl w:val="EB76C0D6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5" w15:restartNumberingAfterBreak="0">
    <w:nsid w:val="604B68CD"/>
    <w:multiLevelType w:val="hybridMultilevel"/>
    <w:tmpl w:val="C0F2BC92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6" w15:restartNumberingAfterBreak="0">
    <w:nsid w:val="60FD12E0"/>
    <w:multiLevelType w:val="hybridMultilevel"/>
    <w:tmpl w:val="B4325468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7" w15:restartNumberingAfterBreak="0">
    <w:nsid w:val="624002AA"/>
    <w:multiLevelType w:val="hybridMultilevel"/>
    <w:tmpl w:val="E468FD5C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8" w15:restartNumberingAfterBreak="0">
    <w:nsid w:val="632E2885"/>
    <w:multiLevelType w:val="hybridMultilevel"/>
    <w:tmpl w:val="7F9E6042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9" w15:restartNumberingAfterBreak="0">
    <w:nsid w:val="633A6A20"/>
    <w:multiLevelType w:val="hybridMultilevel"/>
    <w:tmpl w:val="401019FC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0" w15:restartNumberingAfterBreak="0">
    <w:nsid w:val="63EF027F"/>
    <w:multiLevelType w:val="hybridMultilevel"/>
    <w:tmpl w:val="CCE4CABA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1" w15:restartNumberingAfterBreak="0">
    <w:nsid w:val="648756EE"/>
    <w:multiLevelType w:val="hybridMultilevel"/>
    <w:tmpl w:val="4E8A7EAC"/>
    <w:lvl w:ilvl="0" w:tplc="2474E8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2" w15:restartNumberingAfterBreak="0">
    <w:nsid w:val="649E5DA0"/>
    <w:multiLevelType w:val="hybridMultilevel"/>
    <w:tmpl w:val="2AE04E1C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3" w15:restartNumberingAfterBreak="0">
    <w:nsid w:val="67092208"/>
    <w:multiLevelType w:val="hybridMultilevel"/>
    <w:tmpl w:val="9D00886A"/>
    <w:lvl w:ilvl="0" w:tplc="2474E8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4" w15:restartNumberingAfterBreak="0">
    <w:nsid w:val="67200C88"/>
    <w:multiLevelType w:val="hybridMultilevel"/>
    <w:tmpl w:val="CA4AEFD8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5" w15:restartNumberingAfterBreak="0">
    <w:nsid w:val="67A7513F"/>
    <w:multiLevelType w:val="hybridMultilevel"/>
    <w:tmpl w:val="26BA29B8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6" w15:restartNumberingAfterBreak="0">
    <w:nsid w:val="68C06CA5"/>
    <w:multiLevelType w:val="hybridMultilevel"/>
    <w:tmpl w:val="12D61896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7" w15:restartNumberingAfterBreak="0">
    <w:nsid w:val="69117F0E"/>
    <w:multiLevelType w:val="hybridMultilevel"/>
    <w:tmpl w:val="323A2D70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699725F8"/>
    <w:multiLevelType w:val="hybridMultilevel"/>
    <w:tmpl w:val="904049FA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9" w15:restartNumberingAfterBreak="0">
    <w:nsid w:val="6A5039FB"/>
    <w:multiLevelType w:val="hybridMultilevel"/>
    <w:tmpl w:val="3F621918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0" w15:restartNumberingAfterBreak="0">
    <w:nsid w:val="6A697DFD"/>
    <w:multiLevelType w:val="hybridMultilevel"/>
    <w:tmpl w:val="2E28067C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1" w15:restartNumberingAfterBreak="0">
    <w:nsid w:val="6AD4125D"/>
    <w:multiLevelType w:val="hybridMultilevel"/>
    <w:tmpl w:val="68BA0328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2" w15:restartNumberingAfterBreak="0">
    <w:nsid w:val="6ADC40C0"/>
    <w:multiLevelType w:val="hybridMultilevel"/>
    <w:tmpl w:val="9A66DB7C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3" w15:restartNumberingAfterBreak="0">
    <w:nsid w:val="6C7806F1"/>
    <w:multiLevelType w:val="hybridMultilevel"/>
    <w:tmpl w:val="FD02D82C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4" w15:restartNumberingAfterBreak="0">
    <w:nsid w:val="6CC0588E"/>
    <w:multiLevelType w:val="hybridMultilevel"/>
    <w:tmpl w:val="05A6FAF0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5" w15:restartNumberingAfterBreak="0">
    <w:nsid w:val="6D312CBA"/>
    <w:multiLevelType w:val="hybridMultilevel"/>
    <w:tmpl w:val="14CADC08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6" w15:restartNumberingAfterBreak="0">
    <w:nsid w:val="6D7317D8"/>
    <w:multiLevelType w:val="hybridMultilevel"/>
    <w:tmpl w:val="FDEE44E0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7" w15:restartNumberingAfterBreak="0">
    <w:nsid w:val="6DB63635"/>
    <w:multiLevelType w:val="hybridMultilevel"/>
    <w:tmpl w:val="76ECCB6E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8" w15:restartNumberingAfterBreak="0">
    <w:nsid w:val="6F1C4CC7"/>
    <w:multiLevelType w:val="hybridMultilevel"/>
    <w:tmpl w:val="8CAA021A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9" w15:restartNumberingAfterBreak="0">
    <w:nsid w:val="700A0773"/>
    <w:multiLevelType w:val="hybridMultilevel"/>
    <w:tmpl w:val="FCB41184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0" w15:restartNumberingAfterBreak="0">
    <w:nsid w:val="71D53A72"/>
    <w:multiLevelType w:val="hybridMultilevel"/>
    <w:tmpl w:val="E098E828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1" w15:restartNumberingAfterBreak="0">
    <w:nsid w:val="73514625"/>
    <w:multiLevelType w:val="hybridMultilevel"/>
    <w:tmpl w:val="51F0E694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2" w15:restartNumberingAfterBreak="0">
    <w:nsid w:val="74B87FAF"/>
    <w:multiLevelType w:val="hybridMultilevel"/>
    <w:tmpl w:val="74CE71D4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3" w15:restartNumberingAfterBreak="0">
    <w:nsid w:val="76381376"/>
    <w:multiLevelType w:val="hybridMultilevel"/>
    <w:tmpl w:val="A3C42C84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4" w15:restartNumberingAfterBreak="0">
    <w:nsid w:val="76933812"/>
    <w:multiLevelType w:val="hybridMultilevel"/>
    <w:tmpl w:val="84AEA4BE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5" w15:restartNumberingAfterBreak="0">
    <w:nsid w:val="76B96E06"/>
    <w:multiLevelType w:val="hybridMultilevel"/>
    <w:tmpl w:val="7B3E8D0C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6" w15:restartNumberingAfterBreak="0">
    <w:nsid w:val="76C52445"/>
    <w:multiLevelType w:val="hybridMultilevel"/>
    <w:tmpl w:val="6C906C3C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7" w15:restartNumberingAfterBreak="0">
    <w:nsid w:val="78412E33"/>
    <w:multiLevelType w:val="hybridMultilevel"/>
    <w:tmpl w:val="0804F980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8" w15:restartNumberingAfterBreak="0">
    <w:nsid w:val="7AB12EC8"/>
    <w:multiLevelType w:val="hybridMultilevel"/>
    <w:tmpl w:val="FBA6ACFC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9" w15:restartNumberingAfterBreak="0">
    <w:nsid w:val="7D660BA0"/>
    <w:multiLevelType w:val="hybridMultilevel"/>
    <w:tmpl w:val="445AA464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0" w15:restartNumberingAfterBreak="0">
    <w:nsid w:val="7E6E1660"/>
    <w:multiLevelType w:val="hybridMultilevel"/>
    <w:tmpl w:val="393CFE0C"/>
    <w:lvl w:ilvl="0" w:tplc="D12E72AC">
      <w:numFmt w:val="bullet"/>
      <w:lvlText w:val=""/>
      <w:lvlJc w:val="left"/>
      <w:pPr>
        <w:ind w:left="112" w:hanging="425"/>
      </w:pPr>
      <w:rPr>
        <w:rFonts w:ascii="Symbol" w:eastAsia="Symbol" w:hAnsi="Symbol" w:cs="Symbol" w:hint="default"/>
        <w:w w:val="100"/>
        <w:sz w:val="28"/>
        <w:szCs w:val="28"/>
      </w:rPr>
    </w:lvl>
    <w:lvl w:ilvl="1" w:tplc="901ACC96">
      <w:numFmt w:val="bullet"/>
      <w:lvlText w:val="•"/>
      <w:lvlJc w:val="left"/>
      <w:pPr>
        <w:ind w:left="1150" w:hanging="425"/>
      </w:pPr>
      <w:rPr>
        <w:rFonts w:hint="default"/>
      </w:rPr>
    </w:lvl>
    <w:lvl w:ilvl="2" w:tplc="0F0244EC">
      <w:numFmt w:val="bullet"/>
      <w:lvlText w:val="•"/>
      <w:lvlJc w:val="left"/>
      <w:pPr>
        <w:ind w:left="2181" w:hanging="425"/>
      </w:pPr>
      <w:rPr>
        <w:rFonts w:hint="default"/>
      </w:rPr>
    </w:lvl>
    <w:lvl w:ilvl="3" w:tplc="5CBCEE50">
      <w:numFmt w:val="bullet"/>
      <w:lvlText w:val="•"/>
      <w:lvlJc w:val="left"/>
      <w:pPr>
        <w:ind w:left="3211" w:hanging="425"/>
      </w:pPr>
      <w:rPr>
        <w:rFonts w:hint="default"/>
      </w:rPr>
    </w:lvl>
    <w:lvl w:ilvl="4" w:tplc="2E109970">
      <w:numFmt w:val="bullet"/>
      <w:lvlText w:val="•"/>
      <w:lvlJc w:val="left"/>
      <w:pPr>
        <w:ind w:left="4242" w:hanging="425"/>
      </w:pPr>
      <w:rPr>
        <w:rFonts w:hint="default"/>
      </w:rPr>
    </w:lvl>
    <w:lvl w:ilvl="5" w:tplc="CB4242C8">
      <w:numFmt w:val="bullet"/>
      <w:lvlText w:val="•"/>
      <w:lvlJc w:val="left"/>
      <w:pPr>
        <w:ind w:left="5273" w:hanging="425"/>
      </w:pPr>
      <w:rPr>
        <w:rFonts w:hint="default"/>
      </w:rPr>
    </w:lvl>
    <w:lvl w:ilvl="6" w:tplc="659C8366">
      <w:numFmt w:val="bullet"/>
      <w:lvlText w:val="•"/>
      <w:lvlJc w:val="left"/>
      <w:pPr>
        <w:ind w:left="6303" w:hanging="425"/>
      </w:pPr>
      <w:rPr>
        <w:rFonts w:hint="default"/>
      </w:rPr>
    </w:lvl>
    <w:lvl w:ilvl="7" w:tplc="7F2C60A4">
      <w:numFmt w:val="bullet"/>
      <w:lvlText w:val="•"/>
      <w:lvlJc w:val="left"/>
      <w:pPr>
        <w:ind w:left="7334" w:hanging="425"/>
      </w:pPr>
      <w:rPr>
        <w:rFonts w:hint="default"/>
      </w:rPr>
    </w:lvl>
    <w:lvl w:ilvl="8" w:tplc="EEAA8B6A">
      <w:numFmt w:val="bullet"/>
      <w:lvlText w:val="•"/>
      <w:lvlJc w:val="left"/>
      <w:pPr>
        <w:ind w:left="8365" w:hanging="425"/>
      </w:pPr>
      <w:rPr>
        <w:rFonts w:hint="default"/>
      </w:rPr>
    </w:lvl>
  </w:abstractNum>
  <w:num w:numId="1">
    <w:abstractNumId w:val="0"/>
  </w:num>
  <w:num w:numId="2">
    <w:abstractNumId w:val="233"/>
  </w:num>
  <w:num w:numId="3">
    <w:abstractNumId w:val="116"/>
  </w:num>
  <w:num w:numId="4">
    <w:abstractNumId w:val="152"/>
  </w:num>
  <w:num w:numId="5">
    <w:abstractNumId w:val="131"/>
  </w:num>
  <w:num w:numId="6">
    <w:abstractNumId w:val="196"/>
  </w:num>
  <w:num w:numId="7">
    <w:abstractNumId w:val="238"/>
  </w:num>
  <w:num w:numId="8">
    <w:abstractNumId w:val="119"/>
  </w:num>
  <w:num w:numId="9">
    <w:abstractNumId w:val="217"/>
  </w:num>
  <w:num w:numId="10">
    <w:abstractNumId w:val="111"/>
  </w:num>
  <w:num w:numId="11">
    <w:abstractNumId w:val="140"/>
  </w:num>
  <w:num w:numId="12">
    <w:abstractNumId w:val="125"/>
  </w:num>
  <w:num w:numId="13">
    <w:abstractNumId w:val="173"/>
  </w:num>
  <w:num w:numId="14">
    <w:abstractNumId w:val="112"/>
  </w:num>
  <w:num w:numId="15">
    <w:abstractNumId w:val="207"/>
  </w:num>
  <w:num w:numId="16">
    <w:abstractNumId w:val="223"/>
  </w:num>
  <w:num w:numId="17">
    <w:abstractNumId w:val="113"/>
  </w:num>
  <w:num w:numId="18">
    <w:abstractNumId w:val="190"/>
  </w:num>
  <w:num w:numId="19">
    <w:abstractNumId w:val="132"/>
  </w:num>
  <w:num w:numId="20">
    <w:abstractNumId w:val="211"/>
  </w:num>
  <w:num w:numId="21">
    <w:abstractNumId w:val="201"/>
  </w:num>
  <w:num w:numId="22">
    <w:abstractNumId w:val="184"/>
  </w:num>
  <w:num w:numId="23">
    <w:abstractNumId w:val="213"/>
  </w:num>
  <w:num w:numId="24">
    <w:abstractNumId w:val="160"/>
  </w:num>
  <w:num w:numId="25">
    <w:abstractNumId w:val="135"/>
  </w:num>
  <w:num w:numId="26">
    <w:abstractNumId w:val="194"/>
  </w:num>
  <w:num w:numId="27">
    <w:abstractNumId w:val="209"/>
  </w:num>
  <w:num w:numId="28">
    <w:abstractNumId w:val="169"/>
  </w:num>
  <w:num w:numId="29">
    <w:abstractNumId w:val="150"/>
  </w:num>
  <w:num w:numId="30">
    <w:abstractNumId w:val="162"/>
  </w:num>
  <w:num w:numId="31">
    <w:abstractNumId w:val="188"/>
  </w:num>
  <w:num w:numId="32">
    <w:abstractNumId w:val="126"/>
  </w:num>
  <w:num w:numId="33">
    <w:abstractNumId w:val="219"/>
  </w:num>
  <w:num w:numId="34">
    <w:abstractNumId w:val="228"/>
  </w:num>
  <w:num w:numId="35">
    <w:abstractNumId w:val="167"/>
  </w:num>
  <w:num w:numId="36">
    <w:abstractNumId w:val="222"/>
  </w:num>
  <w:num w:numId="37">
    <w:abstractNumId w:val="174"/>
  </w:num>
  <w:num w:numId="38">
    <w:abstractNumId w:val="110"/>
  </w:num>
  <w:num w:numId="39">
    <w:abstractNumId w:val="239"/>
  </w:num>
  <w:num w:numId="40">
    <w:abstractNumId w:val="129"/>
  </w:num>
  <w:num w:numId="41">
    <w:abstractNumId w:val="214"/>
  </w:num>
  <w:num w:numId="42">
    <w:abstractNumId w:val="130"/>
  </w:num>
  <w:num w:numId="43">
    <w:abstractNumId w:val="183"/>
  </w:num>
  <w:num w:numId="44">
    <w:abstractNumId w:val="236"/>
  </w:num>
  <w:num w:numId="45">
    <w:abstractNumId w:val="134"/>
  </w:num>
  <w:num w:numId="46">
    <w:abstractNumId w:val="198"/>
  </w:num>
  <w:num w:numId="47">
    <w:abstractNumId w:val="117"/>
  </w:num>
  <w:num w:numId="48">
    <w:abstractNumId w:val="163"/>
  </w:num>
  <w:num w:numId="49">
    <w:abstractNumId w:val="120"/>
  </w:num>
  <w:num w:numId="50">
    <w:abstractNumId w:val="177"/>
  </w:num>
  <w:num w:numId="51">
    <w:abstractNumId w:val="109"/>
  </w:num>
  <w:num w:numId="52">
    <w:abstractNumId w:val="187"/>
  </w:num>
  <w:num w:numId="53">
    <w:abstractNumId w:val="142"/>
  </w:num>
  <w:num w:numId="54">
    <w:abstractNumId w:val="133"/>
  </w:num>
  <w:num w:numId="55">
    <w:abstractNumId w:val="118"/>
  </w:num>
  <w:num w:numId="56">
    <w:abstractNumId w:val="205"/>
  </w:num>
  <w:num w:numId="57">
    <w:abstractNumId w:val="191"/>
  </w:num>
  <w:num w:numId="58">
    <w:abstractNumId w:val="230"/>
  </w:num>
  <w:num w:numId="59">
    <w:abstractNumId w:val="186"/>
  </w:num>
  <w:num w:numId="60">
    <w:abstractNumId w:val="234"/>
  </w:num>
  <w:num w:numId="61">
    <w:abstractNumId w:val="121"/>
  </w:num>
  <w:num w:numId="62">
    <w:abstractNumId w:val="165"/>
  </w:num>
  <w:num w:numId="63">
    <w:abstractNumId w:val="147"/>
  </w:num>
  <w:num w:numId="64">
    <w:abstractNumId w:val="148"/>
  </w:num>
  <w:num w:numId="65">
    <w:abstractNumId w:val="171"/>
  </w:num>
  <w:num w:numId="66">
    <w:abstractNumId w:val="229"/>
  </w:num>
  <w:num w:numId="67">
    <w:abstractNumId w:val="175"/>
  </w:num>
  <w:num w:numId="68">
    <w:abstractNumId w:val="221"/>
  </w:num>
  <w:num w:numId="69">
    <w:abstractNumId w:val="197"/>
  </w:num>
  <w:num w:numId="70">
    <w:abstractNumId w:val="137"/>
  </w:num>
  <w:num w:numId="71">
    <w:abstractNumId w:val="172"/>
  </w:num>
  <w:num w:numId="72">
    <w:abstractNumId w:val="225"/>
  </w:num>
  <w:num w:numId="73">
    <w:abstractNumId w:val="146"/>
  </w:num>
  <w:num w:numId="74">
    <w:abstractNumId w:val="203"/>
  </w:num>
  <w:num w:numId="75">
    <w:abstractNumId w:val="199"/>
  </w:num>
  <w:num w:numId="76">
    <w:abstractNumId w:val="181"/>
  </w:num>
  <w:num w:numId="77">
    <w:abstractNumId w:val="157"/>
  </w:num>
  <w:num w:numId="78">
    <w:abstractNumId w:val="210"/>
  </w:num>
  <w:num w:numId="79">
    <w:abstractNumId w:val="185"/>
  </w:num>
  <w:num w:numId="80">
    <w:abstractNumId w:val="216"/>
  </w:num>
  <w:num w:numId="81">
    <w:abstractNumId w:val="138"/>
  </w:num>
  <w:num w:numId="82">
    <w:abstractNumId w:val="220"/>
  </w:num>
  <w:num w:numId="83">
    <w:abstractNumId w:val="235"/>
  </w:num>
  <w:num w:numId="84">
    <w:abstractNumId w:val="149"/>
  </w:num>
  <w:num w:numId="85">
    <w:abstractNumId w:val="128"/>
  </w:num>
  <w:num w:numId="86">
    <w:abstractNumId w:val="166"/>
  </w:num>
  <w:num w:numId="87">
    <w:abstractNumId w:val="218"/>
  </w:num>
  <w:num w:numId="88">
    <w:abstractNumId w:val="192"/>
  </w:num>
  <w:num w:numId="89">
    <w:abstractNumId w:val="170"/>
  </w:num>
  <w:num w:numId="90">
    <w:abstractNumId w:val="123"/>
  </w:num>
  <w:num w:numId="91">
    <w:abstractNumId w:val="127"/>
  </w:num>
  <w:num w:numId="92">
    <w:abstractNumId w:val="227"/>
  </w:num>
  <w:num w:numId="93">
    <w:abstractNumId w:val="176"/>
  </w:num>
  <w:num w:numId="94">
    <w:abstractNumId w:val="231"/>
  </w:num>
  <w:num w:numId="95">
    <w:abstractNumId w:val="154"/>
  </w:num>
  <w:num w:numId="96">
    <w:abstractNumId w:val="182"/>
  </w:num>
  <w:num w:numId="97">
    <w:abstractNumId w:val="153"/>
  </w:num>
  <w:num w:numId="98">
    <w:abstractNumId w:val="206"/>
  </w:num>
  <w:num w:numId="99">
    <w:abstractNumId w:val="226"/>
  </w:num>
  <w:num w:numId="100">
    <w:abstractNumId w:val="159"/>
  </w:num>
  <w:num w:numId="101">
    <w:abstractNumId w:val="115"/>
  </w:num>
  <w:num w:numId="102">
    <w:abstractNumId w:val="215"/>
  </w:num>
  <w:num w:numId="103">
    <w:abstractNumId w:val="180"/>
  </w:num>
  <w:num w:numId="104">
    <w:abstractNumId w:val="208"/>
  </w:num>
  <w:num w:numId="105">
    <w:abstractNumId w:val="189"/>
  </w:num>
  <w:num w:numId="106">
    <w:abstractNumId w:val="156"/>
  </w:num>
  <w:num w:numId="107">
    <w:abstractNumId w:val="158"/>
  </w:num>
  <w:num w:numId="108">
    <w:abstractNumId w:val="136"/>
  </w:num>
  <w:num w:numId="109">
    <w:abstractNumId w:val="114"/>
  </w:num>
  <w:num w:numId="110">
    <w:abstractNumId w:val="161"/>
  </w:num>
  <w:num w:numId="111">
    <w:abstractNumId w:val="144"/>
  </w:num>
  <w:num w:numId="112">
    <w:abstractNumId w:val="212"/>
  </w:num>
  <w:num w:numId="113">
    <w:abstractNumId w:val="202"/>
  </w:num>
  <w:num w:numId="114">
    <w:abstractNumId w:val="168"/>
  </w:num>
  <w:num w:numId="115">
    <w:abstractNumId w:val="164"/>
  </w:num>
  <w:num w:numId="116">
    <w:abstractNumId w:val="139"/>
  </w:num>
  <w:num w:numId="117">
    <w:abstractNumId w:val="232"/>
  </w:num>
  <w:num w:numId="118">
    <w:abstractNumId w:val="145"/>
  </w:num>
  <w:num w:numId="119">
    <w:abstractNumId w:val="204"/>
  </w:num>
  <w:num w:numId="120">
    <w:abstractNumId w:val="224"/>
  </w:num>
  <w:num w:numId="121">
    <w:abstractNumId w:val="193"/>
  </w:num>
  <w:num w:numId="122">
    <w:abstractNumId w:val="200"/>
  </w:num>
  <w:num w:numId="123">
    <w:abstractNumId w:val="124"/>
  </w:num>
  <w:num w:numId="124">
    <w:abstractNumId w:val="179"/>
  </w:num>
  <w:num w:numId="125">
    <w:abstractNumId w:val="155"/>
  </w:num>
  <w:num w:numId="126">
    <w:abstractNumId w:val="237"/>
  </w:num>
  <w:num w:numId="127">
    <w:abstractNumId w:val="151"/>
  </w:num>
  <w:num w:numId="128">
    <w:abstractNumId w:val="143"/>
  </w:num>
  <w:num w:numId="129">
    <w:abstractNumId w:val="195"/>
  </w:num>
  <w:num w:numId="130">
    <w:abstractNumId w:val="240"/>
  </w:num>
  <w:num w:numId="131">
    <w:abstractNumId w:val="122"/>
  </w:num>
  <w:num w:numId="132">
    <w:abstractNumId w:val="178"/>
  </w:num>
  <w:num w:numId="133">
    <w:abstractNumId w:val="141"/>
  </w:num>
  <w:numIdMacAtCleanup w:val="1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hideSpellingErrors/>
  <w:hideGrammaticalError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A2D"/>
    <w:rsid w:val="000024A6"/>
    <w:rsid w:val="00004267"/>
    <w:rsid w:val="00006392"/>
    <w:rsid w:val="00007217"/>
    <w:rsid w:val="00012798"/>
    <w:rsid w:val="00012D2A"/>
    <w:rsid w:val="00015D01"/>
    <w:rsid w:val="0001682B"/>
    <w:rsid w:val="0002050C"/>
    <w:rsid w:val="00021943"/>
    <w:rsid w:val="000232E6"/>
    <w:rsid w:val="000239E4"/>
    <w:rsid w:val="0002497B"/>
    <w:rsid w:val="00024EAB"/>
    <w:rsid w:val="00025099"/>
    <w:rsid w:val="00026B96"/>
    <w:rsid w:val="000310ED"/>
    <w:rsid w:val="0003119D"/>
    <w:rsid w:val="00032C06"/>
    <w:rsid w:val="00034096"/>
    <w:rsid w:val="00034D5D"/>
    <w:rsid w:val="00034FB2"/>
    <w:rsid w:val="00036339"/>
    <w:rsid w:val="000375A4"/>
    <w:rsid w:val="00040358"/>
    <w:rsid w:val="0004141B"/>
    <w:rsid w:val="00041754"/>
    <w:rsid w:val="00041874"/>
    <w:rsid w:val="00041E7F"/>
    <w:rsid w:val="000423B0"/>
    <w:rsid w:val="00043D04"/>
    <w:rsid w:val="00044457"/>
    <w:rsid w:val="000449C9"/>
    <w:rsid w:val="00045F4C"/>
    <w:rsid w:val="00051806"/>
    <w:rsid w:val="00052C2E"/>
    <w:rsid w:val="00053898"/>
    <w:rsid w:val="000555E8"/>
    <w:rsid w:val="00057104"/>
    <w:rsid w:val="00061200"/>
    <w:rsid w:val="000613EC"/>
    <w:rsid w:val="0006621E"/>
    <w:rsid w:val="00066D21"/>
    <w:rsid w:val="00066F2A"/>
    <w:rsid w:val="000730A1"/>
    <w:rsid w:val="000739D1"/>
    <w:rsid w:val="000775BD"/>
    <w:rsid w:val="00080026"/>
    <w:rsid w:val="0008094C"/>
    <w:rsid w:val="00082E0E"/>
    <w:rsid w:val="00083789"/>
    <w:rsid w:val="00087920"/>
    <w:rsid w:val="00090392"/>
    <w:rsid w:val="000915E1"/>
    <w:rsid w:val="00091D97"/>
    <w:rsid w:val="00092F27"/>
    <w:rsid w:val="00094C21"/>
    <w:rsid w:val="00094FC9"/>
    <w:rsid w:val="00095B62"/>
    <w:rsid w:val="000966E3"/>
    <w:rsid w:val="00096F7B"/>
    <w:rsid w:val="000970E6"/>
    <w:rsid w:val="000A170D"/>
    <w:rsid w:val="000B035A"/>
    <w:rsid w:val="000B3AD4"/>
    <w:rsid w:val="000B41F6"/>
    <w:rsid w:val="000B7087"/>
    <w:rsid w:val="000C0379"/>
    <w:rsid w:val="000C068A"/>
    <w:rsid w:val="000C1622"/>
    <w:rsid w:val="000C16B0"/>
    <w:rsid w:val="000C4226"/>
    <w:rsid w:val="000C449F"/>
    <w:rsid w:val="000C7804"/>
    <w:rsid w:val="000D477C"/>
    <w:rsid w:val="000D6B32"/>
    <w:rsid w:val="000D6E1F"/>
    <w:rsid w:val="000D6E7E"/>
    <w:rsid w:val="000D7C5E"/>
    <w:rsid w:val="000E0616"/>
    <w:rsid w:val="000E0B16"/>
    <w:rsid w:val="000E0B9D"/>
    <w:rsid w:val="000E1411"/>
    <w:rsid w:val="000E2D05"/>
    <w:rsid w:val="000E6A98"/>
    <w:rsid w:val="000E7608"/>
    <w:rsid w:val="000F0EA0"/>
    <w:rsid w:val="000F20DA"/>
    <w:rsid w:val="000F2782"/>
    <w:rsid w:val="000F2C18"/>
    <w:rsid w:val="000F6340"/>
    <w:rsid w:val="000F7FD9"/>
    <w:rsid w:val="00103B32"/>
    <w:rsid w:val="00103FFA"/>
    <w:rsid w:val="00106597"/>
    <w:rsid w:val="00107434"/>
    <w:rsid w:val="00110416"/>
    <w:rsid w:val="001108FD"/>
    <w:rsid w:val="00111B0A"/>
    <w:rsid w:val="00113DF9"/>
    <w:rsid w:val="0011425F"/>
    <w:rsid w:val="001160D9"/>
    <w:rsid w:val="00116B69"/>
    <w:rsid w:val="00117FEC"/>
    <w:rsid w:val="0012146E"/>
    <w:rsid w:val="001215E4"/>
    <w:rsid w:val="00123966"/>
    <w:rsid w:val="00123CC2"/>
    <w:rsid w:val="00124188"/>
    <w:rsid w:val="00124E2E"/>
    <w:rsid w:val="00125D8C"/>
    <w:rsid w:val="00125F5E"/>
    <w:rsid w:val="00126D46"/>
    <w:rsid w:val="00130594"/>
    <w:rsid w:val="001318BD"/>
    <w:rsid w:val="00131FFB"/>
    <w:rsid w:val="00132E2D"/>
    <w:rsid w:val="001337D0"/>
    <w:rsid w:val="0013536A"/>
    <w:rsid w:val="00135CD3"/>
    <w:rsid w:val="001364EF"/>
    <w:rsid w:val="00140B10"/>
    <w:rsid w:val="00141734"/>
    <w:rsid w:val="001422FC"/>
    <w:rsid w:val="001423D8"/>
    <w:rsid w:val="001445A6"/>
    <w:rsid w:val="00144925"/>
    <w:rsid w:val="00146905"/>
    <w:rsid w:val="00147D58"/>
    <w:rsid w:val="001509EC"/>
    <w:rsid w:val="00150F53"/>
    <w:rsid w:val="0015321B"/>
    <w:rsid w:val="001566D1"/>
    <w:rsid w:val="00162AE2"/>
    <w:rsid w:val="00163289"/>
    <w:rsid w:val="00165BD0"/>
    <w:rsid w:val="001673DE"/>
    <w:rsid w:val="001700BD"/>
    <w:rsid w:val="001703D9"/>
    <w:rsid w:val="00170FCC"/>
    <w:rsid w:val="00172119"/>
    <w:rsid w:val="00173031"/>
    <w:rsid w:val="0017452E"/>
    <w:rsid w:val="001761F5"/>
    <w:rsid w:val="00176ACA"/>
    <w:rsid w:val="00176C4C"/>
    <w:rsid w:val="00177A3A"/>
    <w:rsid w:val="00180E56"/>
    <w:rsid w:val="00180EC3"/>
    <w:rsid w:val="001811AC"/>
    <w:rsid w:val="001827E7"/>
    <w:rsid w:val="00183DD7"/>
    <w:rsid w:val="00186080"/>
    <w:rsid w:val="001926B4"/>
    <w:rsid w:val="00194D3E"/>
    <w:rsid w:val="0019584A"/>
    <w:rsid w:val="00196240"/>
    <w:rsid w:val="001A10D7"/>
    <w:rsid w:val="001A1A8F"/>
    <w:rsid w:val="001A1B11"/>
    <w:rsid w:val="001A4567"/>
    <w:rsid w:val="001B0C58"/>
    <w:rsid w:val="001B1FE3"/>
    <w:rsid w:val="001B381D"/>
    <w:rsid w:val="001B3F90"/>
    <w:rsid w:val="001C034F"/>
    <w:rsid w:val="001C46F0"/>
    <w:rsid w:val="001C54C8"/>
    <w:rsid w:val="001D10E2"/>
    <w:rsid w:val="001D20BD"/>
    <w:rsid w:val="001D4789"/>
    <w:rsid w:val="001D4B9B"/>
    <w:rsid w:val="001D5D07"/>
    <w:rsid w:val="001D6370"/>
    <w:rsid w:val="001D637C"/>
    <w:rsid w:val="001D7973"/>
    <w:rsid w:val="001E2E80"/>
    <w:rsid w:val="001E523C"/>
    <w:rsid w:val="001E5853"/>
    <w:rsid w:val="001E6C02"/>
    <w:rsid w:val="001E7FC4"/>
    <w:rsid w:val="001F02B3"/>
    <w:rsid w:val="001F15D6"/>
    <w:rsid w:val="001F237D"/>
    <w:rsid w:val="001F590F"/>
    <w:rsid w:val="001F6F37"/>
    <w:rsid w:val="002000C2"/>
    <w:rsid w:val="00200610"/>
    <w:rsid w:val="00200BDE"/>
    <w:rsid w:val="00200C80"/>
    <w:rsid w:val="00201BA5"/>
    <w:rsid w:val="00205CC6"/>
    <w:rsid w:val="002073A3"/>
    <w:rsid w:val="002108B6"/>
    <w:rsid w:val="00211181"/>
    <w:rsid w:val="00212283"/>
    <w:rsid w:val="00213C76"/>
    <w:rsid w:val="00216F01"/>
    <w:rsid w:val="002205B5"/>
    <w:rsid w:val="00221D15"/>
    <w:rsid w:val="00223028"/>
    <w:rsid w:val="00225A52"/>
    <w:rsid w:val="00226507"/>
    <w:rsid w:val="00227F1D"/>
    <w:rsid w:val="00231DE6"/>
    <w:rsid w:val="00231FD6"/>
    <w:rsid w:val="00232F43"/>
    <w:rsid w:val="002333EB"/>
    <w:rsid w:val="00234F66"/>
    <w:rsid w:val="00236DA0"/>
    <w:rsid w:val="00236EAB"/>
    <w:rsid w:val="00237924"/>
    <w:rsid w:val="002401E5"/>
    <w:rsid w:val="00240333"/>
    <w:rsid w:val="00240FCB"/>
    <w:rsid w:val="002411AD"/>
    <w:rsid w:val="002447E2"/>
    <w:rsid w:val="0024504C"/>
    <w:rsid w:val="00247B5E"/>
    <w:rsid w:val="00251E42"/>
    <w:rsid w:val="00254509"/>
    <w:rsid w:val="002563B7"/>
    <w:rsid w:val="002568CE"/>
    <w:rsid w:val="00260053"/>
    <w:rsid w:val="00262431"/>
    <w:rsid w:val="00263C38"/>
    <w:rsid w:val="002656D0"/>
    <w:rsid w:val="00265EDA"/>
    <w:rsid w:val="0026610A"/>
    <w:rsid w:val="00266827"/>
    <w:rsid w:val="00266BC1"/>
    <w:rsid w:val="002672A8"/>
    <w:rsid w:val="00270EE1"/>
    <w:rsid w:val="0027350F"/>
    <w:rsid w:val="0027534D"/>
    <w:rsid w:val="002773F2"/>
    <w:rsid w:val="002776B2"/>
    <w:rsid w:val="00282743"/>
    <w:rsid w:val="00283398"/>
    <w:rsid w:val="00283C2A"/>
    <w:rsid w:val="0028482D"/>
    <w:rsid w:val="00284CDD"/>
    <w:rsid w:val="00285A14"/>
    <w:rsid w:val="00285AB4"/>
    <w:rsid w:val="002908C0"/>
    <w:rsid w:val="00290EF4"/>
    <w:rsid w:val="00291898"/>
    <w:rsid w:val="00291AC4"/>
    <w:rsid w:val="00295D6C"/>
    <w:rsid w:val="002A48BF"/>
    <w:rsid w:val="002A4B36"/>
    <w:rsid w:val="002A587F"/>
    <w:rsid w:val="002A5D01"/>
    <w:rsid w:val="002A5EEF"/>
    <w:rsid w:val="002A7F3A"/>
    <w:rsid w:val="002B08DA"/>
    <w:rsid w:val="002B3A58"/>
    <w:rsid w:val="002B419F"/>
    <w:rsid w:val="002B4DBF"/>
    <w:rsid w:val="002B50DB"/>
    <w:rsid w:val="002B6582"/>
    <w:rsid w:val="002B697A"/>
    <w:rsid w:val="002C169E"/>
    <w:rsid w:val="002C26BB"/>
    <w:rsid w:val="002C36F9"/>
    <w:rsid w:val="002C37DA"/>
    <w:rsid w:val="002C54EC"/>
    <w:rsid w:val="002C5975"/>
    <w:rsid w:val="002C7330"/>
    <w:rsid w:val="002C740E"/>
    <w:rsid w:val="002C757A"/>
    <w:rsid w:val="002C7785"/>
    <w:rsid w:val="002D01C6"/>
    <w:rsid w:val="002D1E2A"/>
    <w:rsid w:val="002D3CD0"/>
    <w:rsid w:val="002D47E7"/>
    <w:rsid w:val="002D579D"/>
    <w:rsid w:val="002D631B"/>
    <w:rsid w:val="002D73F3"/>
    <w:rsid w:val="002E1419"/>
    <w:rsid w:val="002E1D59"/>
    <w:rsid w:val="002E3249"/>
    <w:rsid w:val="002E4BC6"/>
    <w:rsid w:val="002E7CA2"/>
    <w:rsid w:val="002E7ECD"/>
    <w:rsid w:val="002E7F28"/>
    <w:rsid w:val="002F30FE"/>
    <w:rsid w:val="002F4BE8"/>
    <w:rsid w:val="002F501D"/>
    <w:rsid w:val="002F554B"/>
    <w:rsid w:val="002F693F"/>
    <w:rsid w:val="00301EF9"/>
    <w:rsid w:val="0030222C"/>
    <w:rsid w:val="00302388"/>
    <w:rsid w:val="003026B6"/>
    <w:rsid w:val="00302E06"/>
    <w:rsid w:val="003058D1"/>
    <w:rsid w:val="00305E68"/>
    <w:rsid w:val="00305F95"/>
    <w:rsid w:val="00310077"/>
    <w:rsid w:val="0031021D"/>
    <w:rsid w:val="003121AF"/>
    <w:rsid w:val="003121D0"/>
    <w:rsid w:val="00313108"/>
    <w:rsid w:val="00313203"/>
    <w:rsid w:val="003136A6"/>
    <w:rsid w:val="00313BA8"/>
    <w:rsid w:val="003165EF"/>
    <w:rsid w:val="00317457"/>
    <w:rsid w:val="00317A00"/>
    <w:rsid w:val="0032213D"/>
    <w:rsid w:val="00322C1E"/>
    <w:rsid w:val="00323128"/>
    <w:rsid w:val="00323752"/>
    <w:rsid w:val="00323BA4"/>
    <w:rsid w:val="003275C0"/>
    <w:rsid w:val="003277F0"/>
    <w:rsid w:val="003277FF"/>
    <w:rsid w:val="00327F34"/>
    <w:rsid w:val="00333B52"/>
    <w:rsid w:val="00334236"/>
    <w:rsid w:val="003342A9"/>
    <w:rsid w:val="00335643"/>
    <w:rsid w:val="0034034C"/>
    <w:rsid w:val="003429C8"/>
    <w:rsid w:val="00342D50"/>
    <w:rsid w:val="00342F2C"/>
    <w:rsid w:val="00343AF6"/>
    <w:rsid w:val="00344B15"/>
    <w:rsid w:val="00344CBD"/>
    <w:rsid w:val="003468F2"/>
    <w:rsid w:val="00346D28"/>
    <w:rsid w:val="00347BD2"/>
    <w:rsid w:val="00351FF5"/>
    <w:rsid w:val="00353C5A"/>
    <w:rsid w:val="00356F50"/>
    <w:rsid w:val="00360DB9"/>
    <w:rsid w:val="00362C20"/>
    <w:rsid w:val="00362E64"/>
    <w:rsid w:val="00364B34"/>
    <w:rsid w:val="00366D4F"/>
    <w:rsid w:val="00367510"/>
    <w:rsid w:val="00367A21"/>
    <w:rsid w:val="00367D91"/>
    <w:rsid w:val="00367FE6"/>
    <w:rsid w:val="00371D4C"/>
    <w:rsid w:val="00380837"/>
    <w:rsid w:val="00383108"/>
    <w:rsid w:val="00383C05"/>
    <w:rsid w:val="00383E74"/>
    <w:rsid w:val="00385407"/>
    <w:rsid w:val="0038545C"/>
    <w:rsid w:val="003860C1"/>
    <w:rsid w:val="00390769"/>
    <w:rsid w:val="003909FB"/>
    <w:rsid w:val="00391066"/>
    <w:rsid w:val="003914A6"/>
    <w:rsid w:val="0039525C"/>
    <w:rsid w:val="00396A9A"/>
    <w:rsid w:val="003A2319"/>
    <w:rsid w:val="003A2D8D"/>
    <w:rsid w:val="003A43FA"/>
    <w:rsid w:val="003A4F61"/>
    <w:rsid w:val="003B168E"/>
    <w:rsid w:val="003B294C"/>
    <w:rsid w:val="003B41C4"/>
    <w:rsid w:val="003B4430"/>
    <w:rsid w:val="003B5788"/>
    <w:rsid w:val="003C147C"/>
    <w:rsid w:val="003C25A9"/>
    <w:rsid w:val="003C4DAC"/>
    <w:rsid w:val="003C5103"/>
    <w:rsid w:val="003C5D4E"/>
    <w:rsid w:val="003C6DFE"/>
    <w:rsid w:val="003D17D6"/>
    <w:rsid w:val="003D1DC8"/>
    <w:rsid w:val="003D384A"/>
    <w:rsid w:val="003D4657"/>
    <w:rsid w:val="003E1AB2"/>
    <w:rsid w:val="003E1F0B"/>
    <w:rsid w:val="003E2AB2"/>
    <w:rsid w:val="003E4070"/>
    <w:rsid w:val="003F1E4B"/>
    <w:rsid w:val="003F3546"/>
    <w:rsid w:val="003F3EED"/>
    <w:rsid w:val="003F4E8C"/>
    <w:rsid w:val="003F65EC"/>
    <w:rsid w:val="003F6C0E"/>
    <w:rsid w:val="004048E4"/>
    <w:rsid w:val="00404E76"/>
    <w:rsid w:val="0040510D"/>
    <w:rsid w:val="00406546"/>
    <w:rsid w:val="004071B4"/>
    <w:rsid w:val="00407A7E"/>
    <w:rsid w:val="00407E6C"/>
    <w:rsid w:val="0041027C"/>
    <w:rsid w:val="00411777"/>
    <w:rsid w:val="00413816"/>
    <w:rsid w:val="00415252"/>
    <w:rsid w:val="00415CC4"/>
    <w:rsid w:val="00415EF1"/>
    <w:rsid w:val="00420269"/>
    <w:rsid w:val="00420D79"/>
    <w:rsid w:val="00420E05"/>
    <w:rsid w:val="004217EE"/>
    <w:rsid w:val="004218FF"/>
    <w:rsid w:val="004226D4"/>
    <w:rsid w:val="00422878"/>
    <w:rsid w:val="00423A7D"/>
    <w:rsid w:val="004241C1"/>
    <w:rsid w:val="004272AF"/>
    <w:rsid w:val="00431E00"/>
    <w:rsid w:val="004332E1"/>
    <w:rsid w:val="00435BCE"/>
    <w:rsid w:val="0044236E"/>
    <w:rsid w:val="00443B74"/>
    <w:rsid w:val="00445955"/>
    <w:rsid w:val="00446F7F"/>
    <w:rsid w:val="00450E36"/>
    <w:rsid w:val="00450F75"/>
    <w:rsid w:val="00452455"/>
    <w:rsid w:val="0045414A"/>
    <w:rsid w:val="004551C3"/>
    <w:rsid w:val="004620B5"/>
    <w:rsid w:val="004648A8"/>
    <w:rsid w:val="004652A9"/>
    <w:rsid w:val="004662EF"/>
    <w:rsid w:val="00466572"/>
    <w:rsid w:val="0046723C"/>
    <w:rsid w:val="00471019"/>
    <w:rsid w:val="004741B5"/>
    <w:rsid w:val="00475319"/>
    <w:rsid w:val="00475941"/>
    <w:rsid w:val="00475C22"/>
    <w:rsid w:val="004771ED"/>
    <w:rsid w:val="00477C1B"/>
    <w:rsid w:val="00480500"/>
    <w:rsid w:val="00481CCB"/>
    <w:rsid w:val="00482F4E"/>
    <w:rsid w:val="004834EB"/>
    <w:rsid w:val="004835F4"/>
    <w:rsid w:val="004855A9"/>
    <w:rsid w:val="00485F1A"/>
    <w:rsid w:val="00490A8B"/>
    <w:rsid w:val="004918E3"/>
    <w:rsid w:val="004936D7"/>
    <w:rsid w:val="00496A2D"/>
    <w:rsid w:val="004A1EC6"/>
    <w:rsid w:val="004A42A1"/>
    <w:rsid w:val="004A5E7A"/>
    <w:rsid w:val="004A72C3"/>
    <w:rsid w:val="004A756D"/>
    <w:rsid w:val="004A790F"/>
    <w:rsid w:val="004B10AF"/>
    <w:rsid w:val="004B214A"/>
    <w:rsid w:val="004B37D8"/>
    <w:rsid w:val="004B48F6"/>
    <w:rsid w:val="004B557E"/>
    <w:rsid w:val="004B60BB"/>
    <w:rsid w:val="004B621A"/>
    <w:rsid w:val="004B621C"/>
    <w:rsid w:val="004B685E"/>
    <w:rsid w:val="004C033C"/>
    <w:rsid w:val="004C22D0"/>
    <w:rsid w:val="004C4222"/>
    <w:rsid w:val="004C5115"/>
    <w:rsid w:val="004C77EF"/>
    <w:rsid w:val="004D33FF"/>
    <w:rsid w:val="004D3E51"/>
    <w:rsid w:val="004D48C7"/>
    <w:rsid w:val="004D5901"/>
    <w:rsid w:val="004D5B2B"/>
    <w:rsid w:val="004D5B5A"/>
    <w:rsid w:val="004D6B53"/>
    <w:rsid w:val="004D6FB3"/>
    <w:rsid w:val="004E0773"/>
    <w:rsid w:val="004E0892"/>
    <w:rsid w:val="004E0994"/>
    <w:rsid w:val="004E0EC3"/>
    <w:rsid w:val="004E2634"/>
    <w:rsid w:val="004E2836"/>
    <w:rsid w:val="004E2CD3"/>
    <w:rsid w:val="004E577B"/>
    <w:rsid w:val="004E6970"/>
    <w:rsid w:val="004F1748"/>
    <w:rsid w:val="004F324C"/>
    <w:rsid w:val="004F353D"/>
    <w:rsid w:val="004F3873"/>
    <w:rsid w:val="004F72FC"/>
    <w:rsid w:val="005013FE"/>
    <w:rsid w:val="005019EE"/>
    <w:rsid w:val="00501A17"/>
    <w:rsid w:val="00505027"/>
    <w:rsid w:val="005062D7"/>
    <w:rsid w:val="0050767B"/>
    <w:rsid w:val="00511246"/>
    <w:rsid w:val="005118D0"/>
    <w:rsid w:val="00514CAC"/>
    <w:rsid w:val="00514CC9"/>
    <w:rsid w:val="00521CD3"/>
    <w:rsid w:val="0052406B"/>
    <w:rsid w:val="00524441"/>
    <w:rsid w:val="00525107"/>
    <w:rsid w:val="00525B70"/>
    <w:rsid w:val="00530D08"/>
    <w:rsid w:val="005335E6"/>
    <w:rsid w:val="00534754"/>
    <w:rsid w:val="00541367"/>
    <w:rsid w:val="00543CEE"/>
    <w:rsid w:val="005460EF"/>
    <w:rsid w:val="00546AA3"/>
    <w:rsid w:val="00546B53"/>
    <w:rsid w:val="00547EF5"/>
    <w:rsid w:val="0055230A"/>
    <w:rsid w:val="00553F9B"/>
    <w:rsid w:val="00554361"/>
    <w:rsid w:val="005547CB"/>
    <w:rsid w:val="00556290"/>
    <w:rsid w:val="00557596"/>
    <w:rsid w:val="00557F48"/>
    <w:rsid w:val="005604A9"/>
    <w:rsid w:val="00562C57"/>
    <w:rsid w:val="005630D6"/>
    <w:rsid w:val="00570AF7"/>
    <w:rsid w:val="00573CFE"/>
    <w:rsid w:val="005752EE"/>
    <w:rsid w:val="00575660"/>
    <w:rsid w:val="00575FBA"/>
    <w:rsid w:val="00577996"/>
    <w:rsid w:val="00582D85"/>
    <w:rsid w:val="005838B7"/>
    <w:rsid w:val="005856D6"/>
    <w:rsid w:val="00586550"/>
    <w:rsid w:val="00591372"/>
    <w:rsid w:val="0059190A"/>
    <w:rsid w:val="00594010"/>
    <w:rsid w:val="00594E2C"/>
    <w:rsid w:val="005A1C2E"/>
    <w:rsid w:val="005A1C35"/>
    <w:rsid w:val="005A49B0"/>
    <w:rsid w:val="005A5A95"/>
    <w:rsid w:val="005A5D37"/>
    <w:rsid w:val="005B107A"/>
    <w:rsid w:val="005B11D0"/>
    <w:rsid w:val="005B13E0"/>
    <w:rsid w:val="005B266A"/>
    <w:rsid w:val="005B3576"/>
    <w:rsid w:val="005B4098"/>
    <w:rsid w:val="005B7BDB"/>
    <w:rsid w:val="005B7E78"/>
    <w:rsid w:val="005C1E45"/>
    <w:rsid w:val="005C2CBB"/>
    <w:rsid w:val="005C2E31"/>
    <w:rsid w:val="005C3F82"/>
    <w:rsid w:val="005C4296"/>
    <w:rsid w:val="005C431D"/>
    <w:rsid w:val="005C5FB9"/>
    <w:rsid w:val="005C6308"/>
    <w:rsid w:val="005C6E60"/>
    <w:rsid w:val="005C7F34"/>
    <w:rsid w:val="005D09B1"/>
    <w:rsid w:val="005D147F"/>
    <w:rsid w:val="005D182E"/>
    <w:rsid w:val="005D2235"/>
    <w:rsid w:val="005D6202"/>
    <w:rsid w:val="005D69BB"/>
    <w:rsid w:val="005D72C1"/>
    <w:rsid w:val="005E1E7C"/>
    <w:rsid w:val="005E336A"/>
    <w:rsid w:val="005E47A3"/>
    <w:rsid w:val="005E4A0B"/>
    <w:rsid w:val="005E7327"/>
    <w:rsid w:val="005F05B1"/>
    <w:rsid w:val="005F104B"/>
    <w:rsid w:val="005F16E9"/>
    <w:rsid w:val="005F2A63"/>
    <w:rsid w:val="005F40EF"/>
    <w:rsid w:val="005F574A"/>
    <w:rsid w:val="005F7942"/>
    <w:rsid w:val="005F7CB9"/>
    <w:rsid w:val="00600ECB"/>
    <w:rsid w:val="00601223"/>
    <w:rsid w:val="00603763"/>
    <w:rsid w:val="00604CD0"/>
    <w:rsid w:val="006079BF"/>
    <w:rsid w:val="00610042"/>
    <w:rsid w:val="0061039E"/>
    <w:rsid w:val="00610598"/>
    <w:rsid w:val="006109E4"/>
    <w:rsid w:val="00610F43"/>
    <w:rsid w:val="00611CE5"/>
    <w:rsid w:val="00612C36"/>
    <w:rsid w:val="00614185"/>
    <w:rsid w:val="00614A61"/>
    <w:rsid w:val="00615338"/>
    <w:rsid w:val="00616D9C"/>
    <w:rsid w:val="00617126"/>
    <w:rsid w:val="0062250C"/>
    <w:rsid w:val="00625066"/>
    <w:rsid w:val="00626320"/>
    <w:rsid w:val="00627705"/>
    <w:rsid w:val="00627F77"/>
    <w:rsid w:val="006312E4"/>
    <w:rsid w:val="006318DC"/>
    <w:rsid w:val="00631E32"/>
    <w:rsid w:val="00632EFB"/>
    <w:rsid w:val="00633360"/>
    <w:rsid w:val="006347BE"/>
    <w:rsid w:val="00634EB2"/>
    <w:rsid w:val="006433FA"/>
    <w:rsid w:val="00643ABB"/>
    <w:rsid w:val="00646B0B"/>
    <w:rsid w:val="006470B0"/>
    <w:rsid w:val="006470F6"/>
    <w:rsid w:val="00650488"/>
    <w:rsid w:val="00650895"/>
    <w:rsid w:val="00651149"/>
    <w:rsid w:val="006529C9"/>
    <w:rsid w:val="0065496B"/>
    <w:rsid w:val="006569A9"/>
    <w:rsid w:val="0065746F"/>
    <w:rsid w:val="00657996"/>
    <w:rsid w:val="00657DB9"/>
    <w:rsid w:val="0066090C"/>
    <w:rsid w:val="006612B8"/>
    <w:rsid w:val="006624E4"/>
    <w:rsid w:val="00663CC3"/>
    <w:rsid w:val="00664011"/>
    <w:rsid w:val="00664FC4"/>
    <w:rsid w:val="00667ABB"/>
    <w:rsid w:val="00670A23"/>
    <w:rsid w:val="00673B73"/>
    <w:rsid w:val="00673C68"/>
    <w:rsid w:val="00674AB3"/>
    <w:rsid w:val="006751FC"/>
    <w:rsid w:val="00676BA7"/>
    <w:rsid w:val="0068018E"/>
    <w:rsid w:val="006808B8"/>
    <w:rsid w:val="00681E70"/>
    <w:rsid w:val="006837E2"/>
    <w:rsid w:val="00684C77"/>
    <w:rsid w:val="006851E1"/>
    <w:rsid w:val="00686151"/>
    <w:rsid w:val="00691795"/>
    <w:rsid w:val="0069189F"/>
    <w:rsid w:val="0069262F"/>
    <w:rsid w:val="00693276"/>
    <w:rsid w:val="00693E90"/>
    <w:rsid w:val="00695799"/>
    <w:rsid w:val="006974B8"/>
    <w:rsid w:val="0069781A"/>
    <w:rsid w:val="006A00F5"/>
    <w:rsid w:val="006A0139"/>
    <w:rsid w:val="006A18F7"/>
    <w:rsid w:val="006A290B"/>
    <w:rsid w:val="006B1A34"/>
    <w:rsid w:val="006B2976"/>
    <w:rsid w:val="006B2E4E"/>
    <w:rsid w:val="006B522E"/>
    <w:rsid w:val="006B7048"/>
    <w:rsid w:val="006C1871"/>
    <w:rsid w:val="006C2846"/>
    <w:rsid w:val="006C2A66"/>
    <w:rsid w:val="006C68BD"/>
    <w:rsid w:val="006D00CD"/>
    <w:rsid w:val="006D0AC7"/>
    <w:rsid w:val="006D38EE"/>
    <w:rsid w:val="006D5ABB"/>
    <w:rsid w:val="006D663B"/>
    <w:rsid w:val="006E0918"/>
    <w:rsid w:val="006E13ED"/>
    <w:rsid w:val="006E29B4"/>
    <w:rsid w:val="006E31C0"/>
    <w:rsid w:val="006E385F"/>
    <w:rsid w:val="006E3E11"/>
    <w:rsid w:val="006E4E5A"/>
    <w:rsid w:val="006E7282"/>
    <w:rsid w:val="006F118E"/>
    <w:rsid w:val="006F2AFD"/>
    <w:rsid w:val="006F5ED6"/>
    <w:rsid w:val="006F63C0"/>
    <w:rsid w:val="007063F9"/>
    <w:rsid w:val="00711E28"/>
    <w:rsid w:val="00712B4B"/>
    <w:rsid w:val="00712CBF"/>
    <w:rsid w:val="0071399F"/>
    <w:rsid w:val="00717A20"/>
    <w:rsid w:val="00717DF2"/>
    <w:rsid w:val="007212C0"/>
    <w:rsid w:val="0072609C"/>
    <w:rsid w:val="007266E2"/>
    <w:rsid w:val="00727B98"/>
    <w:rsid w:val="00730D8B"/>
    <w:rsid w:val="00730DB0"/>
    <w:rsid w:val="00734280"/>
    <w:rsid w:val="00734C5C"/>
    <w:rsid w:val="00735130"/>
    <w:rsid w:val="00735861"/>
    <w:rsid w:val="0073638C"/>
    <w:rsid w:val="00741580"/>
    <w:rsid w:val="00741D5D"/>
    <w:rsid w:val="007441AC"/>
    <w:rsid w:val="00747E3D"/>
    <w:rsid w:val="00750DB6"/>
    <w:rsid w:val="00751065"/>
    <w:rsid w:val="00751349"/>
    <w:rsid w:val="007523C8"/>
    <w:rsid w:val="00752401"/>
    <w:rsid w:val="0075249F"/>
    <w:rsid w:val="007540DD"/>
    <w:rsid w:val="00755735"/>
    <w:rsid w:val="00756B1D"/>
    <w:rsid w:val="00761ABE"/>
    <w:rsid w:val="00761E07"/>
    <w:rsid w:val="007620F0"/>
    <w:rsid w:val="00764BDF"/>
    <w:rsid w:val="00764C75"/>
    <w:rsid w:val="00765443"/>
    <w:rsid w:val="00766DE0"/>
    <w:rsid w:val="007707F9"/>
    <w:rsid w:val="00771577"/>
    <w:rsid w:val="007734F3"/>
    <w:rsid w:val="00775201"/>
    <w:rsid w:val="00776A11"/>
    <w:rsid w:val="007774E4"/>
    <w:rsid w:val="007774FE"/>
    <w:rsid w:val="0077769D"/>
    <w:rsid w:val="00780E5F"/>
    <w:rsid w:val="00783BDC"/>
    <w:rsid w:val="0078406B"/>
    <w:rsid w:val="00784DAD"/>
    <w:rsid w:val="0078585E"/>
    <w:rsid w:val="00785C50"/>
    <w:rsid w:val="00791374"/>
    <w:rsid w:val="007917DB"/>
    <w:rsid w:val="0079318B"/>
    <w:rsid w:val="00793330"/>
    <w:rsid w:val="00793526"/>
    <w:rsid w:val="00794097"/>
    <w:rsid w:val="007949DF"/>
    <w:rsid w:val="00796233"/>
    <w:rsid w:val="007A0262"/>
    <w:rsid w:val="007A028F"/>
    <w:rsid w:val="007A0529"/>
    <w:rsid w:val="007A2239"/>
    <w:rsid w:val="007A2773"/>
    <w:rsid w:val="007A3AA1"/>
    <w:rsid w:val="007A483C"/>
    <w:rsid w:val="007A54C3"/>
    <w:rsid w:val="007A5BAB"/>
    <w:rsid w:val="007A6513"/>
    <w:rsid w:val="007A7D5D"/>
    <w:rsid w:val="007B32D2"/>
    <w:rsid w:val="007B3CF0"/>
    <w:rsid w:val="007B3E8B"/>
    <w:rsid w:val="007B4EF0"/>
    <w:rsid w:val="007B4EF6"/>
    <w:rsid w:val="007B725B"/>
    <w:rsid w:val="007C1332"/>
    <w:rsid w:val="007C13A5"/>
    <w:rsid w:val="007C3B14"/>
    <w:rsid w:val="007C40BB"/>
    <w:rsid w:val="007C5C2E"/>
    <w:rsid w:val="007C7CDC"/>
    <w:rsid w:val="007D022D"/>
    <w:rsid w:val="007D05B1"/>
    <w:rsid w:val="007D1820"/>
    <w:rsid w:val="007D192A"/>
    <w:rsid w:val="007D3682"/>
    <w:rsid w:val="007D3B39"/>
    <w:rsid w:val="007D3EB0"/>
    <w:rsid w:val="007D46C0"/>
    <w:rsid w:val="007D75CB"/>
    <w:rsid w:val="007D7D90"/>
    <w:rsid w:val="007E09C2"/>
    <w:rsid w:val="007E354E"/>
    <w:rsid w:val="007F13AE"/>
    <w:rsid w:val="007F3856"/>
    <w:rsid w:val="007F4092"/>
    <w:rsid w:val="007F424E"/>
    <w:rsid w:val="007F736A"/>
    <w:rsid w:val="00800416"/>
    <w:rsid w:val="008016A4"/>
    <w:rsid w:val="00803B20"/>
    <w:rsid w:val="00803B60"/>
    <w:rsid w:val="008049FF"/>
    <w:rsid w:val="008057A4"/>
    <w:rsid w:val="008065D1"/>
    <w:rsid w:val="00807B41"/>
    <w:rsid w:val="00810133"/>
    <w:rsid w:val="00811BE0"/>
    <w:rsid w:val="00812856"/>
    <w:rsid w:val="00813F65"/>
    <w:rsid w:val="00814C83"/>
    <w:rsid w:val="00814E8C"/>
    <w:rsid w:val="00817075"/>
    <w:rsid w:val="00817ADD"/>
    <w:rsid w:val="0082079B"/>
    <w:rsid w:val="00820947"/>
    <w:rsid w:val="008209B4"/>
    <w:rsid w:val="0082222A"/>
    <w:rsid w:val="00824AA9"/>
    <w:rsid w:val="00826264"/>
    <w:rsid w:val="00831734"/>
    <w:rsid w:val="008320CE"/>
    <w:rsid w:val="00833FF7"/>
    <w:rsid w:val="008341D1"/>
    <w:rsid w:val="0084014F"/>
    <w:rsid w:val="0084074E"/>
    <w:rsid w:val="00840CA4"/>
    <w:rsid w:val="00841A4A"/>
    <w:rsid w:val="00841C4F"/>
    <w:rsid w:val="00841FBC"/>
    <w:rsid w:val="0084283F"/>
    <w:rsid w:val="00850AED"/>
    <w:rsid w:val="00850B80"/>
    <w:rsid w:val="0085172A"/>
    <w:rsid w:val="008518AA"/>
    <w:rsid w:val="008526E4"/>
    <w:rsid w:val="00855A42"/>
    <w:rsid w:val="00856371"/>
    <w:rsid w:val="00857C95"/>
    <w:rsid w:val="00860A9E"/>
    <w:rsid w:val="008628EC"/>
    <w:rsid w:val="00865CA8"/>
    <w:rsid w:val="008669E5"/>
    <w:rsid w:val="00866C3F"/>
    <w:rsid w:val="00870CB7"/>
    <w:rsid w:val="0087127C"/>
    <w:rsid w:val="00871E04"/>
    <w:rsid w:val="0087226E"/>
    <w:rsid w:val="008726B9"/>
    <w:rsid w:val="008726FB"/>
    <w:rsid w:val="0087308C"/>
    <w:rsid w:val="00873E7B"/>
    <w:rsid w:val="00874352"/>
    <w:rsid w:val="00876912"/>
    <w:rsid w:val="00876E68"/>
    <w:rsid w:val="008807B2"/>
    <w:rsid w:val="00880931"/>
    <w:rsid w:val="008812D7"/>
    <w:rsid w:val="00881C8E"/>
    <w:rsid w:val="00881D04"/>
    <w:rsid w:val="0088220D"/>
    <w:rsid w:val="0088229C"/>
    <w:rsid w:val="00883968"/>
    <w:rsid w:val="0088608E"/>
    <w:rsid w:val="008864B8"/>
    <w:rsid w:val="00886A46"/>
    <w:rsid w:val="0089179B"/>
    <w:rsid w:val="00892EE2"/>
    <w:rsid w:val="00893374"/>
    <w:rsid w:val="008970CF"/>
    <w:rsid w:val="008A09D0"/>
    <w:rsid w:val="008A11A0"/>
    <w:rsid w:val="008A3B1B"/>
    <w:rsid w:val="008A5E5A"/>
    <w:rsid w:val="008B3018"/>
    <w:rsid w:val="008B3E35"/>
    <w:rsid w:val="008B7E44"/>
    <w:rsid w:val="008C3692"/>
    <w:rsid w:val="008C432D"/>
    <w:rsid w:val="008C62B1"/>
    <w:rsid w:val="008C6E8A"/>
    <w:rsid w:val="008D0C7F"/>
    <w:rsid w:val="008D1D64"/>
    <w:rsid w:val="008D2576"/>
    <w:rsid w:val="008D310A"/>
    <w:rsid w:val="008D535C"/>
    <w:rsid w:val="008D599A"/>
    <w:rsid w:val="008D61C8"/>
    <w:rsid w:val="008D69C1"/>
    <w:rsid w:val="008D7C42"/>
    <w:rsid w:val="008E29C7"/>
    <w:rsid w:val="008E2BF3"/>
    <w:rsid w:val="008E36E1"/>
    <w:rsid w:val="008E40AB"/>
    <w:rsid w:val="008E7482"/>
    <w:rsid w:val="008E7E49"/>
    <w:rsid w:val="008F0DDA"/>
    <w:rsid w:val="008F0F6F"/>
    <w:rsid w:val="008F1078"/>
    <w:rsid w:val="008F1397"/>
    <w:rsid w:val="008F2AC9"/>
    <w:rsid w:val="008F411C"/>
    <w:rsid w:val="008F49F2"/>
    <w:rsid w:val="008F618D"/>
    <w:rsid w:val="008F7ACD"/>
    <w:rsid w:val="0090079E"/>
    <w:rsid w:val="009011E4"/>
    <w:rsid w:val="00902850"/>
    <w:rsid w:val="00902860"/>
    <w:rsid w:val="009031DB"/>
    <w:rsid w:val="00903F04"/>
    <w:rsid w:val="00905AE2"/>
    <w:rsid w:val="00906639"/>
    <w:rsid w:val="009068D4"/>
    <w:rsid w:val="00906DB9"/>
    <w:rsid w:val="00911D08"/>
    <w:rsid w:val="0091236D"/>
    <w:rsid w:val="0091378E"/>
    <w:rsid w:val="00913F1D"/>
    <w:rsid w:val="00914A68"/>
    <w:rsid w:val="009150FB"/>
    <w:rsid w:val="00915B23"/>
    <w:rsid w:val="00915DA3"/>
    <w:rsid w:val="00916577"/>
    <w:rsid w:val="00916C6F"/>
    <w:rsid w:val="009209AA"/>
    <w:rsid w:val="00920C8A"/>
    <w:rsid w:val="00923A37"/>
    <w:rsid w:val="00923B63"/>
    <w:rsid w:val="009245D0"/>
    <w:rsid w:val="0092737B"/>
    <w:rsid w:val="009279BB"/>
    <w:rsid w:val="00927A95"/>
    <w:rsid w:val="0093046A"/>
    <w:rsid w:val="009312B0"/>
    <w:rsid w:val="00931635"/>
    <w:rsid w:val="00931775"/>
    <w:rsid w:val="00932D65"/>
    <w:rsid w:val="0094142E"/>
    <w:rsid w:val="009414EB"/>
    <w:rsid w:val="00943925"/>
    <w:rsid w:val="00944414"/>
    <w:rsid w:val="00945811"/>
    <w:rsid w:val="00945F18"/>
    <w:rsid w:val="0094737E"/>
    <w:rsid w:val="00951A1F"/>
    <w:rsid w:val="009529ED"/>
    <w:rsid w:val="00953F70"/>
    <w:rsid w:val="0095414C"/>
    <w:rsid w:val="0095626A"/>
    <w:rsid w:val="00957531"/>
    <w:rsid w:val="00960D48"/>
    <w:rsid w:val="009616F1"/>
    <w:rsid w:val="00961F49"/>
    <w:rsid w:val="00962960"/>
    <w:rsid w:val="00963250"/>
    <w:rsid w:val="00963471"/>
    <w:rsid w:val="0096404A"/>
    <w:rsid w:val="00965530"/>
    <w:rsid w:val="009669B3"/>
    <w:rsid w:val="00967408"/>
    <w:rsid w:val="00967EA6"/>
    <w:rsid w:val="00970095"/>
    <w:rsid w:val="009732E5"/>
    <w:rsid w:val="00973F0A"/>
    <w:rsid w:val="0097435A"/>
    <w:rsid w:val="00974977"/>
    <w:rsid w:val="00975B80"/>
    <w:rsid w:val="009768C1"/>
    <w:rsid w:val="009802CD"/>
    <w:rsid w:val="00980552"/>
    <w:rsid w:val="0098411A"/>
    <w:rsid w:val="00990339"/>
    <w:rsid w:val="00990E30"/>
    <w:rsid w:val="0099138D"/>
    <w:rsid w:val="00992450"/>
    <w:rsid w:val="009927DC"/>
    <w:rsid w:val="00992AE9"/>
    <w:rsid w:val="00994AD1"/>
    <w:rsid w:val="0099530E"/>
    <w:rsid w:val="00996433"/>
    <w:rsid w:val="00996819"/>
    <w:rsid w:val="00996E85"/>
    <w:rsid w:val="00997415"/>
    <w:rsid w:val="009A029F"/>
    <w:rsid w:val="009A3EF3"/>
    <w:rsid w:val="009A723B"/>
    <w:rsid w:val="009A7FD0"/>
    <w:rsid w:val="009B1BC6"/>
    <w:rsid w:val="009B31A2"/>
    <w:rsid w:val="009B3B93"/>
    <w:rsid w:val="009B3DC0"/>
    <w:rsid w:val="009B4136"/>
    <w:rsid w:val="009B645E"/>
    <w:rsid w:val="009B6AB2"/>
    <w:rsid w:val="009B70A3"/>
    <w:rsid w:val="009B7179"/>
    <w:rsid w:val="009B7386"/>
    <w:rsid w:val="009B74C5"/>
    <w:rsid w:val="009B7764"/>
    <w:rsid w:val="009B78B4"/>
    <w:rsid w:val="009C12D0"/>
    <w:rsid w:val="009C3055"/>
    <w:rsid w:val="009C410E"/>
    <w:rsid w:val="009C679D"/>
    <w:rsid w:val="009C6DD5"/>
    <w:rsid w:val="009C70ED"/>
    <w:rsid w:val="009C7596"/>
    <w:rsid w:val="009D01E1"/>
    <w:rsid w:val="009D05BE"/>
    <w:rsid w:val="009D0BA5"/>
    <w:rsid w:val="009D0E12"/>
    <w:rsid w:val="009D17FD"/>
    <w:rsid w:val="009D1D81"/>
    <w:rsid w:val="009D4347"/>
    <w:rsid w:val="009D4D94"/>
    <w:rsid w:val="009D6113"/>
    <w:rsid w:val="009E405F"/>
    <w:rsid w:val="009E6140"/>
    <w:rsid w:val="009E6CFE"/>
    <w:rsid w:val="009E7041"/>
    <w:rsid w:val="009E783E"/>
    <w:rsid w:val="009F0070"/>
    <w:rsid w:val="009F0257"/>
    <w:rsid w:val="009F23C3"/>
    <w:rsid w:val="009F5707"/>
    <w:rsid w:val="009F6A75"/>
    <w:rsid w:val="009F6C6C"/>
    <w:rsid w:val="009F751F"/>
    <w:rsid w:val="00A003DB"/>
    <w:rsid w:val="00A0077B"/>
    <w:rsid w:val="00A00E86"/>
    <w:rsid w:val="00A0520A"/>
    <w:rsid w:val="00A05E9E"/>
    <w:rsid w:val="00A07106"/>
    <w:rsid w:val="00A124E4"/>
    <w:rsid w:val="00A15C20"/>
    <w:rsid w:val="00A17973"/>
    <w:rsid w:val="00A24F0F"/>
    <w:rsid w:val="00A253A8"/>
    <w:rsid w:val="00A253AE"/>
    <w:rsid w:val="00A25C44"/>
    <w:rsid w:val="00A269B4"/>
    <w:rsid w:val="00A26C5B"/>
    <w:rsid w:val="00A314E0"/>
    <w:rsid w:val="00A33140"/>
    <w:rsid w:val="00A332ED"/>
    <w:rsid w:val="00A33B12"/>
    <w:rsid w:val="00A367AD"/>
    <w:rsid w:val="00A37004"/>
    <w:rsid w:val="00A37989"/>
    <w:rsid w:val="00A41FA1"/>
    <w:rsid w:val="00A42354"/>
    <w:rsid w:val="00A44DD6"/>
    <w:rsid w:val="00A46396"/>
    <w:rsid w:val="00A46D33"/>
    <w:rsid w:val="00A53F9E"/>
    <w:rsid w:val="00A54367"/>
    <w:rsid w:val="00A548D0"/>
    <w:rsid w:val="00A55862"/>
    <w:rsid w:val="00A57929"/>
    <w:rsid w:val="00A5799C"/>
    <w:rsid w:val="00A613B1"/>
    <w:rsid w:val="00A639D2"/>
    <w:rsid w:val="00A65697"/>
    <w:rsid w:val="00A65CA8"/>
    <w:rsid w:val="00A65CB9"/>
    <w:rsid w:val="00A65E58"/>
    <w:rsid w:val="00A67B09"/>
    <w:rsid w:val="00A67CD5"/>
    <w:rsid w:val="00A70727"/>
    <w:rsid w:val="00A72B14"/>
    <w:rsid w:val="00A72D34"/>
    <w:rsid w:val="00A73CB8"/>
    <w:rsid w:val="00A754B2"/>
    <w:rsid w:val="00A774B7"/>
    <w:rsid w:val="00A77C94"/>
    <w:rsid w:val="00A82274"/>
    <w:rsid w:val="00A8356D"/>
    <w:rsid w:val="00A84CB2"/>
    <w:rsid w:val="00A855A4"/>
    <w:rsid w:val="00A90DCE"/>
    <w:rsid w:val="00A93070"/>
    <w:rsid w:val="00A946A5"/>
    <w:rsid w:val="00A946D4"/>
    <w:rsid w:val="00A947E1"/>
    <w:rsid w:val="00A96B48"/>
    <w:rsid w:val="00A96C45"/>
    <w:rsid w:val="00A979E9"/>
    <w:rsid w:val="00A97C22"/>
    <w:rsid w:val="00AA04A3"/>
    <w:rsid w:val="00AA05E6"/>
    <w:rsid w:val="00AA17D9"/>
    <w:rsid w:val="00AA1864"/>
    <w:rsid w:val="00AA1C06"/>
    <w:rsid w:val="00AA334B"/>
    <w:rsid w:val="00AA5069"/>
    <w:rsid w:val="00AA6E07"/>
    <w:rsid w:val="00AA6E09"/>
    <w:rsid w:val="00AB02B5"/>
    <w:rsid w:val="00AB1798"/>
    <w:rsid w:val="00AB3211"/>
    <w:rsid w:val="00AB537F"/>
    <w:rsid w:val="00AB6281"/>
    <w:rsid w:val="00AB6E33"/>
    <w:rsid w:val="00AB6EBC"/>
    <w:rsid w:val="00AC03A4"/>
    <w:rsid w:val="00AC1265"/>
    <w:rsid w:val="00AC17B5"/>
    <w:rsid w:val="00AC193B"/>
    <w:rsid w:val="00AC203B"/>
    <w:rsid w:val="00AC2293"/>
    <w:rsid w:val="00AC2E6D"/>
    <w:rsid w:val="00AC2FE8"/>
    <w:rsid w:val="00AC324F"/>
    <w:rsid w:val="00AC340A"/>
    <w:rsid w:val="00AC5FC8"/>
    <w:rsid w:val="00AC6F64"/>
    <w:rsid w:val="00AC7645"/>
    <w:rsid w:val="00AD0377"/>
    <w:rsid w:val="00AD18C4"/>
    <w:rsid w:val="00AD2C8F"/>
    <w:rsid w:val="00AD37E8"/>
    <w:rsid w:val="00AD4A31"/>
    <w:rsid w:val="00AD50A8"/>
    <w:rsid w:val="00AD581D"/>
    <w:rsid w:val="00AE0027"/>
    <w:rsid w:val="00AE0B65"/>
    <w:rsid w:val="00AE0DA1"/>
    <w:rsid w:val="00AE15C4"/>
    <w:rsid w:val="00AE166E"/>
    <w:rsid w:val="00AE3793"/>
    <w:rsid w:val="00AE3D6F"/>
    <w:rsid w:val="00AE3E64"/>
    <w:rsid w:val="00AE7086"/>
    <w:rsid w:val="00AE7EB3"/>
    <w:rsid w:val="00AF20EA"/>
    <w:rsid w:val="00AF2CDA"/>
    <w:rsid w:val="00AF41FD"/>
    <w:rsid w:val="00AF486F"/>
    <w:rsid w:val="00AF7AAD"/>
    <w:rsid w:val="00B00019"/>
    <w:rsid w:val="00B0032F"/>
    <w:rsid w:val="00B00DD4"/>
    <w:rsid w:val="00B01EC9"/>
    <w:rsid w:val="00B0301D"/>
    <w:rsid w:val="00B053DA"/>
    <w:rsid w:val="00B070F8"/>
    <w:rsid w:val="00B12EFB"/>
    <w:rsid w:val="00B135D8"/>
    <w:rsid w:val="00B1497C"/>
    <w:rsid w:val="00B205BE"/>
    <w:rsid w:val="00B2415E"/>
    <w:rsid w:val="00B25A62"/>
    <w:rsid w:val="00B30347"/>
    <w:rsid w:val="00B3053E"/>
    <w:rsid w:val="00B30774"/>
    <w:rsid w:val="00B30C9F"/>
    <w:rsid w:val="00B31FFF"/>
    <w:rsid w:val="00B424FC"/>
    <w:rsid w:val="00B43457"/>
    <w:rsid w:val="00B444D1"/>
    <w:rsid w:val="00B466AB"/>
    <w:rsid w:val="00B46C2D"/>
    <w:rsid w:val="00B5035F"/>
    <w:rsid w:val="00B56A7B"/>
    <w:rsid w:val="00B61AFE"/>
    <w:rsid w:val="00B621DA"/>
    <w:rsid w:val="00B64C54"/>
    <w:rsid w:val="00B67E12"/>
    <w:rsid w:val="00B67F9A"/>
    <w:rsid w:val="00B72E80"/>
    <w:rsid w:val="00B74A80"/>
    <w:rsid w:val="00B75526"/>
    <w:rsid w:val="00B76F86"/>
    <w:rsid w:val="00B77A45"/>
    <w:rsid w:val="00B80FF9"/>
    <w:rsid w:val="00B81E99"/>
    <w:rsid w:val="00B821C5"/>
    <w:rsid w:val="00B83652"/>
    <w:rsid w:val="00B83BC5"/>
    <w:rsid w:val="00B840A8"/>
    <w:rsid w:val="00B84324"/>
    <w:rsid w:val="00B84A46"/>
    <w:rsid w:val="00B864B0"/>
    <w:rsid w:val="00B866C7"/>
    <w:rsid w:val="00B869EC"/>
    <w:rsid w:val="00B87A43"/>
    <w:rsid w:val="00B90BB7"/>
    <w:rsid w:val="00B93D90"/>
    <w:rsid w:val="00B94123"/>
    <w:rsid w:val="00B9449B"/>
    <w:rsid w:val="00B94EDF"/>
    <w:rsid w:val="00B955B5"/>
    <w:rsid w:val="00BA14BB"/>
    <w:rsid w:val="00BA1768"/>
    <w:rsid w:val="00BA24E7"/>
    <w:rsid w:val="00BA5307"/>
    <w:rsid w:val="00BA57B6"/>
    <w:rsid w:val="00BA614C"/>
    <w:rsid w:val="00BA6332"/>
    <w:rsid w:val="00BA77F1"/>
    <w:rsid w:val="00BB1AC4"/>
    <w:rsid w:val="00BC007A"/>
    <w:rsid w:val="00BC2C32"/>
    <w:rsid w:val="00BC3D50"/>
    <w:rsid w:val="00BC4E60"/>
    <w:rsid w:val="00BC5ADD"/>
    <w:rsid w:val="00BC77A9"/>
    <w:rsid w:val="00BD17B1"/>
    <w:rsid w:val="00BD2A9E"/>
    <w:rsid w:val="00BD5967"/>
    <w:rsid w:val="00BD6FC6"/>
    <w:rsid w:val="00BE0317"/>
    <w:rsid w:val="00BE17CA"/>
    <w:rsid w:val="00BE2E08"/>
    <w:rsid w:val="00BE3959"/>
    <w:rsid w:val="00BE6A15"/>
    <w:rsid w:val="00BE72B4"/>
    <w:rsid w:val="00BF3CDE"/>
    <w:rsid w:val="00BF3F34"/>
    <w:rsid w:val="00BF4029"/>
    <w:rsid w:val="00BF5049"/>
    <w:rsid w:val="00C06914"/>
    <w:rsid w:val="00C10628"/>
    <w:rsid w:val="00C10E5E"/>
    <w:rsid w:val="00C129F6"/>
    <w:rsid w:val="00C12FC6"/>
    <w:rsid w:val="00C13909"/>
    <w:rsid w:val="00C2084E"/>
    <w:rsid w:val="00C213C2"/>
    <w:rsid w:val="00C23BE9"/>
    <w:rsid w:val="00C25C7F"/>
    <w:rsid w:val="00C26AD3"/>
    <w:rsid w:val="00C30594"/>
    <w:rsid w:val="00C31308"/>
    <w:rsid w:val="00C334F0"/>
    <w:rsid w:val="00C3437A"/>
    <w:rsid w:val="00C34699"/>
    <w:rsid w:val="00C36330"/>
    <w:rsid w:val="00C3730B"/>
    <w:rsid w:val="00C40E2A"/>
    <w:rsid w:val="00C41040"/>
    <w:rsid w:val="00C4284D"/>
    <w:rsid w:val="00C441D8"/>
    <w:rsid w:val="00C46B92"/>
    <w:rsid w:val="00C47149"/>
    <w:rsid w:val="00C47BFB"/>
    <w:rsid w:val="00C50D59"/>
    <w:rsid w:val="00C525F2"/>
    <w:rsid w:val="00C578C9"/>
    <w:rsid w:val="00C57F64"/>
    <w:rsid w:val="00C605CA"/>
    <w:rsid w:val="00C614D2"/>
    <w:rsid w:val="00C64E4B"/>
    <w:rsid w:val="00C6552D"/>
    <w:rsid w:val="00C66DB1"/>
    <w:rsid w:val="00C712C0"/>
    <w:rsid w:val="00C713A6"/>
    <w:rsid w:val="00C72480"/>
    <w:rsid w:val="00C72AA7"/>
    <w:rsid w:val="00C746D3"/>
    <w:rsid w:val="00C759A6"/>
    <w:rsid w:val="00C807B6"/>
    <w:rsid w:val="00C81798"/>
    <w:rsid w:val="00C8215C"/>
    <w:rsid w:val="00C848D6"/>
    <w:rsid w:val="00C859BF"/>
    <w:rsid w:val="00C85B49"/>
    <w:rsid w:val="00C86F2F"/>
    <w:rsid w:val="00C87950"/>
    <w:rsid w:val="00C94E13"/>
    <w:rsid w:val="00C954A7"/>
    <w:rsid w:val="00C96567"/>
    <w:rsid w:val="00CA1F53"/>
    <w:rsid w:val="00CA2766"/>
    <w:rsid w:val="00CA7784"/>
    <w:rsid w:val="00CB080A"/>
    <w:rsid w:val="00CB0A4C"/>
    <w:rsid w:val="00CB18EA"/>
    <w:rsid w:val="00CB3961"/>
    <w:rsid w:val="00CB523B"/>
    <w:rsid w:val="00CB70AA"/>
    <w:rsid w:val="00CB7AB9"/>
    <w:rsid w:val="00CC29BA"/>
    <w:rsid w:val="00CC2C5A"/>
    <w:rsid w:val="00CC7217"/>
    <w:rsid w:val="00CC79CE"/>
    <w:rsid w:val="00CD0C86"/>
    <w:rsid w:val="00CD15A3"/>
    <w:rsid w:val="00CD32A2"/>
    <w:rsid w:val="00CD4639"/>
    <w:rsid w:val="00CD55F4"/>
    <w:rsid w:val="00CD58B2"/>
    <w:rsid w:val="00CD6398"/>
    <w:rsid w:val="00CD67C1"/>
    <w:rsid w:val="00CE079A"/>
    <w:rsid w:val="00CE17D8"/>
    <w:rsid w:val="00CE2EC5"/>
    <w:rsid w:val="00CE432D"/>
    <w:rsid w:val="00CE4599"/>
    <w:rsid w:val="00CF2835"/>
    <w:rsid w:val="00CF3084"/>
    <w:rsid w:val="00CF4685"/>
    <w:rsid w:val="00CF649C"/>
    <w:rsid w:val="00CF6E3C"/>
    <w:rsid w:val="00CF71A3"/>
    <w:rsid w:val="00CF794C"/>
    <w:rsid w:val="00CF7C71"/>
    <w:rsid w:val="00D00071"/>
    <w:rsid w:val="00D00A2A"/>
    <w:rsid w:val="00D07EC3"/>
    <w:rsid w:val="00D1236A"/>
    <w:rsid w:val="00D14BA8"/>
    <w:rsid w:val="00D15E9F"/>
    <w:rsid w:val="00D27656"/>
    <w:rsid w:val="00D303C3"/>
    <w:rsid w:val="00D326D7"/>
    <w:rsid w:val="00D32823"/>
    <w:rsid w:val="00D3332D"/>
    <w:rsid w:val="00D33C37"/>
    <w:rsid w:val="00D34254"/>
    <w:rsid w:val="00D34737"/>
    <w:rsid w:val="00D349E8"/>
    <w:rsid w:val="00D35198"/>
    <w:rsid w:val="00D3797A"/>
    <w:rsid w:val="00D4260D"/>
    <w:rsid w:val="00D43934"/>
    <w:rsid w:val="00D43E63"/>
    <w:rsid w:val="00D440C0"/>
    <w:rsid w:val="00D44971"/>
    <w:rsid w:val="00D4515C"/>
    <w:rsid w:val="00D46DD6"/>
    <w:rsid w:val="00D50184"/>
    <w:rsid w:val="00D50C7D"/>
    <w:rsid w:val="00D55860"/>
    <w:rsid w:val="00D5702F"/>
    <w:rsid w:val="00D57EE1"/>
    <w:rsid w:val="00D603E6"/>
    <w:rsid w:val="00D60DB0"/>
    <w:rsid w:val="00D61A18"/>
    <w:rsid w:val="00D638AA"/>
    <w:rsid w:val="00D65F57"/>
    <w:rsid w:val="00D66609"/>
    <w:rsid w:val="00D6778A"/>
    <w:rsid w:val="00D702A4"/>
    <w:rsid w:val="00D703C3"/>
    <w:rsid w:val="00D711D2"/>
    <w:rsid w:val="00D7163D"/>
    <w:rsid w:val="00D742AC"/>
    <w:rsid w:val="00D754CC"/>
    <w:rsid w:val="00D76782"/>
    <w:rsid w:val="00D7732E"/>
    <w:rsid w:val="00D80287"/>
    <w:rsid w:val="00D810D8"/>
    <w:rsid w:val="00D8218B"/>
    <w:rsid w:val="00D827D8"/>
    <w:rsid w:val="00D84A7C"/>
    <w:rsid w:val="00D84EED"/>
    <w:rsid w:val="00D86696"/>
    <w:rsid w:val="00D872E6"/>
    <w:rsid w:val="00D87F33"/>
    <w:rsid w:val="00D9003C"/>
    <w:rsid w:val="00D90ECB"/>
    <w:rsid w:val="00D9124D"/>
    <w:rsid w:val="00D91912"/>
    <w:rsid w:val="00D92519"/>
    <w:rsid w:val="00D926F8"/>
    <w:rsid w:val="00D93B59"/>
    <w:rsid w:val="00D94876"/>
    <w:rsid w:val="00D95342"/>
    <w:rsid w:val="00D95EC6"/>
    <w:rsid w:val="00D963E9"/>
    <w:rsid w:val="00D97195"/>
    <w:rsid w:val="00D97FA6"/>
    <w:rsid w:val="00DA040E"/>
    <w:rsid w:val="00DA3AFA"/>
    <w:rsid w:val="00DA56BB"/>
    <w:rsid w:val="00DB0F44"/>
    <w:rsid w:val="00DB142F"/>
    <w:rsid w:val="00DB1888"/>
    <w:rsid w:val="00DB1EAB"/>
    <w:rsid w:val="00DB28CE"/>
    <w:rsid w:val="00DB4FC8"/>
    <w:rsid w:val="00DB6888"/>
    <w:rsid w:val="00DB6B91"/>
    <w:rsid w:val="00DB7F9C"/>
    <w:rsid w:val="00DC15BB"/>
    <w:rsid w:val="00DC4352"/>
    <w:rsid w:val="00DC651A"/>
    <w:rsid w:val="00DC65AE"/>
    <w:rsid w:val="00DD010D"/>
    <w:rsid w:val="00DD06FC"/>
    <w:rsid w:val="00DD0786"/>
    <w:rsid w:val="00DD0F7A"/>
    <w:rsid w:val="00DD1A42"/>
    <w:rsid w:val="00DD3A32"/>
    <w:rsid w:val="00DD5E01"/>
    <w:rsid w:val="00DD67D8"/>
    <w:rsid w:val="00DD69C4"/>
    <w:rsid w:val="00DD7C15"/>
    <w:rsid w:val="00DE1F3A"/>
    <w:rsid w:val="00DE290A"/>
    <w:rsid w:val="00DE39D1"/>
    <w:rsid w:val="00DE58CC"/>
    <w:rsid w:val="00DE6CD8"/>
    <w:rsid w:val="00DF075F"/>
    <w:rsid w:val="00DF6277"/>
    <w:rsid w:val="00DF6769"/>
    <w:rsid w:val="00DF79B3"/>
    <w:rsid w:val="00E00380"/>
    <w:rsid w:val="00E00768"/>
    <w:rsid w:val="00E037CF"/>
    <w:rsid w:val="00E03F07"/>
    <w:rsid w:val="00E04C4C"/>
    <w:rsid w:val="00E10A27"/>
    <w:rsid w:val="00E10DB1"/>
    <w:rsid w:val="00E11695"/>
    <w:rsid w:val="00E1248C"/>
    <w:rsid w:val="00E1412A"/>
    <w:rsid w:val="00E1416B"/>
    <w:rsid w:val="00E17ED7"/>
    <w:rsid w:val="00E21971"/>
    <w:rsid w:val="00E21E25"/>
    <w:rsid w:val="00E221CF"/>
    <w:rsid w:val="00E2237B"/>
    <w:rsid w:val="00E22694"/>
    <w:rsid w:val="00E22975"/>
    <w:rsid w:val="00E24931"/>
    <w:rsid w:val="00E24E89"/>
    <w:rsid w:val="00E30E72"/>
    <w:rsid w:val="00E31A32"/>
    <w:rsid w:val="00E364EB"/>
    <w:rsid w:val="00E4087B"/>
    <w:rsid w:val="00E42003"/>
    <w:rsid w:val="00E427A0"/>
    <w:rsid w:val="00E42FEF"/>
    <w:rsid w:val="00E44675"/>
    <w:rsid w:val="00E45B43"/>
    <w:rsid w:val="00E52CE0"/>
    <w:rsid w:val="00E52CEA"/>
    <w:rsid w:val="00E52EBF"/>
    <w:rsid w:val="00E5405F"/>
    <w:rsid w:val="00E54927"/>
    <w:rsid w:val="00E55508"/>
    <w:rsid w:val="00E56D84"/>
    <w:rsid w:val="00E6077E"/>
    <w:rsid w:val="00E61600"/>
    <w:rsid w:val="00E627E5"/>
    <w:rsid w:val="00E62AC7"/>
    <w:rsid w:val="00E63485"/>
    <w:rsid w:val="00E64ECD"/>
    <w:rsid w:val="00E6622C"/>
    <w:rsid w:val="00E665EA"/>
    <w:rsid w:val="00E67377"/>
    <w:rsid w:val="00E674C3"/>
    <w:rsid w:val="00E67BDA"/>
    <w:rsid w:val="00E7175E"/>
    <w:rsid w:val="00E72258"/>
    <w:rsid w:val="00E722E0"/>
    <w:rsid w:val="00E723BF"/>
    <w:rsid w:val="00E7358F"/>
    <w:rsid w:val="00E74D52"/>
    <w:rsid w:val="00E750E3"/>
    <w:rsid w:val="00E757A5"/>
    <w:rsid w:val="00E7625D"/>
    <w:rsid w:val="00E7688F"/>
    <w:rsid w:val="00E8021D"/>
    <w:rsid w:val="00E80991"/>
    <w:rsid w:val="00E81219"/>
    <w:rsid w:val="00E82034"/>
    <w:rsid w:val="00E826DA"/>
    <w:rsid w:val="00E83C22"/>
    <w:rsid w:val="00E84BE1"/>
    <w:rsid w:val="00E8603F"/>
    <w:rsid w:val="00E86431"/>
    <w:rsid w:val="00E867B0"/>
    <w:rsid w:val="00E9065C"/>
    <w:rsid w:val="00E92BBB"/>
    <w:rsid w:val="00E93505"/>
    <w:rsid w:val="00E93940"/>
    <w:rsid w:val="00E95D20"/>
    <w:rsid w:val="00E9620A"/>
    <w:rsid w:val="00EA6932"/>
    <w:rsid w:val="00EA69AD"/>
    <w:rsid w:val="00EB05A7"/>
    <w:rsid w:val="00EB138B"/>
    <w:rsid w:val="00EB2D41"/>
    <w:rsid w:val="00EB3D38"/>
    <w:rsid w:val="00EB64F0"/>
    <w:rsid w:val="00EC05BA"/>
    <w:rsid w:val="00EC0D56"/>
    <w:rsid w:val="00EC1480"/>
    <w:rsid w:val="00EC173A"/>
    <w:rsid w:val="00EC2B31"/>
    <w:rsid w:val="00EC4A49"/>
    <w:rsid w:val="00EC5601"/>
    <w:rsid w:val="00EC7478"/>
    <w:rsid w:val="00EC7FA5"/>
    <w:rsid w:val="00ED0011"/>
    <w:rsid w:val="00ED151C"/>
    <w:rsid w:val="00ED1D7E"/>
    <w:rsid w:val="00ED2845"/>
    <w:rsid w:val="00ED33E4"/>
    <w:rsid w:val="00ED370C"/>
    <w:rsid w:val="00ED3FBF"/>
    <w:rsid w:val="00ED4053"/>
    <w:rsid w:val="00ED4407"/>
    <w:rsid w:val="00ED4BBC"/>
    <w:rsid w:val="00EE0A10"/>
    <w:rsid w:val="00EE0FB6"/>
    <w:rsid w:val="00EE18DF"/>
    <w:rsid w:val="00EE3361"/>
    <w:rsid w:val="00EE5375"/>
    <w:rsid w:val="00EE6E8C"/>
    <w:rsid w:val="00EE6EBB"/>
    <w:rsid w:val="00EF091A"/>
    <w:rsid w:val="00EF0AF5"/>
    <w:rsid w:val="00EF0BC9"/>
    <w:rsid w:val="00EF3D01"/>
    <w:rsid w:val="00EF42E9"/>
    <w:rsid w:val="00EF55D0"/>
    <w:rsid w:val="00EF5AD3"/>
    <w:rsid w:val="00EF649E"/>
    <w:rsid w:val="00F00DCB"/>
    <w:rsid w:val="00F00EC5"/>
    <w:rsid w:val="00F0232B"/>
    <w:rsid w:val="00F0273F"/>
    <w:rsid w:val="00F034D6"/>
    <w:rsid w:val="00F0388E"/>
    <w:rsid w:val="00F03E6E"/>
    <w:rsid w:val="00F0527F"/>
    <w:rsid w:val="00F10FBB"/>
    <w:rsid w:val="00F1129E"/>
    <w:rsid w:val="00F119F2"/>
    <w:rsid w:val="00F133B1"/>
    <w:rsid w:val="00F13EF5"/>
    <w:rsid w:val="00F1449F"/>
    <w:rsid w:val="00F1456E"/>
    <w:rsid w:val="00F160FE"/>
    <w:rsid w:val="00F16BBA"/>
    <w:rsid w:val="00F20149"/>
    <w:rsid w:val="00F22B0F"/>
    <w:rsid w:val="00F25601"/>
    <w:rsid w:val="00F25B19"/>
    <w:rsid w:val="00F25E19"/>
    <w:rsid w:val="00F34F1D"/>
    <w:rsid w:val="00F35EEE"/>
    <w:rsid w:val="00F360C7"/>
    <w:rsid w:val="00F373AC"/>
    <w:rsid w:val="00F40422"/>
    <w:rsid w:val="00F40D20"/>
    <w:rsid w:val="00F414C2"/>
    <w:rsid w:val="00F415B6"/>
    <w:rsid w:val="00F42877"/>
    <w:rsid w:val="00F4521B"/>
    <w:rsid w:val="00F45973"/>
    <w:rsid w:val="00F45B30"/>
    <w:rsid w:val="00F46337"/>
    <w:rsid w:val="00F47C48"/>
    <w:rsid w:val="00F50EC0"/>
    <w:rsid w:val="00F52C2A"/>
    <w:rsid w:val="00F52E40"/>
    <w:rsid w:val="00F52FA9"/>
    <w:rsid w:val="00F602E2"/>
    <w:rsid w:val="00F641EC"/>
    <w:rsid w:val="00F653DC"/>
    <w:rsid w:val="00F66789"/>
    <w:rsid w:val="00F67AAF"/>
    <w:rsid w:val="00F70F2E"/>
    <w:rsid w:val="00F7108F"/>
    <w:rsid w:val="00F740C3"/>
    <w:rsid w:val="00F746BC"/>
    <w:rsid w:val="00F75413"/>
    <w:rsid w:val="00F8020A"/>
    <w:rsid w:val="00F8090D"/>
    <w:rsid w:val="00F82436"/>
    <w:rsid w:val="00F85152"/>
    <w:rsid w:val="00F85DBE"/>
    <w:rsid w:val="00F93764"/>
    <w:rsid w:val="00F96351"/>
    <w:rsid w:val="00FA018D"/>
    <w:rsid w:val="00FA0284"/>
    <w:rsid w:val="00FA1169"/>
    <w:rsid w:val="00FA14AE"/>
    <w:rsid w:val="00FA18DC"/>
    <w:rsid w:val="00FA6E47"/>
    <w:rsid w:val="00FA7F8F"/>
    <w:rsid w:val="00FB0B12"/>
    <w:rsid w:val="00FB0C91"/>
    <w:rsid w:val="00FB2F29"/>
    <w:rsid w:val="00FB4190"/>
    <w:rsid w:val="00FB45FD"/>
    <w:rsid w:val="00FB5EDB"/>
    <w:rsid w:val="00FB60EA"/>
    <w:rsid w:val="00FB6CF2"/>
    <w:rsid w:val="00FB71B8"/>
    <w:rsid w:val="00FB7B93"/>
    <w:rsid w:val="00FC0F04"/>
    <w:rsid w:val="00FC0F2D"/>
    <w:rsid w:val="00FC5C6C"/>
    <w:rsid w:val="00FC5FD3"/>
    <w:rsid w:val="00FC6561"/>
    <w:rsid w:val="00FC65C5"/>
    <w:rsid w:val="00FC7962"/>
    <w:rsid w:val="00FD0A74"/>
    <w:rsid w:val="00FD0DB8"/>
    <w:rsid w:val="00FD2C9C"/>
    <w:rsid w:val="00FD5C40"/>
    <w:rsid w:val="00FD6431"/>
    <w:rsid w:val="00FD7FC0"/>
    <w:rsid w:val="00FE0179"/>
    <w:rsid w:val="00FE1AF5"/>
    <w:rsid w:val="00FE3DEF"/>
    <w:rsid w:val="00FE59A7"/>
    <w:rsid w:val="00FE7EF1"/>
    <w:rsid w:val="00FE7F0A"/>
    <w:rsid w:val="00FF192F"/>
    <w:rsid w:val="00FF1DCE"/>
    <w:rsid w:val="00FF2445"/>
    <w:rsid w:val="00FF33F7"/>
    <w:rsid w:val="00FF3681"/>
    <w:rsid w:val="00FF4EA0"/>
    <w:rsid w:val="00FF63B4"/>
    <w:rsid w:val="00FF74C8"/>
    <w:rsid w:val="00FF7B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074F693"/>
  <w15:docId w15:val="{F389FA77-71DA-43C1-B98B-3BFD0827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0" w:unhideWhenUsed="1" w:qFormat="1"/>
    <w:lsdException w:name="heading 4" w:uiPriority="9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3374"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"/>
    <w:link w:val="11"/>
    <w:uiPriority w:val="9"/>
    <w:qFormat/>
    <w:rsid w:val="00893374"/>
    <w:pPr>
      <w:keepNext/>
      <w:widowControl w:val="0"/>
      <w:numPr>
        <w:numId w:val="1"/>
      </w:numPr>
      <w:spacing w:after="0" w:line="240" w:lineRule="auto"/>
      <w:ind w:left="540" w:right="-187" w:firstLine="0"/>
      <w:outlineLvl w:val="0"/>
    </w:pPr>
    <w:rPr>
      <w:rFonts w:ascii="Times New Roman" w:hAnsi="Times New Roman" w:cs="Times New Roman"/>
      <w:b/>
      <w:kern w:val="1"/>
      <w:sz w:val="32"/>
      <w:szCs w:val="24"/>
    </w:rPr>
  </w:style>
  <w:style w:type="paragraph" w:styleId="2">
    <w:name w:val="heading 2"/>
    <w:basedOn w:val="a"/>
    <w:next w:val="a"/>
    <w:link w:val="21"/>
    <w:qFormat/>
    <w:rsid w:val="00893374"/>
    <w:pPr>
      <w:keepNext/>
      <w:widowControl w:val="0"/>
      <w:numPr>
        <w:ilvl w:val="1"/>
        <w:numId w:val="1"/>
      </w:numPr>
      <w:spacing w:after="0" w:line="360" w:lineRule="auto"/>
      <w:jc w:val="both"/>
      <w:outlineLvl w:val="1"/>
    </w:pPr>
    <w:rPr>
      <w:rFonts w:ascii="Times New Roman" w:hAnsi="Times New Roman" w:cs="Times New Roman"/>
      <w:b/>
      <w:bCs/>
      <w:iCs/>
      <w:spacing w:val="-6"/>
      <w:sz w:val="32"/>
      <w:szCs w:val="24"/>
    </w:rPr>
  </w:style>
  <w:style w:type="paragraph" w:styleId="3">
    <w:name w:val="heading 3"/>
    <w:basedOn w:val="a"/>
    <w:next w:val="a"/>
    <w:link w:val="30"/>
    <w:unhideWhenUsed/>
    <w:qFormat/>
    <w:rsid w:val="00980552"/>
    <w:pPr>
      <w:keepNext/>
      <w:keepLines/>
      <w:suppressAutoHyphens w:val="0"/>
      <w:spacing w:before="40" w:after="0" w:line="259" w:lineRule="auto"/>
      <w:outlineLvl w:val="2"/>
    </w:pPr>
    <w:rPr>
      <w:rFonts w:ascii="Cambria" w:hAnsi="Cambria" w:cs="Times New Roman"/>
      <w:b/>
      <w:bCs/>
      <w:color w:val="4F81BD"/>
      <w:lang w:eastAsia="en-US"/>
    </w:rPr>
  </w:style>
  <w:style w:type="paragraph" w:styleId="4">
    <w:name w:val="heading 4"/>
    <w:basedOn w:val="a"/>
    <w:next w:val="a"/>
    <w:link w:val="41"/>
    <w:uiPriority w:val="9"/>
    <w:qFormat/>
    <w:rsid w:val="00893374"/>
    <w:pPr>
      <w:keepNext/>
      <w:widowControl w:val="0"/>
      <w:numPr>
        <w:ilvl w:val="3"/>
        <w:numId w:val="1"/>
      </w:numPr>
      <w:spacing w:before="240" w:after="60" w:line="240" w:lineRule="auto"/>
      <w:ind w:left="0" w:firstLine="301"/>
      <w:jc w:val="both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1"/>
    <w:qFormat/>
    <w:rsid w:val="00893374"/>
    <w:pPr>
      <w:widowControl w:val="0"/>
      <w:numPr>
        <w:ilvl w:val="4"/>
        <w:numId w:val="1"/>
      </w:numPr>
      <w:spacing w:before="240" w:after="60" w:line="240" w:lineRule="auto"/>
      <w:ind w:left="0" w:firstLine="301"/>
      <w:jc w:val="both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0552"/>
    <w:pPr>
      <w:keepNext/>
      <w:keepLines/>
      <w:suppressAutoHyphens w:val="0"/>
      <w:spacing w:before="40" w:after="0" w:line="259" w:lineRule="auto"/>
      <w:outlineLvl w:val="5"/>
    </w:pPr>
    <w:rPr>
      <w:rFonts w:ascii="Cambria" w:hAnsi="Cambria" w:cs="Times New Roman"/>
      <w:i/>
      <w:iCs/>
      <w:color w:val="243F60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80552"/>
    <w:pPr>
      <w:keepNext/>
      <w:keepLines/>
      <w:suppressAutoHyphens w:val="0"/>
      <w:spacing w:before="40" w:after="0" w:line="259" w:lineRule="auto"/>
      <w:outlineLvl w:val="6"/>
    </w:pPr>
    <w:rPr>
      <w:rFonts w:ascii="Cambria" w:hAnsi="Cambria" w:cs="Times New Roman"/>
      <w:i/>
      <w:iCs/>
      <w:color w:val="404040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80552"/>
    <w:pPr>
      <w:keepNext/>
      <w:keepLines/>
      <w:suppressAutoHyphens w:val="0"/>
      <w:spacing w:before="40" w:after="0" w:line="259" w:lineRule="auto"/>
      <w:outlineLvl w:val="7"/>
    </w:pPr>
    <w:rPr>
      <w:rFonts w:ascii="Cambria" w:hAnsi="Cambria" w:cs="Times New Roman"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893374"/>
    <w:rPr>
      <w:rFonts w:ascii="Symbol" w:hAnsi="Symbol" w:cs="Symbol"/>
    </w:rPr>
  </w:style>
  <w:style w:type="character" w:customStyle="1" w:styleId="WW8Num2z0">
    <w:name w:val="WW8Num2z0"/>
    <w:rsid w:val="00893374"/>
    <w:rPr>
      <w:rFonts w:ascii="Wingdings" w:hAnsi="Wingdings" w:cs="Wingdings"/>
      <w:sz w:val="16"/>
    </w:rPr>
  </w:style>
  <w:style w:type="character" w:customStyle="1" w:styleId="WW8Num2z3">
    <w:name w:val="WW8Num2z3"/>
    <w:rsid w:val="00893374"/>
    <w:rPr>
      <w:rFonts w:ascii="Symbol" w:hAnsi="Symbol" w:cs="Symbol"/>
      <w:sz w:val="16"/>
    </w:rPr>
  </w:style>
  <w:style w:type="character" w:customStyle="1" w:styleId="WW8Num5z0">
    <w:name w:val="WW8Num5z0"/>
    <w:rsid w:val="00893374"/>
    <w:rPr>
      <w:rFonts w:ascii="Symbol" w:hAnsi="Symbol" w:cs="Symbol"/>
    </w:rPr>
  </w:style>
  <w:style w:type="character" w:customStyle="1" w:styleId="WW8Num5z1">
    <w:name w:val="WW8Num5z1"/>
    <w:rsid w:val="00893374"/>
    <w:rPr>
      <w:rFonts w:ascii="Courier New" w:hAnsi="Courier New" w:cs="Courier New"/>
    </w:rPr>
  </w:style>
  <w:style w:type="character" w:customStyle="1" w:styleId="WW8Num5z2">
    <w:name w:val="WW8Num5z2"/>
    <w:rsid w:val="00893374"/>
    <w:rPr>
      <w:rFonts w:ascii="Wingdings" w:hAnsi="Wingdings" w:cs="Wingdings"/>
    </w:rPr>
  </w:style>
  <w:style w:type="character" w:customStyle="1" w:styleId="WW8Num8z0">
    <w:name w:val="WW8Num8z0"/>
    <w:rsid w:val="00893374"/>
    <w:rPr>
      <w:rFonts w:ascii="Symbol" w:hAnsi="Symbol" w:cs="Symbol"/>
    </w:rPr>
  </w:style>
  <w:style w:type="character" w:customStyle="1" w:styleId="WW8Num8z1">
    <w:name w:val="WW8Num8z1"/>
    <w:rsid w:val="00893374"/>
    <w:rPr>
      <w:rFonts w:ascii="Courier New" w:hAnsi="Courier New" w:cs="Courier New"/>
    </w:rPr>
  </w:style>
  <w:style w:type="character" w:customStyle="1" w:styleId="WW8Num8z2">
    <w:name w:val="WW8Num8z2"/>
    <w:rsid w:val="00893374"/>
    <w:rPr>
      <w:rFonts w:ascii="Wingdings" w:hAnsi="Wingdings" w:cs="Wingdings"/>
    </w:rPr>
  </w:style>
  <w:style w:type="character" w:customStyle="1" w:styleId="WW8Num10z0">
    <w:name w:val="WW8Num10z0"/>
    <w:rsid w:val="00893374"/>
    <w:rPr>
      <w:rFonts w:ascii="Wingdings 2" w:hAnsi="Wingdings 2" w:cs="Wingdings 2"/>
    </w:rPr>
  </w:style>
  <w:style w:type="character" w:customStyle="1" w:styleId="WW8Num11z1">
    <w:name w:val="WW8Num11z1"/>
    <w:rsid w:val="00893374"/>
    <w:rPr>
      <w:color w:val="000000"/>
      <w:w w:val="124"/>
    </w:rPr>
  </w:style>
  <w:style w:type="character" w:customStyle="1" w:styleId="WW8Num13z0">
    <w:name w:val="WW8Num13z0"/>
    <w:rsid w:val="00893374"/>
    <w:rPr>
      <w:rFonts w:ascii="Symbol" w:hAnsi="Symbol" w:cs="Symbol"/>
    </w:rPr>
  </w:style>
  <w:style w:type="character" w:customStyle="1" w:styleId="WW8Num14z0">
    <w:name w:val="WW8Num14z0"/>
    <w:rsid w:val="00893374"/>
    <w:rPr>
      <w:rFonts w:ascii="Symbol" w:hAnsi="Symbol" w:cs="Symbol"/>
    </w:rPr>
  </w:style>
  <w:style w:type="character" w:customStyle="1" w:styleId="WW8Num14z1">
    <w:name w:val="WW8Num14z1"/>
    <w:rsid w:val="00893374"/>
    <w:rPr>
      <w:rFonts w:ascii="Courier New" w:hAnsi="Courier New" w:cs="Courier New"/>
    </w:rPr>
  </w:style>
  <w:style w:type="character" w:customStyle="1" w:styleId="WW8Num14z2">
    <w:name w:val="WW8Num14z2"/>
    <w:rsid w:val="00893374"/>
    <w:rPr>
      <w:rFonts w:ascii="Wingdings" w:hAnsi="Wingdings" w:cs="Wingdings"/>
    </w:rPr>
  </w:style>
  <w:style w:type="character" w:customStyle="1" w:styleId="WW8Num16z0">
    <w:name w:val="WW8Num16z0"/>
    <w:rsid w:val="00893374"/>
    <w:rPr>
      <w:rFonts w:ascii="Times New Roman" w:hAnsi="Times New Roman" w:cs="Times New Roman"/>
    </w:rPr>
  </w:style>
  <w:style w:type="character" w:customStyle="1" w:styleId="WW8Num16z1">
    <w:name w:val="WW8Num16z1"/>
    <w:rsid w:val="00893374"/>
    <w:rPr>
      <w:rFonts w:ascii="Courier New" w:hAnsi="Courier New" w:cs="Courier New"/>
    </w:rPr>
  </w:style>
  <w:style w:type="character" w:customStyle="1" w:styleId="WW8Num16z2">
    <w:name w:val="WW8Num16z2"/>
    <w:rsid w:val="00893374"/>
    <w:rPr>
      <w:rFonts w:ascii="Wingdings" w:hAnsi="Wingdings" w:cs="Wingdings"/>
    </w:rPr>
  </w:style>
  <w:style w:type="character" w:customStyle="1" w:styleId="WW8Num16z3">
    <w:name w:val="WW8Num16z3"/>
    <w:rsid w:val="00893374"/>
    <w:rPr>
      <w:rFonts w:ascii="Symbol" w:hAnsi="Symbol" w:cs="Symbol"/>
    </w:rPr>
  </w:style>
  <w:style w:type="character" w:customStyle="1" w:styleId="WW8Num17z0">
    <w:name w:val="WW8Num17z0"/>
    <w:rsid w:val="00893374"/>
    <w:rPr>
      <w:rFonts w:ascii="Times New Roman" w:hAnsi="Times New Roman" w:cs="Times New Roman"/>
    </w:rPr>
  </w:style>
  <w:style w:type="character" w:customStyle="1" w:styleId="WW8Num18z1">
    <w:name w:val="WW8Num18z1"/>
    <w:rsid w:val="00893374"/>
    <w:rPr>
      <w:rFonts w:ascii="Symbol" w:hAnsi="Symbol" w:cs="Symbol"/>
      <w:sz w:val="20"/>
    </w:rPr>
  </w:style>
  <w:style w:type="character" w:customStyle="1" w:styleId="WW8Num19z0">
    <w:name w:val="WW8Num19z0"/>
    <w:rsid w:val="00893374"/>
    <w:rPr>
      <w:rFonts w:ascii="Symbol" w:hAnsi="Symbol" w:cs="Symbol"/>
    </w:rPr>
  </w:style>
  <w:style w:type="character" w:customStyle="1" w:styleId="WW8Num19z1">
    <w:name w:val="WW8Num19z1"/>
    <w:rsid w:val="00893374"/>
    <w:rPr>
      <w:rFonts w:ascii="Courier New" w:hAnsi="Courier New" w:cs="Courier New"/>
    </w:rPr>
  </w:style>
  <w:style w:type="character" w:customStyle="1" w:styleId="WW8Num19z2">
    <w:name w:val="WW8Num19z2"/>
    <w:rsid w:val="00893374"/>
    <w:rPr>
      <w:rFonts w:ascii="Wingdings" w:hAnsi="Wingdings" w:cs="Wingdings"/>
    </w:rPr>
  </w:style>
  <w:style w:type="character" w:customStyle="1" w:styleId="WW8Num23z0">
    <w:name w:val="WW8Num23z0"/>
    <w:rsid w:val="00893374"/>
    <w:rPr>
      <w:rFonts w:ascii="Symbol" w:hAnsi="Symbol" w:cs="Symbol"/>
    </w:rPr>
  </w:style>
  <w:style w:type="character" w:customStyle="1" w:styleId="WW8Num24z0">
    <w:name w:val="WW8Num24z0"/>
    <w:rsid w:val="00893374"/>
    <w:rPr>
      <w:rFonts w:ascii="Symbol" w:hAnsi="Symbol" w:cs="Symbol"/>
    </w:rPr>
  </w:style>
  <w:style w:type="character" w:customStyle="1" w:styleId="WW8Num24z1">
    <w:name w:val="WW8Num24z1"/>
    <w:rsid w:val="00893374"/>
    <w:rPr>
      <w:rFonts w:ascii="Courier New" w:hAnsi="Courier New" w:cs="Courier New"/>
    </w:rPr>
  </w:style>
  <w:style w:type="character" w:customStyle="1" w:styleId="WW8Num24z2">
    <w:name w:val="WW8Num24z2"/>
    <w:rsid w:val="00893374"/>
    <w:rPr>
      <w:rFonts w:ascii="Wingdings" w:hAnsi="Wingdings" w:cs="Wingdings"/>
    </w:rPr>
  </w:style>
  <w:style w:type="character" w:customStyle="1" w:styleId="WW8Num25z0">
    <w:name w:val="WW8Num25z0"/>
    <w:rsid w:val="00893374"/>
    <w:rPr>
      <w:rFonts w:ascii="Wingdings" w:hAnsi="Wingdings" w:cs="Wingdings"/>
    </w:rPr>
  </w:style>
  <w:style w:type="character" w:customStyle="1" w:styleId="WW8Num25z1">
    <w:name w:val="WW8Num25z1"/>
    <w:rsid w:val="00893374"/>
    <w:rPr>
      <w:rFonts w:ascii="Courier New" w:hAnsi="Courier New" w:cs="Courier New"/>
    </w:rPr>
  </w:style>
  <w:style w:type="character" w:customStyle="1" w:styleId="WW8Num25z3">
    <w:name w:val="WW8Num25z3"/>
    <w:rsid w:val="00893374"/>
    <w:rPr>
      <w:rFonts w:ascii="Symbol" w:hAnsi="Symbol" w:cs="Symbol"/>
    </w:rPr>
  </w:style>
  <w:style w:type="character" w:customStyle="1" w:styleId="WW8Num27z0">
    <w:name w:val="WW8Num27z0"/>
    <w:rsid w:val="00893374"/>
    <w:rPr>
      <w:rFonts w:ascii="Symbol" w:hAnsi="Symbol" w:cs="Symbol"/>
    </w:rPr>
  </w:style>
  <w:style w:type="character" w:customStyle="1" w:styleId="WW8Num27z1">
    <w:name w:val="WW8Num27z1"/>
    <w:rsid w:val="00893374"/>
    <w:rPr>
      <w:rFonts w:ascii="Courier New" w:hAnsi="Courier New" w:cs="Courier New"/>
    </w:rPr>
  </w:style>
  <w:style w:type="character" w:customStyle="1" w:styleId="WW8Num27z2">
    <w:name w:val="WW8Num27z2"/>
    <w:rsid w:val="00893374"/>
    <w:rPr>
      <w:rFonts w:ascii="Wingdings" w:hAnsi="Wingdings" w:cs="Wingdings"/>
    </w:rPr>
  </w:style>
  <w:style w:type="character" w:customStyle="1" w:styleId="WW8Num28z0">
    <w:name w:val="WW8Num28z0"/>
    <w:rsid w:val="00893374"/>
    <w:rPr>
      <w:rFonts w:ascii="Wingdings" w:hAnsi="Wingdings" w:cs="Wingdings"/>
    </w:rPr>
  </w:style>
  <w:style w:type="character" w:customStyle="1" w:styleId="WW8Num28z1">
    <w:name w:val="WW8Num28z1"/>
    <w:rsid w:val="00893374"/>
    <w:rPr>
      <w:rFonts w:ascii="Courier New" w:hAnsi="Courier New" w:cs="Courier New"/>
    </w:rPr>
  </w:style>
  <w:style w:type="character" w:customStyle="1" w:styleId="WW8Num28z3">
    <w:name w:val="WW8Num28z3"/>
    <w:rsid w:val="00893374"/>
    <w:rPr>
      <w:rFonts w:ascii="Symbol" w:hAnsi="Symbol" w:cs="Symbol"/>
    </w:rPr>
  </w:style>
  <w:style w:type="character" w:customStyle="1" w:styleId="WW8Num29z0">
    <w:name w:val="WW8Num29z0"/>
    <w:rsid w:val="00893374"/>
    <w:rPr>
      <w:rFonts w:ascii="Symbol" w:hAnsi="Symbol" w:cs="Symbol"/>
      <w:b/>
      <w:i w:val="0"/>
      <w:sz w:val="32"/>
    </w:rPr>
  </w:style>
  <w:style w:type="character" w:customStyle="1" w:styleId="WW8Num30z0">
    <w:name w:val="WW8Num30z0"/>
    <w:rsid w:val="00893374"/>
    <w:rPr>
      <w:rFonts w:ascii="Symbol" w:hAnsi="Symbol" w:cs="Symbol"/>
    </w:rPr>
  </w:style>
  <w:style w:type="character" w:customStyle="1" w:styleId="WW8Num30z2">
    <w:name w:val="WW8Num30z2"/>
    <w:rsid w:val="00893374"/>
    <w:rPr>
      <w:rFonts w:ascii="Wingdings" w:hAnsi="Wingdings" w:cs="Wingdings"/>
    </w:rPr>
  </w:style>
  <w:style w:type="character" w:customStyle="1" w:styleId="WW8Num30z4">
    <w:name w:val="WW8Num30z4"/>
    <w:rsid w:val="00893374"/>
    <w:rPr>
      <w:rFonts w:ascii="Courier New" w:hAnsi="Courier New" w:cs="Courier New"/>
    </w:rPr>
  </w:style>
  <w:style w:type="character" w:customStyle="1" w:styleId="WW8Num33z0">
    <w:name w:val="WW8Num33z0"/>
    <w:rsid w:val="00893374"/>
    <w:rPr>
      <w:rFonts w:ascii="Symbol" w:hAnsi="Symbol" w:cs="Symbol"/>
      <w:b/>
      <w:i w:val="0"/>
      <w:sz w:val="32"/>
    </w:rPr>
  </w:style>
  <w:style w:type="character" w:customStyle="1" w:styleId="WW8Num37z0">
    <w:name w:val="WW8Num37z0"/>
    <w:rsid w:val="00893374"/>
    <w:rPr>
      <w:rFonts w:ascii="Symbol" w:hAnsi="Symbol" w:cs="Symbol"/>
    </w:rPr>
  </w:style>
  <w:style w:type="character" w:customStyle="1" w:styleId="WW8Num39z0">
    <w:name w:val="WW8Num39z0"/>
    <w:rsid w:val="00893374"/>
    <w:rPr>
      <w:rFonts w:ascii="Symbol" w:hAnsi="Symbol" w:cs="Symbol"/>
    </w:rPr>
  </w:style>
  <w:style w:type="character" w:customStyle="1" w:styleId="WW8Num39z1">
    <w:name w:val="WW8Num39z1"/>
    <w:rsid w:val="00893374"/>
    <w:rPr>
      <w:rFonts w:ascii="Courier New" w:hAnsi="Courier New" w:cs="Courier New"/>
    </w:rPr>
  </w:style>
  <w:style w:type="character" w:customStyle="1" w:styleId="WW8Num39z2">
    <w:name w:val="WW8Num39z2"/>
    <w:rsid w:val="00893374"/>
    <w:rPr>
      <w:rFonts w:ascii="Wingdings" w:hAnsi="Wingdings" w:cs="Wingdings"/>
    </w:rPr>
  </w:style>
  <w:style w:type="character" w:customStyle="1" w:styleId="WW8Num42z1">
    <w:name w:val="WW8Num42z1"/>
    <w:rsid w:val="00893374"/>
    <w:rPr>
      <w:rFonts w:ascii="Wingdings" w:hAnsi="Wingdings" w:cs="Wingdings"/>
      <w:sz w:val="16"/>
    </w:rPr>
  </w:style>
  <w:style w:type="character" w:customStyle="1" w:styleId="WW8Num42z2">
    <w:name w:val="WW8Num42z2"/>
    <w:rsid w:val="00893374"/>
    <w:rPr>
      <w:rFonts w:ascii="Symbol" w:hAnsi="Symbol" w:cs="Symbol"/>
    </w:rPr>
  </w:style>
  <w:style w:type="character" w:customStyle="1" w:styleId="WW8Num43z0">
    <w:name w:val="WW8Num43z0"/>
    <w:rsid w:val="00893374"/>
    <w:rPr>
      <w:rFonts w:ascii="Times New Roman" w:hAnsi="Times New Roman" w:cs="Times New Roman"/>
    </w:rPr>
  </w:style>
  <w:style w:type="character" w:customStyle="1" w:styleId="WW8Num44z0">
    <w:name w:val="WW8Num44z0"/>
    <w:rsid w:val="00893374"/>
    <w:rPr>
      <w:rFonts w:ascii="Symbol" w:hAnsi="Symbol" w:cs="Symbol"/>
    </w:rPr>
  </w:style>
  <w:style w:type="character" w:customStyle="1" w:styleId="WW8Num45z0">
    <w:name w:val="WW8Num45z0"/>
    <w:rsid w:val="00893374"/>
    <w:rPr>
      <w:rFonts w:ascii="Symbol" w:hAnsi="Symbol" w:cs="Symbol"/>
    </w:rPr>
  </w:style>
  <w:style w:type="character" w:customStyle="1" w:styleId="WW8Num45z2">
    <w:name w:val="WW8Num45z2"/>
    <w:rsid w:val="00893374"/>
    <w:rPr>
      <w:rFonts w:ascii="Wingdings" w:hAnsi="Wingdings" w:cs="Wingdings"/>
    </w:rPr>
  </w:style>
  <w:style w:type="character" w:customStyle="1" w:styleId="WW8Num45z4">
    <w:name w:val="WW8Num45z4"/>
    <w:rsid w:val="00893374"/>
    <w:rPr>
      <w:rFonts w:ascii="Courier New" w:hAnsi="Courier New" w:cs="Courier New"/>
    </w:rPr>
  </w:style>
  <w:style w:type="character" w:customStyle="1" w:styleId="WW8Num46z0">
    <w:name w:val="WW8Num46z0"/>
    <w:rsid w:val="00893374"/>
    <w:rPr>
      <w:rFonts w:ascii="Symbol" w:hAnsi="Symbol" w:cs="Symbol"/>
    </w:rPr>
  </w:style>
  <w:style w:type="character" w:customStyle="1" w:styleId="WW8Num46z1">
    <w:name w:val="WW8Num46z1"/>
    <w:rsid w:val="00893374"/>
    <w:rPr>
      <w:rFonts w:ascii="Courier New" w:hAnsi="Courier New" w:cs="Courier New"/>
    </w:rPr>
  </w:style>
  <w:style w:type="character" w:customStyle="1" w:styleId="WW8Num46z2">
    <w:name w:val="WW8Num46z2"/>
    <w:rsid w:val="00893374"/>
    <w:rPr>
      <w:rFonts w:ascii="Wingdings" w:hAnsi="Wingdings" w:cs="Wingdings"/>
    </w:rPr>
  </w:style>
  <w:style w:type="character" w:customStyle="1" w:styleId="WW8Num50z0">
    <w:name w:val="WW8Num50z0"/>
    <w:rsid w:val="00893374"/>
    <w:rPr>
      <w:rFonts w:ascii="Symbol" w:hAnsi="Symbol" w:cs="Symbol"/>
    </w:rPr>
  </w:style>
  <w:style w:type="character" w:customStyle="1" w:styleId="WW8Num50z1">
    <w:name w:val="WW8Num50z1"/>
    <w:rsid w:val="00893374"/>
    <w:rPr>
      <w:rFonts w:ascii="Courier New" w:hAnsi="Courier New" w:cs="Courier New"/>
    </w:rPr>
  </w:style>
  <w:style w:type="character" w:customStyle="1" w:styleId="WW8Num50z2">
    <w:name w:val="WW8Num50z2"/>
    <w:rsid w:val="00893374"/>
    <w:rPr>
      <w:rFonts w:ascii="Wingdings" w:hAnsi="Wingdings" w:cs="Wingdings"/>
    </w:rPr>
  </w:style>
  <w:style w:type="character" w:customStyle="1" w:styleId="WW8Num51z0">
    <w:name w:val="WW8Num51z0"/>
    <w:rsid w:val="00893374"/>
    <w:rPr>
      <w:rFonts w:ascii="Symbol" w:hAnsi="Symbol" w:cs="Symbol"/>
    </w:rPr>
  </w:style>
  <w:style w:type="character" w:customStyle="1" w:styleId="WW8Num51z1">
    <w:name w:val="WW8Num51z1"/>
    <w:rsid w:val="00893374"/>
    <w:rPr>
      <w:rFonts w:ascii="Courier New" w:hAnsi="Courier New" w:cs="Courier New"/>
    </w:rPr>
  </w:style>
  <w:style w:type="character" w:customStyle="1" w:styleId="WW8Num51z2">
    <w:name w:val="WW8Num51z2"/>
    <w:rsid w:val="00893374"/>
    <w:rPr>
      <w:rFonts w:ascii="Wingdings" w:hAnsi="Wingdings" w:cs="Wingdings"/>
    </w:rPr>
  </w:style>
  <w:style w:type="character" w:customStyle="1" w:styleId="WW8Num52z0">
    <w:name w:val="WW8Num52z0"/>
    <w:rsid w:val="00893374"/>
    <w:rPr>
      <w:rFonts w:ascii="Symbol" w:hAnsi="Symbol" w:cs="Symbol"/>
    </w:rPr>
  </w:style>
  <w:style w:type="character" w:customStyle="1" w:styleId="WW8Num52z1">
    <w:name w:val="WW8Num52z1"/>
    <w:rsid w:val="00893374"/>
    <w:rPr>
      <w:rFonts w:ascii="Courier New" w:hAnsi="Courier New" w:cs="Courier New"/>
    </w:rPr>
  </w:style>
  <w:style w:type="character" w:customStyle="1" w:styleId="WW8Num52z2">
    <w:name w:val="WW8Num52z2"/>
    <w:rsid w:val="00893374"/>
    <w:rPr>
      <w:rFonts w:ascii="Wingdings" w:hAnsi="Wingdings" w:cs="Wingdings"/>
    </w:rPr>
  </w:style>
  <w:style w:type="character" w:customStyle="1" w:styleId="WW8Num53z0">
    <w:name w:val="WW8Num53z0"/>
    <w:rsid w:val="00893374"/>
    <w:rPr>
      <w:rFonts w:ascii="Symbol" w:hAnsi="Symbol" w:cs="Symbol"/>
    </w:rPr>
  </w:style>
  <w:style w:type="character" w:customStyle="1" w:styleId="WW8Num54z0">
    <w:name w:val="WW8Num54z0"/>
    <w:rsid w:val="00893374"/>
    <w:rPr>
      <w:rFonts w:ascii="Symbol" w:hAnsi="Symbol" w:cs="Symbol"/>
    </w:rPr>
  </w:style>
  <w:style w:type="character" w:customStyle="1" w:styleId="WW8Num54z1">
    <w:name w:val="WW8Num54z1"/>
    <w:rsid w:val="00893374"/>
    <w:rPr>
      <w:rFonts w:ascii="Times New Roman" w:eastAsia="Times New Roman" w:hAnsi="Times New Roman" w:cs="Times New Roman"/>
    </w:rPr>
  </w:style>
  <w:style w:type="character" w:customStyle="1" w:styleId="WW8Num54z2">
    <w:name w:val="WW8Num54z2"/>
    <w:rsid w:val="00893374"/>
    <w:rPr>
      <w:rFonts w:ascii="Wingdings" w:hAnsi="Wingdings" w:cs="Wingdings"/>
    </w:rPr>
  </w:style>
  <w:style w:type="character" w:customStyle="1" w:styleId="WW8Num54z4">
    <w:name w:val="WW8Num54z4"/>
    <w:rsid w:val="00893374"/>
    <w:rPr>
      <w:rFonts w:ascii="Courier New" w:hAnsi="Courier New" w:cs="Courier New"/>
    </w:rPr>
  </w:style>
  <w:style w:type="character" w:customStyle="1" w:styleId="WW8Num55z0">
    <w:name w:val="WW8Num55z0"/>
    <w:rsid w:val="00893374"/>
    <w:rPr>
      <w:rFonts w:ascii="Wingdings" w:hAnsi="Wingdings" w:cs="Wingdings"/>
      <w:sz w:val="16"/>
    </w:rPr>
  </w:style>
  <w:style w:type="character" w:customStyle="1" w:styleId="WW8Num55z1">
    <w:name w:val="WW8Num55z1"/>
    <w:rsid w:val="00893374"/>
    <w:rPr>
      <w:rFonts w:ascii="Symbol" w:hAnsi="Symbol" w:cs="Symbol"/>
      <w:sz w:val="16"/>
    </w:rPr>
  </w:style>
  <w:style w:type="character" w:customStyle="1" w:styleId="WW8Num56z0">
    <w:name w:val="WW8Num56z0"/>
    <w:rsid w:val="00893374"/>
    <w:rPr>
      <w:rFonts w:ascii="Wingdings" w:hAnsi="Wingdings" w:cs="Wingdings"/>
    </w:rPr>
  </w:style>
  <w:style w:type="character" w:customStyle="1" w:styleId="WW8Num56z1">
    <w:name w:val="WW8Num56z1"/>
    <w:rsid w:val="00893374"/>
    <w:rPr>
      <w:rFonts w:ascii="Courier New" w:hAnsi="Courier New" w:cs="Courier New"/>
    </w:rPr>
  </w:style>
  <w:style w:type="character" w:customStyle="1" w:styleId="WW8Num56z3">
    <w:name w:val="WW8Num56z3"/>
    <w:rsid w:val="00893374"/>
    <w:rPr>
      <w:rFonts w:ascii="Symbol" w:hAnsi="Symbol" w:cs="Symbol"/>
    </w:rPr>
  </w:style>
  <w:style w:type="character" w:customStyle="1" w:styleId="WW8Num57z0">
    <w:name w:val="WW8Num57z0"/>
    <w:rsid w:val="00893374"/>
    <w:rPr>
      <w:rFonts w:ascii="Symbol" w:hAnsi="Symbol" w:cs="Symbol"/>
    </w:rPr>
  </w:style>
  <w:style w:type="character" w:customStyle="1" w:styleId="WW8Num57z1">
    <w:name w:val="WW8Num57z1"/>
    <w:rsid w:val="00893374"/>
    <w:rPr>
      <w:rFonts w:ascii="Courier New" w:hAnsi="Courier New" w:cs="Courier New"/>
    </w:rPr>
  </w:style>
  <w:style w:type="character" w:customStyle="1" w:styleId="WW8Num57z2">
    <w:name w:val="WW8Num57z2"/>
    <w:rsid w:val="00893374"/>
    <w:rPr>
      <w:rFonts w:ascii="Wingdings" w:hAnsi="Wingdings" w:cs="Wingdings"/>
    </w:rPr>
  </w:style>
  <w:style w:type="character" w:customStyle="1" w:styleId="WW8Num58z0">
    <w:name w:val="WW8Num58z0"/>
    <w:rsid w:val="00893374"/>
    <w:rPr>
      <w:rFonts w:ascii="Symbol" w:hAnsi="Symbol" w:cs="Symbol"/>
    </w:rPr>
  </w:style>
  <w:style w:type="character" w:customStyle="1" w:styleId="WW8Num58z1">
    <w:name w:val="WW8Num58z1"/>
    <w:rsid w:val="00893374"/>
    <w:rPr>
      <w:rFonts w:ascii="Courier New" w:hAnsi="Courier New" w:cs="Courier New"/>
    </w:rPr>
  </w:style>
  <w:style w:type="character" w:customStyle="1" w:styleId="WW8Num58z2">
    <w:name w:val="WW8Num58z2"/>
    <w:rsid w:val="00893374"/>
    <w:rPr>
      <w:rFonts w:ascii="Wingdings" w:hAnsi="Wingdings" w:cs="Wingdings"/>
    </w:rPr>
  </w:style>
  <w:style w:type="character" w:customStyle="1" w:styleId="WW8Num59z0">
    <w:name w:val="WW8Num59z0"/>
    <w:rsid w:val="00893374"/>
    <w:rPr>
      <w:rFonts w:ascii="Symbol" w:hAnsi="Symbol" w:cs="Symbol"/>
    </w:rPr>
  </w:style>
  <w:style w:type="character" w:customStyle="1" w:styleId="WW8Num59z1">
    <w:name w:val="WW8Num59z1"/>
    <w:rsid w:val="00893374"/>
    <w:rPr>
      <w:rFonts w:ascii="Wingdings" w:hAnsi="Wingdings" w:cs="Wingdings"/>
    </w:rPr>
  </w:style>
  <w:style w:type="character" w:customStyle="1" w:styleId="WW8Num64z0">
    <w:name w:val="WW8Num64z0"/>
    <w:rsid w:val="00893374"/>
    <w:rPr>
      <w:rFonts w:ascii="Times New Roman" w:hAnsi="Times New Roman" w:cs="Times New Roman"/>
    </w:rPr>
  </w:style>
  <w:style w:type="character" w:customStyle="1" w:styleId="WW8Num64z1">
    <w:name w:val="WW8Num64z1"/>
    <w:rsid w:val="00893374"/>
    <w:rPr>
      <w:rFonts w:ascii="Courier New" w:hAnsi="Courier New" w:cs="Courier New"/>
    </w:rPr>
  </w:style>
  <w:style w:type="character" w:customStyle="1" w:styleId="WW8Num64z2">
    <w:name w:val="WW8Num64z2"/>
    <w:rsid w:val="00893374"/>
    <w:rPr>
      <w:rFonts w:ascii="Wingdings" w:hAnsi="Wingdings" w:cs="Wingdings"/>
    </w:rPr>
  </w:style>
  <w:style w:type="character" w:customStyle="1" w:styleId="WW8Num64z3">
    <w:name w:val="WW8Num64z3"/>
    <w:rsid w:val="00893374"/>
    <w:rPr>
      <w:rFonts w:ascii="Symbol" w:hAnsi="Symbol" w:cs="Symbol"/>
    </w:rPr>
  </w:style>
  <w:style w:type="character" w:customStyle="1" w:styleId="WW8Num68z0">
    <w:name w:val="WW8Num68z0"/>
    <w:rsid w:val="00893374"/>
    <w:rPr>
      <w:rFonts w:ascii="Times New Roman" w:eastAsia="Times New Roman" w:hAnsi="Times New Roman" w:cs="Times New Roman"/>
    </w:rPr>
  </w:style>
  <w:style w:type="character" w:customStyle="1" w:styleId="WW8Num68z1">
    <w:name w:val="WW8Num68z1"/>
    <w:rsid w:val="00893374"/>
    <w:rPr>
      <w:rFonts w:cs="Times New Roman"/>
    </w:rPr>
  </w:style>
  <w:style w:type="character" w:customStyle="1" w:styleId="WW8Num69z0">
    <w:name w:val="WW8Num69z0"/>
    <w:rsid w:val="00893374"/>
    <w:rPr>
      <w:b/>
    </w:rPr>
  </w:style>
  <w:style w:type="character" w:customStyle="1" w:styleId="WW8Num70z0">
    <w:name w:val="WW8Num70z0"/>
    <w:rsid w:val="00893374"/>
    <w:rPr>
      <w:rFonts w:ascii="Wingdings" w:hAnsi="Wingdings" w:cs="Wingdings"/>
    </w:rPr>
  </w:style>
  <w:style w:type="character" w:customStyle="1" w:styleId="WW8Num71z0">
    <w:name w:val="WW8Num71z0"/>
    <w:rsid w:val="00893374"/>
    <w:rPr>
      <w:rFonts w:ascii="Wingdings" w:hAnsi="Wingdings" w:cs="Wingdings"/>
    </w:rPr>
  </w:style>
  <w:style w:type="character" w:customStyle="1" w:styleId="WW8Num71z1">
    <w:name w:val="WW8Num71z1"/>
    <w:rsid w:val="00893374"/>
    <w:rPr>
      <w:rFonts w:ascii="Courier New" w:hAnsi="Courier New" w:cs="Courier New"/>
    </w:rPr>
  </w:style>
  <w:style w:type="character" w:customStyle="1" w:styleId="WW8Num71z3">
    <w:name w:val="WW8Num71z3"/>
    <w:rsid w:val="00893374"/>
    <w:rPr>
      <w:rFonts w:ascii="Symbol" w:hAnsi="Symbol" w:cs="Symbol"/>
    </w:rPr>
  </w:style>
  <w:style w:type="character" w:customStyle="1" w:styleId="WW8Num73z0">
    <w:name w:val="WW8Num73z0"/>
    <w:rsid w:val="00893374"/>
    <w:rPr>
      <w:rFonts w:ascii="Wingdings" w:hAnsi="Wingdings" w:cs="Wingdings"/>
    </w:rPr>
  </w:style>
  <w:style w:type="character" w:customStyle="1" w:styleId="WW8Num73z1">
    <w:name w:val="WW8Num73z1"/>
    <w:rsid w:val="00893374"/>
    <w:rPr>
      <w:rFonts w:ascii="Courier New" w:hAnsi="Courier New" w:cs="Courier New"/>
    </w:rPr>
  </w:style>
  <w:style w:type="character" w:customStyle="1" w:styleId="WW8Num73z3">
    <w:name w:val="WW8Num73z3"/>
    <w:rsid w:val="00893374"/>
    <w:rPr>
      <w:rFonts w:ascii="Symbol" w:hAnsi="Symbol" w:cs="Symbol"/>
    </w:rPr>
  </w:style>
  <w:style w:type="character" w:customStyle="1" w:styleId="WW8Num74z0">
    <w:name w:val="WW8Num74z0"/>
    <w:rsid w:val="00893374"/>
    <w:rPr>
      <w:rFonts w:ascii="Wingdings 2" w:hAnsi="Wingdings 2" w:cs="Wingdings 2"/>
    </w:rPr>
  </w:style>
  <w:style w:type="character" w:customStyle="1" w:styleId="WW8Num75z0">
    <w:name w:val="WW8Num75z0"/>
    <w:rsid w:val="00893374"/>
    <w:rPr>
      <w:rFonts w:ascii="Symbol" w:hAnsi="Symbol" w:cs="Symbol"/>
    </w:rPr>
  </w:style>
  <w:style w:type="character" w:customStyle="1" w:styleId="WW8Num76z0">
    <w:name w:val="WW8Num76z0"/>
    <w:rsid w:val="00893374"/>
    <w:rPr>
      <w:rFonts w:ascii="Times New Roman" w:eastAsia="Times New Roman" w:hAnsi="Times New Roman" w:cs="Times New Roman"/>
      <w:b w:val="0"/>
    </w:rPr>
  </w:style>
  <w:style w:type="character" w:customStyle="1" w:styleId="WW8Num76z1">
    <w:name w:val="WW8Num76z1"/>
    <w:rsid w:val="00893374"/>
    <w:rPr>
      <w:rFonts w:cs="Times New Roman"/>
    </w:rPr>
  </w:style>
  <w:style w:type="character" w:customStyle="1" w:styleId="WW8Num77z0">
    <w:name w:val="WW8Num77z0"/>
    <w:rsid w:val="00893374"/>
    <w:rPr>
      <w:rFonts w:ascii="Symbol" w:hAnsi="Symbol" w:cs="Symbol"/>
    </w:rPr>
  </w:style>
  <w:style w:type="character" w:customStyle="1" w:styleId="WW8Num77z1">
    <w:name w:val="WW8Num77z1"/>
    <w:rsid w:val="00893374"/>
    <w:rPr>
      <w:rFonts w:ascii="Courier New" w:hAnsi="Courier New" w:cs="Courier New"/>
    </w:rPr>
  </w:style>
  <w:style w:type="character" w:customStyle="1" w:styleId="WW8Num77z2">
    <w:name w:val="WW8Num77z2"/>
    <w:rsid w:val="00893374"/>
    <w:rPr>
      <w:rFonts w:ascii="Wingdings" w:hAnsi="Wingdings" w:cs="Wingdings"/>
    </w:rPr>
  </w:style>
  <w:style w:type="character" w:customStyle="1" w:styleId="WW8Num79z0">
    <w:name w:val="WW8Num79z0"/>
    <w:rsid w:val="00893374"/>
    <w:rPr>
      <w:rFonts w:ascii="Symbol" w:hAnsi="Symbol" w:cs="Symbol"/>
      <w:sz w:val="16"/>
    </w:rPr>
  </w:style>
  <w:style w:type="character" w:customStyle="1" w:styleId="WW8Num80z0">
    <w:name w:val="WW8Num80z0"/>
    <w:rsid w:val="00893374"/>
    <w:rPr>
      <w:rFonts w:ascii="Symbol" w:hAnsi="Symbol" w:cs="Symbol"/>
    </w:rPr>
  </w:style>
  <w:style w:type="character" w:customStyle="1" w:styleId="WW8Num80z1">
    <w:name w:val="WW8Num80z1"/>
    <w:rsid w:val="00893374"/>
    <w:rPr>
      <w:rFonts w:ascii="Courier New" w:hAnsi="Courier New" w:cs="Courier New"/>
    </w:rPr>
  </w:style>
  <w:style w:type="character" w:customStyle="1" w:styleId="WW8Num80z2">
    <w:name w:val="WW8Num80z2"/>
    <w:rsid w:val="00893374"/>
    <w:rPr>
      <w:rFonts w:ascii="Wingdings" w:hAnsi="Wingdings" w:cs="Wingdings"/>
    </w:rPr>
  </w:style>
  <w:style w:type="character" w:customStyle="1" w:styleId="WW8Num81z0">
    <w:name w:val="WW8Num81z0"/>
    <w:rsid w:val="00893374"/>
    <w:rPr>
      <w:rFonts w:ascii="Wingdings" w:hAnsi="Wingdings" w:cs="Wingdings"/>
    </w:rPr>
  </w:style>
  <w:style w:type="character" w:customStyle="1" w:styleId="WW8Num81z1">
    <w:name w:val="WW8Num81z1"/>
    <w:rsid w:val="00893374"/>
    <w:rPr>
      <w:rFonts w:ascii="Courier New" w:hAnsi="Courier New" w:cs="Courier New"/>
    </w:rPr>
  </w:style>
  <w:style w:type="character" w:customStyle="1" w:styleId="WW8Num81z3">
    <w:name w:val="WW8Num81z3"/>
    <w:rsid w:val="00893374"/>
    <w:rPr>
      <w:rFonts w:ascii="Symbol" w:hAnsi="Symbol" w:cs="Symbol"/>
    </w:rPr>
  </w:style>
  <w:style w:type="character" w:customStyle="1" w:styleId="WW8Num82z0">
    <w:name w:val="WW8Num82z0"/>
    <w:rsid w:val="00893374"/>
    <w:rPr>
      <w:rFonts w:ascii="Symbol" w:hAnsi="Symbol" w:cs="Symbol"/>
    </w:rPr>
  </w:style>
  <w:style w:type="character" w:customStyle="1" w:styleId="WW8Num83z0">
    <w:name w:val="WW8Num83z0"/>
    <w:rsid w:val="00893374"/>
    <w:rPr>
      <w:rFonts w:ascii="Wingdings" w:hAnsi="Wingdings" w:cs="Wingdings"/>
    </w:rPr>
  </w:style>
  <w:style w:type="character" w:customStyle="1" w:styleId="WW8Num83z1">
    <w:name w:val="WW8Num83z1"/>
    <w:rsid w:val="00893374"/>
    <w:rPr>
      <w:rFonts w:ascii="Courier New" w:hAnsi="Courier New" w:cs="Courier New"/>
    </w:rPr>
  </w:style>
  <w:style w:type="character" w:customStyle="1" w:styleId="WW8Num83z3">
    <w:name w:val="WW8Num83z3"/>
    <w:rsid w:val="00893374"/>
    <w:rPr>
      <w:rFonts w:ascii="Symbol" w:hAnsi="Symbol" w:cs="Symbol"/>
    </w:rPr>
  </w:style>
  <w:style w:type="character" w:customStyle="1" w:styleId="WW8Num86z0">
    <w:name w:val="WW8Num86z0"/>
    <w:rsid w:val="00893374"/>
    <w:rPr>
      <w:rFonts w:ascii="Times New Roman" w:hAnsi="Times New Roman" w:cs="Times New Roman"/>
    </w:rPr>
  </w:style>
  <w:style w:type="character" w:customStyle="1" w:styleId="WW8Num87z0">
    <w:name w:val="WW8Num87z0"/>
    <w:rsid w:val="00893374"/>
    <w:rPr>
      <w:rFonts w:ascii="Symbol" w:hAnsi="Symbol" w:cs="Symbol"/>
      <w:sz w:val="20"/>
    </w:rPr>
  </w:style>
  <w:style w:type="character" w:customStyle="1" w:styleId="WW8Num87z1">
    <w:name w:val="WW8Num87z1"/>
    <w:rsid w:val="00893374"/>
    <w:rPr>
      <w:rFonts w:ascii="Courier New" w:hAnsi="Courier New" w:cs="Courier New"/>
      <w:sz w:val="20"/>
    </w:rPr>
  </w:style>
  <w:style w:type="character" w:customStyle="1" w:styleId="WW8Num87z2">
    <w:name w:val="WW8Num87z2"/>
    <w:rsid w:val="00893374"/>
    <w:rPr>
      <w:rFonts w:ascii="Wingdings" w:hAnsi="Wingdings" w:cs="Wingdings"/>
      <w:sz w:val="20"/>
    </w:rPr>
  </w:style>
  <w:style w:type="character" w:customStyle="1" w:styleId="WW8Num88z0">
    <w:name w:val="WW8Num88z0"/>
    <w:rsid w:val="00893374"/>
    <w:rPr>
      <w:rFonts w:ascii="Symbol" w:hAnsi="Symbol" w:cs="Symbol"/>
    </w:rPr>
  </w:style>
  <w:style w:type="character" w:customStyle="1" w:styleId="WW8Num88z1">
    <w:name w:val="WW8Num88z1"/>
    <w:rsid w:val="00893374"/>
    <w:rPr>
      <w:rFonts w:ascii="Courier New" w:hAnsi="Courier New" w:cs="Courier New"/>
    </w:rPr>
  </w:style>
  <w:style w:type="character" w:customStyle="1" w:styleId="WW8Num88z2">
    <w:name w:val="WW8Num88z2"/>
    <w:rsid w:val="00893374"/>
    <w:rPr>
      <w:rFonts w:ascii="Wingdings" w:hAnsi="Wingdings" w:cs="Wingdings"/>
    </w:rPr>
  </w:style>
  <w:style w:type="character" w:customStyle="1" w:styleId="WW8Num90z0">
    <w:name w:val="WW8Num90z0"/>
    <w:rsid w:val="00893374"/>
    <w:rPr>
      <w:rFonts w:ascii="Symbol" w:hAnsi="Symbol" w:cs="Symbol"/>
      <w:sz w:val="16"/>
    </w:rPr>
  </w:style>
  <w:style w:type="character" w:customStyle="1" w:styleId="WW8Num93z0">
    <w:name w:val="WW8Num93z0"/>
    <w:rsid w:val="00893374"/>
    <w:rPr>
      <w:rFonts w:ascii="Times New Roman" w:hAnsi="Times New Roman" w:cs="Times New Roman"/>
    </w:rPr>
  </w:style>
  <w:style w:type="character" w:customStyle="1" w:styleId="WW8Num93z1">
    <w:name w:val="WW8Num93z1"/>
    <w:rsid w:val="00893374"/>
    <w:rPr>
      <w:rFonts w:ascii="Courier New" w:hAnsi="Courier New" w:cs="Courier New"/>
    </w:rPr>
  </w:style>
  <w:style w:type="character" w:customStyle="1" w:styleId="WW8Num93z2">
    <w:name w:val="WW8Num93z2"/>
    <w:rsid w:val="00893374"/>
    <w:rPr>
      <w:rFonts w:ascii="Wingdings" w:hAnsi="Wingdings" w:cs="Wingdings"/>
    </w:rPr>
  </w:style>
  <w:style w:type="character" w:customStyle="1" w:styleId="WW8Num93z3">
    <w:name w:val="WW8Num93z3"/>
    <w:rsid w:val="00893374"/>
    <w:rPr>
      <w:rFonts w:ascii="Symbol" w:hAnsi="Symbol" w:cs="Symbol"/>
    </w:rPr>
  </w:style>
  <w:style w:type="character" w:customStyle="1" w:styleId="WW8Num94z0">
    <w:name w:val="WW8Num94z0"/>
    <w:rsid w:val="00893374"/>
    <w:rPr>
      <w:rFonts w:ascii="Symbol" w:hAnsi="Symbol" w:cs="Symbol"/>
    </w:rPr>
  </w:style>
  <w:style w:type="character" w:customStyle="1" w:styleId="WW8Num94z1">
    <w:name w:val="WW8Num94z1"/>
    <w:rsid w:val="00893374"/>
    <w:rPr>
      <w:rFonts w:ascii="Courier New" w:hAnsi="Courier New" w:cs="Courier New"/>
    </w:rPr>
  </w:style>
  <w:style w:type="character" w:customStyle="1" w:styleId="WW8Num94z2">
    <w:name w:val="WW8Num94z2"/>
    <w:rsid w:val="00893374"/>
    <w:rPr>
      <w:rFonts w:ascii="Wingdings" w:hAnsi="Wingdings" w:cs="Wingdings"/>
    </w:rPr>
  </w:style>
  <w:style w:type="character" w:customStyle="1" w:styleId="WW8Num95z0">
    <w:name w:val="WW8Num95z0"/>
    <w:rsid w:val="00893374"/>
    <w:rPr>
      <w:rFonts w:ascii="Times New Roman" w:hAnsi="Times New Roman" w:cs="Times New Roman"/>
    </w:rPr>
  </w:style>
  <w:style w:type="character" w:customStyle="1" w:styleId="WW8Num95z1">
    <w:name w:val="WW8Num95z1"/>
    <w:rsid w:val="00893374"/>
    <w:rPr>
      <w:rFonts w:ascii="Courier New" w:hAnsi="Courier New" w:cs="Courier New"/>
    </w:rPr>
  </w:style>
  <w:style w:type="character" w:customStyle="1" w:styleId="WW8Num95z2">
    <w:name w:val="WW8Num95z2"/>
    <w:rsid w:val="00893374"/>
    <w:rPr>
      <w:rFonts w:ascii="Wingdings" w:hAnsi="Wingdings" w:cs="Wingdings"/>
    </w:rPr>
  </w:style>
  <w:style w:type="character" w:customStyle="1" w:styleId="WW8Num95z3">
    <w:name w:val="WW8Num95z3"/>
    <w:rsid w:val="00893374"/>
    <w:rPr>
      <w:rFonts w:ascii="Symbol" w:hAnsi="Symbol" w:cs="Symbol"/>
    </w:rPr>
  </w:style>
  <w:style w:type="character" w:customStyle="1" w:styleId="WW8Num99z0">
    <w:name w:val="WW8Num99z0"/>
    <w:rsid w:val="00893374"/>
    <w:rPr>
      <w:rFonts w:ascii="Times New Roman" w:hAnsi="Times New Roman" w:cs="Times New Roman"/>
    </w:rPr>
  </w:style>
  <w:style w:type="character" w:customStyle="1" w:styleId="WW8Num99z1">
    <w:name w:val="WW8Num99z1"/>
    <w:rsid w:val="00893374"/>
    <w:rPr>
      <w:rFonts w:ascii="Courier New" w:hAnsi="Courier New" w:cs="Courier New"/>
    </w:rPr>
  </w:style>
  <w:style w:type="character" w:customStyle="1" w:styleId="WW8Num99z2">
    <w:name w:val="WW8Num99z2"/>
    <w:rsid w:val="00893374"/>
    <w:rPr>
      <w:rFonts w:ascii="Wingdings" w:hAnsi="Wingdings" w:cs="Wingdings"/>
    </w:rPr>
  </w:style>
  <w:style w:type="character" w:customStyle="1" w:styleId="WW8Num99z3">
    <w:name w:val="WW8Num99z3"/>
    <w:rsid w:val="00893374"/>
    <w:rPr>
      <w:rFonts w:ascii="Symbol" w:hAnsi="Symbol" w:cs="Symbol"/>
    </w:rPr>
  </w:style>
  <w:style w:type="character" w:customStyle="1" w:styleId="WW8Num100z0">
    <w:name w:val="WW8Num100z0"/>
    <w:rsid w:val="00893374"/>
    <w:rPr>
      <w:rFonts w:ascii="Symbol" w:hAnsi="Symbol" w:cs="Symbol"/>
      <w:sz w:val="20"/>
    </w:rPr>
  </w:style>
  <w:style w:type="character" w:customStyle="1" w:styleId="WW8Num100z1">
    <w:name w:val="WW8Num100z1"/>
    <w:rsid w:val="00893374"/>
    <w:rPr>
      <w:rFonts w:ascii="Courier New" w:hAnsi="Courier New" w:cs="Courier New"/>
      <w:sz w:val="20"/>
    </w:rPr>
  </w:style>
  <w:style w:type="character" w:customStyle="1" w:styleId="WW8Num100z2">
    <w:name w:val="WW8Num100z2"/>
    <w:rsid w:val="00893374"/>
    <w:rPr>
      <w:rFonts w:ascii="Wingdings" w:hAnsi="Wingdings" w:cs="Wingdings"/>
      <w:sz w:val="20"/>
    </w:rPr>
  </w:style>
  <w:style w:type="character" w:customStyle="1" w:styleId="WW8Num101z0">
    <w:name w:val="WW8Num101z0"/>
    <w:rsid w:val="00893374"/>
    <w:rPr>
      <w:rFonts w:ascii="Wingdings" w:hAnsi="Wingdings" w:cs="Wingdings"/>
    </w:rPr>
  </w:style>
  <w:style w:type="character" w:customStyle="1" w:styleId="WW8Num103z0">
    <w:name w:val="WW8Num103z0"/>
    <w:rsid w:val="00893374"/>
    <w:rPr>
      <w:rFonts w:ascii="Symbol" w:hAnsi="Symbol" w:cs="Symbol"/>
      <w:b/>
      <w:i w:val="0"/>
      <w:sz w:val="32"/>
    </w:rPr>
  </w:style>
  <w:style w:type="character" w:customStyle="1" w:styleId="WW8Num107z0">
    <w:name w:val="WW8Num107z0"/>
    <w:rsid w:val="00893374"/>
    <w:rPr>
      <w:rFonts w:ascii="Symbol" w:hAnsi="Symbol" w:cs="Symbol"/>
    </w:rPr>
  </w:style>
  <w:style w:type="character" w:customStyle="1" w:styleId="WW8Num107z1">
    <w:name w:val="WW8Num107z1"/>
    <w:rsid w:val="00893374"/>
    <w:rPr>
      <w:rFonts w:ascii="Courier New" w:hAnsi="Courier New" w:cs="Courier New"/>
    </w:rPr>
  </w:style>
  <w:style w:type="character" w:customStyle="1" w:styleId="WW8Num107z2">
    <w:name w:val="WW8Num107z2"/>
    <w:rsid w:val="00893374"/>
    <w:rPr>
      <w:rFonts w:ascii="Wingdings" w:hAnsi="Wingdings" w:cs="Wingdings"/>
    </w:rPr>
  </w:style>
  <w:style w:type="character" w:customStyle="1" w:styleId="WW8Num108z0">
    <w:name w:val="WW8Num108z0"/>
    <w:rsid w:val="00893374"/>
    <w:rPr>
      <w:rFonts w:ascii="Symbol" w:hAnsi="Symbol" w:cs="Symbol"/>
    </w:rPr>
  </w:style>
  <w:style w:type="character" w:customStyle="1" w:styleId="WW8Num108z1">
    <w:name w:val="WW8Num108z1"/>
    <w:rsid w:val="00893374"/>
    <w:rPr>
      <w:rFonts w:ascii="Courier New" w:hAnsi="Courier New" w:cs="Courier New"/>
    </w:rPr>
  </w:style>
  <w:style w:type="character" w:customStyle="1" w:styleId="WW8Num108z2">
    <w:name w:val="WW8Num108z2"/>
    <w:rsid w:val="00893374"/>
    <w:rPr>
      <w:rFonts w:ascii="Wingdings" w:hAnsi="Wingdings" w:cs="Wingdings"/>
    </w:rPr>
  </w:style>
  <w:style w:type="character" w:customStyle="1" w:styleId="WW8Num109z0">
    <w:name w:val="WW8Num109z0"/>
    <w:rsid w:val="00893374"/>
    <w:rPr>
      <w:rFonts w:ascii="Symbol" w:hAnsi="Symbol" w:cs="Symbol"/>
    </w:rPr>
  </w:style>
  <w:style w:type="character" w:customStyle="1" w:styleId="WW8Num109z1">
    <w:name w:val="WW8Num109z1"/>
    <w:rsid w:val="00893374"/>
    <w:rPr>
      <w:rFonts w:ascii="Courier New" w:hAnsi="Courier New" w:cs="Courier New"/>
    </w:rPr>
  </w:style>
  <w:style w:type="character" w:customStyle="1" w:styleId="WW8Num109z2">
    <w:name w:val="WW8Num109z2"/>
    <w:rsid w:val="00893374"/>
    <w:rPr>
      <w:rFonts w:ascii="Wingdings" w:hAnsi="Wingdings" w:cs="Wingdings"/>
    </w:rPr>
  </w:style>
  <w:style w:type="character" w:customStyle="1" w:styleId="WW8Num110z0">
    <w:name w:val="WW8Num110z0"/>
    <w:rsid w:val="00893374"/>
    <w:rPr>
      <w:rFonts w:ascii="Symbol" w:hAnsi="Symbol" w:cs="Symbol"/>
    </w:rPr>
  </w:style>
  <w:style w:type="character" w:customStyle="1" w:styleId="WW8Num110z1">
    <w:name w:val="WW8Num110z1"/>
    <w:rsid w:val="00893374"/>
    <w:rPr>
      <w:rFonts w:ascii="Courier New" w:hAnsi="Courier New" w:cs="Courier New"/>
    </w:rPr>
  </w:style>
  <w:style w:type="character" w:customStyle="1" w:styleId="WW8Num110z2">
    <w:name w:val="WW8Num110z2"/>
    <w:rsid w:val="00893374"/>
    <w:rPr>
      <w:rFonts w:ascii="Wingdings" w:hAnsi="Wingdings" w:cs="Wingdings"/>
    </w:rPr>
  </w:style>
  <w:style w:type="character" w:customStyle="1" w:styleId="WW8Num112z0">
    <w:name w:val="WW8Num112z0"/>
    <w:rsid w:val="00893374"/>
    <w:rPr>
      <w:rFonts w:ascii="Symbol" w:hAnsi="Symbol" w:cs="Symbol"/>
    </w:rPr>
  </w:style>
  <w:style w:type="character" w:customStyle="1" w:styleId="WW8Num112z1">
    <w:name w:val="WW8Num112z1"/>
    <w:rsid w:val="00893374"/>
    <w:rPr>
      <w:rFonts w:ascii="Courier New" w:hAnsi="Courier New" w:cs="Courier New"/>
    </w:rPr>
  </w:style>
  <w:style w:type="character" w:customStyle="1" w:styleId="WW8Num112z2">
    <w:name w:val="WW8Num112z2"/>
    <w:rsid w:val="00893374"/>
    <w:rPr>
      <w:rFonts w:ascii="Wingdings" w:hAnsi="Wingdings" w:cs="Wingdings"/>
    </w:rPr>
  </w:style>
  <w:style w:type="character" w:customStyle="1" w:styleId="10">
    <w:name w:val="Основной шрифт абзаца1"/>
    <w:rsid w:val="00893374"/>
  </w:style>
  <w:style w:type="character" w:customStyle="1" w:styleId="a3">
    <w:name w:val="Подзаголовок Знак"/>
    <w:uiPriority w:val="11"/>
    <w:rsid w:val="00893374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a4">
    <w:name w:val="Основной текст Знак"/>
    <w:rsid w:val="00893374"/>
    <w:rPr>
      <w:shd w:val="clear" w:color="auto" w:fill="FFFFFF"/>
    </w:rPr>
  </w:style>
  <w:style w:type="character" w:customStyle="1" w:styleId="12">
    <w:name w:val="Основной текст Знак1"/>
    <w:uiPriority w:val="99"/>
    <w:rsid w:val="00893374"/>
    <w:rPr>
      <w:rFonts w:ascii="Calibri" w:eastAsia="Times New Roman" w:hAnsi="Calibri" w:cs="Calibri"/>
    </w:rPr>
  </w:style>
  <w:style w:type="character" w:customStyle="1" w:styleId="13">
    <w:name w:val="Заголовок №1_"/>
    <w:rsid w:val="00893374"/>
    <w:rPr>
      <w:rFonts w:ascii="Calibri" w:hAnsi="Calibri" w:cs="Calibri"/>
      <w:sz w:val="34"/>
      <w:szCs w:val="34"/>
      <w:shd w:val="clear" w:color="auto" w:fill="FFFFFF"/>
    </w:rPr>
  </w:style>
  <w:style w:type="character" w:customStyle="1" w:styleId="14">
    <w:name w:val="Заголовок №1"/>
    <w:basedOn w:val="13"/>
    <w:rsid w:val="00893374"/>
    <w:rPr>
      <w:rFonts w:ascii="Calibri" w:hAnsi="Calibri" w:cs="Calibri"/>
      <w:sz w:val="34"/>
      <w:szCs w:val="34"/>
      <w:shd w:val="clear" w:color="auto" w:fill="FFFFFF"/>
    </w:rPr>
  </w:style>
  <w:style w:type="character" w:customStyle="1" w:styleId="510">
    <w:name w:val="Основной текст + Полужирный51"/>
    <w:rsid w:val="00893374"/>
    <w:rPr>
      <w:b/>
      <w:bCs/>
      <w:shd w:val="clear" w:color="auto" w:fill="FFFFFF"/>
    </w:rPr>
  </w:style>
  <w:style w:type="character" w:customStyle="1" w:styleId="50">
    <w:name w:val="Основной текст + Полужирный50"/>
    <w:rsid w:val="00893374"/>
    <w:rPr>
      <w:b/>
      <w:bCs/>
      <w:shd w:val="clear" w:color="auto" w:fill="FFFFFF"/>
    </w:rPr>
  </w:style>
  <w:style w:type="character" w:customStyle="1" w:styleId="a5">
    <w:name w:val="Текст сноски Знак"/>
    <w:aliases w:val="Знак6 Знак,F1 Знак"/>
    <w:rsid w:val="00893374"/>
    <w:rPr>
      <w:rFonts w:ascii="Calibri" w:eastAsia="Calibri" w:hAnsi="Calibri" w:cs="Times New Roman"/>
      <w:sz w:val="20"/>
      <w:szCs w:val="20"/>
    </w:rPr>
  </w:style>
  <w:style w:type="character" w:customStyle="1" w:styleId="a6">
    <w:name w:val="Символ сноски"/>
    <w:rsid w:val="00893374"/>
    <w:rPr>
      <w:vertAlign w:val="superscript"/>
    </w:rPr>
  </w:style>
  <w:style w:type="character" w:customStyle="1" w:styleId="12pt">
    <w:name w:val="Заголовок №1 + Интервал 2 pt"/>
    <w:rsid w:val="00893374"/>
    <w:rPr>
      <w:rFonts w:ascii="Calibri" w:hAnsi="Calibri" w:cs="Calibri"/>
      <w:spacing w:val="50"/>
      <w:sz w:val="34"/>
      <w:szCs w:val="34"/>
      <w:shd w:val="clear" w:color="auto" w:fill="FFFFFF"/>
      <w:lang w:eastAsia="ar-SA" w:bidi="ar-SA"/>
    </w:rPr>
  </w:style>
  <w:style w:type="character" w:customStyle="1" w:styleId="112">
    <w:name w:val="Заголовок №112"/>
    <w:rsid w:val="00893374"/>
    <w:rPr>
      <w:rFonts w:ascii="Calibri" w:hAnsi="Calibri" w:cs="Calibri"/>
      <w:spacing w:val="0"/>
      <w:sz w:val="34"/>
      <w:szCs w:val="34"/>
      <w:shd w:val="clear" w:color="auto" w:fill="FFFFFF"/>
      <w:lang w:eastAsia="ar-SA" w:bidi="ar-SA"/>
    </w:rPr>
  </w:style>
  <w:style w:type="character" w:customStyle="1" w:styleId="49">
    <w:name w:val="Основной текст + Полужирный49"/>
    <w:rsid w:val="00893374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  <w:lang w:eastAsia="ar-SA" w:bidi="ar-SA"/>
    </w:rPr>
  </w:style>
  <w:style w:type="character" w:customStyle="1" w:styleId="31">
    <w:name w:val="Заголовок №3_"/>
    <w:link w:val="32"/>
    <w:rsid w:val="00893374"/>
    <w:rPr>
      <w:b/>
      <w:bCs/>
      <w:sz w:val="22"/>
      <w:szCs w:val="22"/>
      <w:shd w:val="clear" w:color="auto" w:fill="FFFFFF"/>
    </w:rPr>
  </w:style>
  <w:style w:type="character" w:customStyle="1" w:styleId="33">
    <w:name w:val="Заголовок №3 + Не полужирный"/>
    <w:basedOn w:val="31"/>
    <w:rsid w:val="00893374"/>
    <w:rPr>
      <w:b/>
      <w:bCs/>
      <w:sz w:val="22"/>
      <w:szCs w:val="22"/>
      <w:shd w:val="clear" w:color="auto" w:fill="FFFFFF"/>
    </w:rPr>
  </w:style>
  <w:style w:type="character" w:customStyle="1" w:styleId="39">
    <w:name w:val="Заголовок №3 + Не полужирный9"/>
    <w:rsid w:val="00893374"/>
    <w:rPr>
      <w:b/>
      <w:bCs/>
      <w:sz w:val="22"/>
      <w:szCs w:val="22"/>
      <w:shd w:val="clear" w:color="auto" w:fill="FFFFFF"/>
      <w:lang w:val="ru-RU"/>
    </w:rPr>
  </w:style>
  <w:style w:type="character" w:customStyle="1" w:styleId="130">
    <w:name w:val="Основной текст (13)_"/>
    <w:rsid w:val="00893374"/>
    <w:rPr>
      <w:sz w:val="34"/>
      <w:szCs w:val="34"/>
      <w:shd w:val="clear" w:color="auto" w:fill="FFFFFF"/>
    </w:rPr>
  </w:style>
  <w:style w:type="character" w:customStyle="1" w:styleId="132pt">
    <w:name w:val="Основной текст (13) + Интервал 2 pt"/>
    <w:rsid w:val="00893374"/>
    <w:rPr>
      <w:spacing w:val="50"/>
      <w:sz w:val="34"/>
      <w:szCs w:val="34"/>
      <w:shd w:val="clear" w:color="auto" w:fill="FFFFFF"/>
    </w:rPr>
  </w:style>
  <w:style w:type="character" w:customStyle="1" w:styleId="131">
    <w:name w:val="Основной текст (13)"/>
    <w:basedOn w:val="130"/>
    <w:rsid w:val="00893374"/>
    <w:rPr>
      <w:sz w:val="34"/>
      <w:szCs w:val="34"/>
      <w:shd w:val="clear" w:color="auto" w:fill="FFFFFF"/>
    </w:rPr>
  </w:style>
  <w:style w:type="character" w:customStyle="1" w:styleId="1310">
    <w:name w:val="Основной текст (13)10"/>
    <w:rsid w:val="00893374"/>
    <w:rPr>
      <w:sz w:val="34"/>
      <w:szCs w:val="34"/>
      <w:shd w:val="clear" w:color="auto" w:fill="FFFFFF"/>
      <w:lang w:val="ru-RU"/>
    </w:rPr>
  </w:style>
  <w:style w:type="character" w:customStyle="1" w:styleId="22">
    <w:name w:val="Заголовок №2 (2)_"/>
    <w:rsid w:val="00893374"/>
    <w:rPr>
      <w:b/>
      <w:bCs/>
      <w:sz w:val="25"/>
      <w:szCs w:val="25"/>
      <w:shd w:val="clear" w:color="auto" w:fill="FFFFFF"/>
    </w:rPr>
  </w:style>
  <w:style w:type="character" w:customStyle="1" w:styleId="45">
    <w:name w:val="Основной текст + Полужирный45"/>
    <w:rsid w:val="00893374"/>
    <w:rPr>
      <w:rFonts w:ascii="Times New Roman" w:hAnsi="Times New Roman" w:cs="Times New Roman"/>
      <w:b/>
      <w:bCs/>
      <w:i/>
      <w:iCs/>
      <w:spacing w:val="0"/>
      <w:sz w:val="22"/>
      <w:szCs w:val="22"/>
      <w:shd w:val="clear" w:color="auto" w:fill="FFFFFF"/>
      <w:lang w:eastAsia="ar-SA" w:bidi="ar-SA"/>
    </w:rPr>
  </w:style>
  <w:style w:type="character" w:customStyle="1" w:styleId="44">
    <w:name w:val="Основной текст + Полужирный44"/>
    <w:rsid w:val="00893374"/>
    <w:rPr>
      <w:rFonts w:ascii="Times New Roman" w:hAnsi="Times New Roman" w:cs="Times New Roman"/>
      <w:b/>
      <w:bCs/>
      <w:i/>
      <w:iCs/>
      <w:spacing w:val="0"/>
      <w:sz w:val="22"/>
      <w:szCs w:val="22"/>
      <w:shd w:val="clear" w:color="auto" w:fill="FFFFFF"/>
      <w:lang w:val="ru-RU" w:eastAsia="ar-SA" w:bidi="ar-SA"/>
    </w:rPr>
  </w:style>
  <w:style w:type="character" w:customStyle="1" w:styleId="59">
    <w:name w:val="Основной текст + Курсив59"/>
    <w:rsid w:val="00893374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  <w:lang w:eastAsia="ar-SA" w:bidi="ar-SA"/>
    </w:rPr>
  </w:style>
  <w:style w:type="character" w:customStyle="1" w:styleId="57">
    <w:name w:val="Основной текст + Курсив57"/>
    <w:rsid w:val="00893374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  <w:lang w:eastAsia="ar-SA" w:bidi="ar-SA"/>
    </w:rPr>
  </w:style>
  <w:style w:type="character" w:customStyle="1" w:styleId="43">
    <w:name w:val="Основной текст + Полужирный43"/>
    <w:rsid w:val="00893374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  <w:lang w:eastAsia="ar-SA" w:bidi="ar-SA"/>
    </w:rPr>
  </w:style>
  <w:style w:type="character" w:customStyle="1" w:styleId="42">
    <w:name w:val="Основной текст + Полужирный42"/>
    <w:rsid w:val="00893374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  <w:lang w:val="ru-RU" w:eastAsia="ar-SA" w:bidi="ar-SA"/>
    </w:rPr>
  </w:style>
  <w:style w:type="character" w:customStyle="1" w:styleId="140">
    <w:name w:val="Основной текст (14)_"/>
    <w:rsid w:val="00893374"/>
    <w:rPr>
      <w:i/>
      <w:iCs/>
      <w:sz w:val="22"/>
      <w:szCs w:val="22"/>
      <w:shd w:val="clear" w:color="auto" w:fill="FFFFFF"/>
    </w:rPr>
  </w:style>
  <w:style w:type="character" w:customStyle="1" w:styleId="141">
    <w:name w:val="Основной текст (14) + Не курсив"/>
    <w:basedOn w:val="140"/>
    <w:rsid w:val="00893374"/>
    <w:rPr>
      <w:i/>
      <w:iCs/>
      <w:sz w:val="22"/>
      <w:szCs w:val="22"/>
      <w:shd w:val="clear" w:color="auto" w:fill="FFFFFF"/>
    </w:rPr>
  </w:style>
  <w:style w:type="character" w:customStyle="1" w:styleId="142">
    <w:name w:val="Основной текст (14)"/>
    <w:rsid w:val="00893374"/>
    <w:rPr>
      <w:i/>
      <w:iCs/>
      <w:sz w:val="22"/>
      <w:szCs w:val="22"/>
      <w:shd w:val="clear" w:color="auto" w:fill="FFFFFF"/>
      <w:lang w:val="ru-RU"/>
    </w:rPr>
  </w:style>
  <w:style w:type="character" w:customStyle="1" w:styleId="56">
    <w:name w:val="Основной текст + Курсив56"/>
    <w:rsid w:val="00893374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  <w:lang w:val="ru-RU" w:eastAsia="ar-SA" w:bidi="ar-SA"/>
    </w:rPr>
  </w:style>
  <w:style w:type="character" w:customStyle="1" w:styleId="1270">
    <w:name w:val="Основной текст (12)70"/>
    <w:rsid w:val="00893374"/>
    <w:rPr>
      <w:rFonts w:ascii="Times New Roman" w:hAnsi="Times New Roman" w:cs="Times New Roman"/>
      <w:spacing w:val="0"/>
      <w:sz w:val="19"/>
      <w:szCs w:val="19"/>
      <w:lang w:val="ru-RU" w:eastAsia="ar-SA" w:bidi="ar-SA"/>
    </w:rPr>
  </w:style>
  <w:style w:type="character" w:customStyle="1" w:styleId="410">
    <w:name w:val="Основной текст + Полужирный41"/>
    <w:rsid w:val="00893374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  <w:lang w:eastAsia="ar-SA" w:bidi="ar-SA"/>
    </w:rPr>
  </w:style>
  <w:style w:type="character" w:customStyle="1" w:styleId="40">
    <w:name w:val="Основной текст + Полужирный40"/>
    <w:rsid w:val="00893374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  <w:lang w:val="ru-RU" w:eastAsia="ar-SA" w:bidi="ar-SA"/>
    </w:rPr>
  </w:style>
  <w:style w:type="character" w:customStyle="1" w:styleId="1269">
    <w:name w:val="Основной текст (12)69"/>
    <w:rsid w:val="00893374"/>
    <w:rPr>
      <w:rFonts w:ascii="Times New Roman" w:hAnsi="Times New Roman" w:cs="Times New Roman"/>
      <w:spacing w:val="0"/>
      <w:sz w:val="19"/>
      <w:szCs w:val="19"/>
      <w:lang w:val="ru-RU" w:eastAsia="ar-SA" w:bidi="ar-SA"/>
    </w:rPr>
  </w:style>
  <w:style w:type="character" w:customStyle="1" w:styleId="15">
    <w:name w:val="Основной текст (15) + Не курсив"/>
    <w:rsid w:val="00893374"/>
    <w:rPr>
      <w:i/>
      <w:iCs/>
      <w:sz w:val="19"/>
      <w:szCs w:val="19"/>
      <w:lang w:eastAsia="ar-SA" w:bidi="ar-SA"/>
    </w:rPr>
  </w:style>
  <w:style w:type="character" w:customStyle="1" w:styleId="150">
    <w:name w:val="Основной текст (15)"/>
    <w:rsid w:val="00893374"/>
    <w:rPr>
      <w:i/>
      <w:iCs/>
      <w:sz w:val="19"/>
      <w:szCs w:val="19"/>
      <w:lang w:val="ru-RU" w:eastAsia="ar-SA" w:bidi="ar-SA"/>
    </w:rPr>
  </w:style>
  <w:style w:type="character" w:customStyle="1" w:styleId="1268">
    <w:name w:val="Основной текст (12)68"/>
    <w:rsid w:val="00893374"/>
    <w:rPr>
      <w:rFonts w:ascii="Times New Roman" w:hAnsi="Times New Roman" w:cs="Times New Roman"/>
      <w:spacing w:val="0"/>
      <w:sz w:val="19"/>
      <w:szCs w:val="19"/>
      <w:u w:val="single"/>
      <w:lang w:eastAsia="ar-SA" w:bidi="ar-SA"/>
    </w:rPr>
  </w:style>
  <w:style w:type="character" w:customStyle="1" w:styleId="390">
    <w:name w:val="Основной текст + Полужирный39"/>
    <w:rsid w:val="00893374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  <w:lang w:eastAsia="ar-SA" w:bidi="ar-SA"/>
    </w:rPr>
  </w:style>
  <w:style w:type="character" w:customStyle="1" w:styleId="37">
    <w:name w:val="Основной текст + Полужирный37"/>
    <w:rsid w:val="00893374"/>
    <w:rPr>
      <w:rFonts w:ascii="Times New Roman" w:hAnsi="Times New Roman" w:cs="Times New Roman"/>
      <w:b/>
      <w:bCs/>
      <w:i/>
      <w:iCs/>
      <w:spacing w:val="0"/>
      <w:sz w:val="22"/>
      <w:szCs w:val="22"/>
      <w:shd w:val="clear" w:color="auto" w:fill="FFFFFF"/>
      <w:lang w:eastAsia="ar-SA" w:bidi="ar-SA"/>
    </w:rPr>
  </w:style>
  <w:style w:type="character" w:customStyle="1" w:styleId="38">
    <w:name w:val="Заголовок №3 + Не полужирный8"/>
    <w:rsid w:val="00893374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  <w:lang w:eastAsia="ar-SA" w:bidi="ar-SA"/>
    </w:rPr>
  </w:style>
  <w:style w:type="character" w:customStyle="1" w:styleId="16">
    <w:name w:val="Основной текст (16)"/>
    <w:rsid w:val="00893374"/>
    <w:rPr>
      <w:rFonts w:ascii="Calibri" w:hAnsi="Calibri" w:cs="Calibri"/>
      <w:b/>
      <w:bCs/>
      <w:sz w:val="23"/>
      <w:szCs w:val="23"/>
      <w:lang w:val="ru-RU" w:eastAsia="ar-SA" w:bidi="ar-SA"/>
    </w:rPr>
  </w:style>
  <w:style w:type="character" w:customStyle="1" w:styleId="160">
    <w:name w:val="Основной текст + Полужирный16"/>
    <w:rsid w:val="00893374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  <w:lang w:eastAsia="ar-SA" w:bidi="ar-SA"/>
    </w:rPr>
  </w:style>
  <w:style w:type="character" w:customStyle="1" w:styleId="17">
    <w:name w:val="Основной текст (17)_"/>
    <w:rsid w:val="00893374"/>
    <w:rPr>
      <w:b/>
      <w:bCs/>
      <w:sz w:val="22"/>
      <w:szCs w:val="22"/>
      <w:shd w:val="clear" w:color="auto" w:fill="FFFFFF"/>
    </w:rPr>
  </w:style>
  <w:style w:type="character" w:customStyle="1" w:styleId="170">
    <w:name w:val="Основной текст (17) + Не полужирный"/>
    <w:basedOn w:val="17"/>
    <w:rsid w:val="00893374"/>
    <w:rPr>
      <w:b/>
      <w:bCs/>
      <w:sz w:val="22"/>
      <w:szCs w:val="22"/>
      <w:shd w:val="clear" w:color="auto" w:fill="FFFFFF"/>
    </w:rPr>
  </w:style>
  <w:style w:type="character" w:customStyle="1" w:styleId="171">
    <w:name w:val="Основной текст (17)"/>
    <w:rsid w:val="00893374"/>
    <w:rPr>
      <w:b/>
      <w:bCs/>
      <w:sz w:val="22"/>
      <w:szCs w:val="22"/>
      <w:shd w:val="clear" w:color="auto" w:fill="FFFFFF"/>
      <w:lang w:val="ru-RU"/>
    </w:rPr>
  </w:style>
  <w:style w:type="character" w:customStyle="1" w:styleId="35">
    <w:name w:val="Заголовок №3 + Не полужирный5"/>
    <w:rsid w:val="00893374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  <w:lang w:eastAsia="ar-SA" w:bidi="ar-SA"/>
    </w:rPr>
  </w:style>
  <w:style w:type="character" w:customStyle="1" w:styleId="314">
    <w:name w:val="Заголовок №314"/>
    <w:rsid w:val="00893374"/>
    <w:rPr>
      <w:rFonts w:ascii="Times New Roman" w:hAnsi="Times New Roman" w:cs="Times New Roman"/>
      <w:b w:val="0"/>
      <w:bCs w:val="0"/>
      <w:spacing w:val="0"/>
      <w:sz w:val="22"/>
      <w:szCs w:val="22"/>
      <w:shd w:val="clear" w:color="auto" w:fill="FFFFFF"/>
      <w:lang w:val="ru-RU" w:eastAsia="ar-SA" w:bidi="ar-SA"/>
    </w:rPr>
  </w:style>
  <w:style w:type="character" w:customStyle="1" w:styleId="14105">
    <w:name w:val="Основной текст (14)105"/>
    <w:rsid w:val="00893374"/>
    <w:rPr>
      <w:rFonts w:ascii="Times New Roman" w:hAnsi="Times New Roman" w:cs="Times New Roman"/>
      <w:i w:val="0"/>
      <w:iCs w:val="0"/>
      <w:spacing w:val="0"/>
      <w:sz w:val="22"/>
      <w:szCs w:val="22"/>
      <w:shd w:val="clear" w:color="auto" w:fill="FFFFFF"/>
      <w:lang w:val="ru-RU" w:eastAsia="ar-SA" w:bidi="ar-SA"/>
    </w:rPr>
  </w:style>
  <w:style w:type="character" w:customStyle="1" w:styleId="14103">
    <w:name w:val="Основной текст (14)103"/>
    <w:rsid w:val="00893374"/>
    <w:rPr>
      <w:rFonts w:ascii="Times New Roman" w:hAnsi="Times New Roman" w:cs="Times New Roman"/>
      <w:i w:val="0"/>
      <w:iCs w:val="0"/>
      <w:spacing w:val="0"/>
      <w:sz w:val="22"/>
      <w:szCs w:val="22"/>
      <w:shd w:val="clear" w:color="auto" w:fill="FFFFFF"/>
      <w:lang w:val="ru-RU" w:eastAsia="ar-SA" w:bidi="ar-SA"/>
    </w:rPr>
  </w:style>
  <w:style w:type="character" w:customStyle="1" w:styleId="14101">
    <w:name w:val="Основной текст (14)101"/>
    <w:rsid w:val="00893374"/>
    <w:rPr>
      <w:rFonts w:ascii="Times New Roman" w:hAnsi="Times New Roman" w:cs="Times New Roman"/>
      <w:i w:val="0"/>
      <w:iCs w:val="0"/>
      <w:spacing w:val="0"/>
      <w:sz w:val="22"/>
      <w:szCs w:val="22"/>
      <w:shd w:val="clear" w:color="auto" w:fill="FFFFFF"/>
      <w:lang w:val="ru-RU" w:eastAsia="ar-SA" w:bidi="ar-SA"/>
    </w:rPr>
  </w:style>
  <w:style w:type="character" w:customStyle="1" w:styleId="1499">
    <w:name w:val="Основной текст (14)99"/>
    <w:rsid w:val="00893374"/>
    <w:rPr>
      <w:rFonts w:ascii="Times New Roman" w:hAnsi="Times New Roman" w:cs="Times New Roman"/>
      <w:i w:val="0"/>
      <w:iCs w:val="0"/>
      <w:spacing w:val="0"/>
      <w:sz w:val="22"/>
      <w:szCs w:val="22"/>
      <w:shd w:val="clear" w:color="auto" w:fill="FFFFFF"/>
      <w:lang w:val="ru-RU" w:eastAsia="ar-SA" w:bidi="ar-SA"/>
    </w:rPr>
  </w:style>
  <w:style w:type="character" w:customStyle="1" w:styleId="1497">
    <w:name w:val="Основной текст (14)97"/>
    <w:rsid w:val="00893374"/>
    <w:rPr>
      <w:rFonts w:ascii="Times New Roman" w:hAnsi="Times New Roman" w:cs="Times New Roman"/>
      <w:i w:val="0"/>
      <w:iCs w:val="0"/>
      <w:spacing w:val="0"/>
      <w:sz w:val="22"/>
      <w:szCs w:val="22"/>
      <w:shd w:val="clear" w:color="auto" w:fill="FFFFFF"/>
      <w:lang w:val="ru-RU" w:eastAsia="ar-SA" w:bidi="ar-SA"/>
    </w:rPr>
  </w:style>
  <w:style w:type="character" w:customStyle="1" w:styleId="1495">
    <w:name w:val="Основной текст (14)95"/>
    <w:rsid w:val="00893374"/>
    <w:rPr>
      <w:rFonts w:ascii="Times New Roman" w:hAnsi="Times New Roman" w:cs="Times New Roman"/>
      <w:i w:val="0"/>
      <w:iCs w:val="0"/>
      <w:spacing w:val="0"/>
      <w:sz w:val="22"/>
      <w:szCs w:val="22"/>
      <w:shd w:val="clear" w:color="auto" w:fill="FFFFFF"/>
      <w:lang w:val="ru-RU" w:eastAsia="ar-SA" w:bidi="ar-SA"/>
    </w:rPr>
  </w:style>
  <w:style w:type="character" w:customStyle="1" w:styleId="1491">
    <w:name w:val="Основной текст (14)91"/>
    <w:rsid w:val="00893374"/>
    <w:rPr>
      <w:rFonts w:ascii="Times New Roman" w:hAnsi="Times New Roman" w:cs="Times New Roman"/>
      <w:i w:val="0"/>
      <w:iCs w:val="0"/>
      <w:spacing w:val="0"/>
      <w:sz w:val="22"/>
      <w:szCs w:val="22"/>
      <w:shd w:val="clear" w:color="auto" w:fill="FFFFFF"/>
      <w:lang w:val="ru-RU" w:eastAsia="ar-SA" w:bidi="ar-SA"/>
    </w:rPr>
  </w:style>
  <w:style w:type="character" w:customStyle="1" w:styleId="1489">
    <w:name w:val="Основной текст (14)89"/>
    <w:rsid w:val="00893374"/>
    <w:rPr>
      <w:rFonts w:ascii="Times New Roman" w:hAnsi="Times New Roman" w:cs="Times New Roman"/>
      <w:i w:val="0"/>
      <w:iCs w:val="0"/>
      <w:spacing w:val="0"/>
      <w:sz w:val="22"/>
      <w:szCs w:val="22"/>
      <w:shd w:val="clear" w:color="auto" w:fill="FFFFFF"/>
      <w:lang w:val="ru-RU" w:eastAsia="ar-SA" w:bidi="ar-SA"/>
    </w:rPr>
  </w:style>
  <w:style w:type="character" w:customStyle="1" w:styleId="1487">
    <w:name w:val="Основной текст (14)87"/>
    <w:rsid w:val="00893374"/>
    <w:rPr>
      <w:rFonts w:ascii="Times New Roman" w:hAnsi="Times New Roman" w:cs="Times New Roman"/>
      <w:i w:val="0"/>
      <w:iCs w:val="0"/>
      <w:spacing w:val="0"/>
      <w:sz w:val="22"/>
      <w:szCs w:val="22"/>
      <w:shd w:val="clear" w:color="auto" w:fill="FFFFFF"/>
      <w:lang w:val="ru-RU" w:eastAsia="ar-SA" w:bidi="ar-SA"/>
    </w:rPr>
  </w:style>
  <w:style w:type="character" w:customStyle="1" w:styleId="330">
    <w:name w:val="Заголовок №3 (3)"/>
    <w:rsid w:val="00893374"/>
    <w:rPr>
      <w:rFonts w:ascii="Calibri" w:hAnsi="Calibri" w:cs="Calibri"/>
      <w:b/>
      <w:bCs/>
      <w:spacing w:val="0"/>
      <w:sz w:val="23"/>
      <w:szCs w:val="23"/>
      <w:lang w:val="ru-RU" w:eastAsia="ar-SA" w:bidi="ar-SA"/>
    </w:rPr>
  </w:style>
  <w:style w:type="character" w:customStyle="1" w:styleId="1485">
    <w:name w:val="Основной текст (14)85"/>
    <w:rsid w:val="00893374"/>
    <w:rPr>
      <w:rFonts w:ascii="Times New Roman" w:hAnsi="Times New Roman" w:cs="Times New Roman"/>
      <w:i w:val="0"/>
      <w:iCs w:val="0"/>
      <w:spacing w:val="0"/>
      <w:sz w:val="22"/>
      <w:szCs w:val="22"/>
      <w:shd w:val="clear" w:color="auto" w:fill="FFFFFF"/>
      <w:lang w:val="ru-RU" w:eastAsia="ar-SA" w:bidi="ar-SA"/>
    </w:rPr>
  </w:style>
  <w:style w:type="character" w:customStyle="1" w:styleId="1483">
    <w:name w:val="Основной текст (14)83"/>
    <w:rsid w:val="00893374"/>
    <w:rPr>
      <w:rFonts w:ascii="Times New Roman" w:hAnsi="Times New Roman" w:cs="Times New Roman"/>
      <w:i w:val="0"/>
      <w:iCs w:val="0"/>
      <w:spacing w:val="0"/>
      <w:sz w:val="22"/>
      <w:szCs w:val="22"/>
      <w:shd w:val="clear" w:color="auto" w:fill="FFFFFF"/>
      <w:lang w:val="ru-RU" w:eastAsia="ar-SA" w:bidi="ar-SA"/>
    </w:rPr>
  </w:style>
  <w:style w:type="character" w:customStyle="1" w:styleId="3319">
    <w:name w:val="Заголовок №3 (3)19"/>
    <w:rsid w:val="00893374"/>
    <w:rPr>
      <w:rFonts w:ascii="Calibri" w:hAnsi="Calibri" w:cs="Calibri"/>
      <w:b/>
      <w:bCs/>
      <w:spacing w:val="0"/>
      <w:sz w:val="23"/>
      <w:szCs w:val="23"/>
      <w:lang w:val="ru-RU" w:eastAsia="ar-SA" w:bidi="ar-SA"/>
    </w:rPr>
  </w:style>
  <w:style w:type="character" w:customStyle="1" w:styleId="1481">
    <w:name w:val="Основной текст (14)81"/>
    <w:rsid w:val="00893374"/>
    <w:rPr>
      <w:rFonts w:ascii="Times New Roman" w:hAnsi="Times New Roman" w:cs="Times New Roman"/>
      <w:i w:val="0"/>
      <w:iCs w:val="0"/>
      <w:spacing w:val="0"/>
      <w:sz w:val="22"/>
      <w:szCs w:val="22"/>
      <w:shd w:val="clear" w:color="auto" w:fill="FFFFFF"/>
      <w:lang w:val="ru-RU" w:eastAsia="ar-SA" w:bidi="ar-SA"/>
    </w:rPr>
  </w:style>
  <w:style w:type="character" w:customStyle="1" w:styleId="9">
    <w:name w:val="Основной текст + Курсив9"/>
    <w:rsid w:val="00893374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  <w:lang w:eastAsia="ar-SA" w:bidi="ar-SA"/>
    </w:rPr>
  </w:style>
  <w:style w:type="character" w:customStyle="1" w:styleId="34">
    <w:name w:val="Заголовок №34"/>
    <w:rsid w:val="00893374"/>
    <w:rPr>
      <w:b/>
      <w:bCs/>
      <w:sz w:val="22"/>
      <w:szCs w:val="22"/>
      <w:shd w:val="clear" w:color="auto" w:fill="FFFFFF"/>
      <w:lang w:eastAsia="ar-SA" w:bidi="ar-SA"/>
    </w:rPr>
  </w:style>
  <w:style w:type="character" w:customStyle="1" w:styleId="331">
    <w:name w:val="Заголовок №33"/>
    <w:rsid w:val="00893374"/>
    <w:rPr>
      <w:b/>
      <w:bCs/>
      <w:sz w:val="22"/>
      <w:szCs w:val="22"/>
      <w:shd w:val="clear" w:color="auto" w:fill="FFFFFF"/>
      <w:lang w:val="ru-RU" w:eastAsia="ar-SA" w:bidi="ar-SA"/>
    </w:rPr>
  </w:style>
  <w:style w:type="character" w:customStyle="1" w:styleId="81">
    <w:name w:val="Основной текст + Курсив8"/>
    <w:rsid w:val="00893374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  <w:lang w:val="ru-RU" w:eastAsia="ar-SA" w:bidi="ar-SA"/>
    </w:rPr>
  </w:style>
  <w:style w:type="character" w:customStyle="1" w:styleId="111">
    <w:name w:val="Заголовок №111"/>
    <w:rsid w:val="00893374"/>
    <w:rPr>
      <w:rFonts w:ascii="Calibri" w:hAnsi="Calibri" w:cs="Calibri"/>
      <w:sz w:val="34"/>
      <w:szCs w:val="34"/>
      <w:shd w:val="clear" w:color="auto" w:fill="FFFFFF"/>
      <w:lang w:eastAsia="ar-SA" w:bidi="ar-SA"/>
    </w:rPr>
  </w:style>
  <w:style w:type="character" w:customStyle="1" w:styleId="110">
    <w:name w:val="Заголовок №110"/>
    <w:rsid w:val="00893374"/>
    <w:rPr>
      <w:rFonts w:ascii="Calibri" w:hAnsi="Calibri" w:cs="Calibri"/>
      <w:sz w:val="34"/>
      <w:szCs w:val="34"/>
      <w:shd w:val="clear" w:color="auto" w:fill="FFFFFF"/>
      <w:lang w:val="ru-RU" w:eastAsia="ar-SA" w:bidi="ar-SA"/>
    </w:rPr>
  </w:style>
  <w:style w:type="character" w:customStyle="1" w:styleId="228">
    <w:name w:val="Заголовок №2 (2)8"/>
    <w:rsid w:val="00893374"/>
    <w:rPr>
      <w:b/>
      <w:bCs/>
      <w:sz w:val="25"/>
      <w:szCs w:val="25"/>
      <w:shd w:val="clear" w:color="auto" w:fill="FFFFFF"/>
      <w:lang w:eastAsia="ar-SA" w:bidi="ar-SA"/>
    </w:rPr>
  </w:style>
  <w:style w:type="character" w:customStyle="1" w:styleId="20">
    <w:name w:val="Основной текст с отступом 2 Знак"/>
    <w:rsid w:val="00893374"/>
    <w:rPr>
      <w:rFonts w:eastAsia="Times New Roman" w:cs="Calibri"/>
      <w:sz w:val="22"/>
      <w:szCs w:val="22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893374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e0431044b0447043d044b0439char1">
    <w:name w:val="dash041e_0431_044b_0447_043d_044b_0439__char1"/>
    <w:rsid w:val="00893374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893374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23">
    <w:name w:val="Основной текст (2)_"/>
    <w:rsid w:val="00893374"/>
    <w:rPr>
      <w:rFonts w:ascii="Times New Roman" w:hAnsi="Times New Roman" w:cs="Times New Roman"/>
      <w:sz w:val="22"/>
      <w:szCs w:val="22"/>
      <w:shd w:val="clear" w:color="auto" w:fill="FFFFFF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893374"/>
    <w:rPr>
      <w:rFonts w:ascii="Times New Roman" w:hAnsi="Times New Roman" w:cs="Times New Roman"/>
      <w:sz w:val="24"/>
      <w:szCs w:val="24"/>
      <w:u w:val="none"/>
    </w:rPr>
  </w:style>
  <w:style w:type="character" w:customStyle="1" w:styleId="24">
    <w:name w:val="Основной текст 2 Знак"/>
    <w:rsid w:val="00893374"/>
    <w:rPr>
      <w:rFonts w:ascii="Times New Roman" w:eastAsia="Times New Roman" w:hAnsi="Times New Roman" w:cs="Times New Roman"/>
      <w:sz w:val="24"/>
      <w:szCs w:val="24"/>
    </w:rPr>
  </w:style>
  <w:style w:type="character" w:customStyle="1" w:styleId="135">
    <w:name w:val="Основной текст (13)5"/>
    <w:rsid w:val="00893374"/>
    <w:rPr>
      <w:rFonts w:ascii="Calibri" w:hAnsi="Calibri" w:cs="Calibri"/>
      <w:spacing w:val="0"/>
      <w:sz w:val="34"/>
      <w:szCs w:val="34"/>
      <w:shd w:val="clear" w:color="auto" w:fill="FFFFFF"/>
      <w:lang w:eastAsia="ar-SA" w:bidi="ar-SA"/>
    </w:rPr>
  </w:style>
  <w:style w:type="character" w:customStyle="1" w:styleId="134">
    <w:name w:val="Основной текст (13)4"/>
    <w:rsid w:val="00893374"/>
    <w:rPr>
      <w:rFonts w:ascii="Calibri" w:hAnsi="Calibri" w:cs="Calibri"/>
      <w:spacing w:val="0"/>
      <w:sz w:val="34"/>
      <w:szCs w:val="34"/>
      <w:shd w:val="clear" w:color="auto" w:fill="FFFFFF"/>
      <w:lang w:val="ru-RU" w:eastAsia="ar-SA" w:bidi="ar-SA"/>
    </w:rPr>
  </w:style>
  <w:style w:type="character" w:customStyle="1" w:styleId="a7">
    <w:name w:val="Основной текст + Полужирный"/>
    <w:rsid w:val="00893374"/>
    <w:rPr>
      <w:b/>
      <w:bCs/>
      <w:sz w:val="22"/>
      <w:szCs w:val="22"/>
      <w:shd w:val="clear" w:color="auto" w:fill="FFFFFF"/>
    </w:rPr>
  </w:style>
  <w:style w:type="character" w:customStyle="1" w:styleId="46">
    <w:name w:val="Заголовок №4_"/>
    <w:rsid w:val="00893374"/>
    <w:rPr>
      <w:b/>
      <w:bCs/>
      <w:sz w:val="22"/>
      <w:szCs w:val="22"/>
      <w:shd w:val="clear" w:color="auto" w:fill="FFFFFF"/>
    </w:rPr>
  </w:style>
  <w:style w:type="character" w:customStyle="1" w:styleId="48">
    <w:name w:val="Основной текст + Полужирный48"/>
    <w:rsid w:val="00893374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  <w:lang w:val="ru-RU"/>
    </w:rPr>
  </w:style>
  <w:style w:type="character" w:customStyle="1" w:styleId="340">
    <w:name w:val="Заголовок №3 (4)_"/>
    <w:rsid w:val="00893374"/>
    <w:rPr>
      <w:b/>
      <w:bCs/>
      <w:sz w:val="25"/>
      <w:szCs w:val="25"/>
      <w:shd w:val="clear" w:color="auto" w:fill="FFFFFF"/>
    </w:rPr>
  </w:style>
  <w:style w:type="character" w:customStyle="1" w:styleId="341">
    <w:name w:val="Заголовок №3 (4)"/>
    <w:basedOn w:val="340"/>
    <w:rsid w:val="00893374"/>
    <w:rPr>
      <w:b/>
      <w:bCs/>
      <w:sz w:val="25"/>
      <w:szCs w:val="25"/>
      <w:shd w:val="clear" w:color="auto" w:fill="FFFFFF"/>
    </w:rPr>
  </w:style>
  <w:style w:type="character" w:customStyle="1" w:styleId="347">
    <w:name w:val="Заголовок №3 (4)7"/>
    <w:rsid w:val="00893374"/>
    <w:rPr>
      <w:b/>
      <w:bCs/>
      <w:sz w:val="25"/>
      <w:szCs w:val="25"/>
      <w:shd w:val="clear" w:color="auto" w:fill="FFFFFF"/>
      <w:lang w:val="ru-RU"/>
    </w:rPr>
  </w:style>
  <w:style w:type="character" w:customStyle="1" w:styleId="146">
    <w:name w:val="Основной текст (14) + Полужирный6"/>
    <w:rsid w:val="00893374"/>
    <w:rPr>
      <w:rFonts w:ascii="Times New Roman" w:hAnsi="Times New Roman" w:cs="Times New Roman"/>
      <w:b/>
      <w:bCs/>
      <w:i w:val="0"/>
      <w:iCs w:val="0"/>
      <w:spacing w:val="0"/>
      <w:sz w:val="22"/>
      <w:szCs w:val="22"/>
      <w:shd w:val="clear" w:color="auto" w:fill="FFFFFF"/>
    </w:rPr>
  </w:style>
  <w:style w:type="character" w:customStyle="1" w:styleId="1413">
    <w:name w:val="Основной текст (14)13"/>
    <w:rsid w:val="00893374"/>
    <w:rPr>
      <w:rFonts w:ascii="Times New Roman" w:hAnsi="Times New Roman" w:cs="Times New Roman"/>
      <w:i w:val="0"/>
      <w:iCs w:val="0"/>
      <w:spacing w:val="0"/>
      <w:sz w:val="22"/>
      <w:szCs w:val="22"/>
      <w:shd w:val="clear" w:color="auto" w:fill="FFFFFF"/>
    </w:rPr>
  </w:style>
  <w:style w:type="character" w:customStyle="1" w:styleId="1412">
    <w:name w:val="Основной текст (14)12"/>
    <w:rsid w:val="00893374"/>
    <w:rPr>
      <w:rFonts w:ascii="Times New Roman" w:hAnsi="Times New Roman" w:cs="Times New Roman"/>
      <w:i w:val="0"/>
      <w:iCs w:val="0"/>
      <w:spacing w:val="0"/>
      <w:sz w:val="22"/>
      <w:szCs w:val="22"/>
      <w:shd w:val="clear" w:color="auto" w:fill="FFFFFF"/>
      <w:lang w:val="ru-RU"/>
    </w:rPr>
  </w:style>
  <w:style w:type="character" w:customStyle="1" w:styleId="143">
    <w:name w:val="Основной текст (14) + Полужирный3"/>
    <w:rsid w:val="00893374"/>
    <w:rPr>
      <w:rFonts w:ascii="Times New Roman" w:hAnsi="Times New Roman" w:cs="Times New Roman"/>
      <w:b/>
      <w:bCs/>
      <w:i w:val="0"/>
      <w:iCs w:val="0"/>
      <w:spacing w:val="0"/>
      <w:sz w:val="22"/>
      <w:szCs w:val="22"/>
      <w:shd w:val="clear" w:color="auto" w:fill="FFFFFF"/>
    </w:rPr>
  </w:style>
  <w:style w:type="character" w:customStyle="1" w:styleId="1411">
    <w:name w:val="Основной текст (14)11"/>
    <w:rsid w:val="00893374"/>
    <w:rPr>
      <w:rFonts w:ascii="Times New Roman" w:hAnsi="Times New Roman" w:cs="Times New Roman"/>
      <w:i w:val="0"/>
      <w:iCs w:val="0"/>
      <w:spacing w:val="0"/>
      <w:sz w:val="22"/>
      <w:szCs w:val="22"/>
      <w:shd w:val="clear" w:color="auto" w:fill="FFFFFF"/>
    </w:rPr>
  </w:style>
  <w:style w:type="character" w:customStyle="1" w:styleId="1410">
    <w:name w:val="Основной текст (14)10"/>
    <w:rsid w:val="00893374"/>
    <w:rPr>
      <w:rFonts w:ascii="Times New Roman" w:hAnsi="Times New Roman" w:cs="Times New Roman"/>
      <w:i w:val="0"/>
      <w:iCs w:val="0"/>
      <w:spacing w:val="0"/>
      <w:sz w:val="22"/>
      <w:szCs w:val="22"/>
      <w:shd w:val="clear" w:color="auto" w:fill="FFFFFF"/>
      <w:lang w:val="ru-RU"/>
    </w:rPr>
  </w:style>
  <w:style w:type="character" w:customStyle="1" w:styleId="1414">
    <w:name w:val="Основной текст (14) + Полужирный1"/>
    <w:rsid w:val="00893374"/>
    <w:rPr>
      <w:rFonts w:ascii="Times New Roman" w:hAnsi="Times New Roman" w:cs="Times New Roman"/>
      <w:b/>
      <w:bCs/>
      <w:i w:val="0"/>
      <w:iCs w:val="0"/>
      <w:spacing w:val="0"/>
      <w:sz w:val="22"/>
      <w:szCs w:val="22"/>
      <w:shd w:val="clear" w:color="auto" w:fill="FFFFFF"/>
    </w:rPr>
  </w:style>
  <w:style w:type="character" w:customStyle="1" w:styleId="346">
    <w:name w:val="Заголовок №3 (4)6"/>
    <w:basedOn w:val="340"/>
    <w:rsid w:val="00893374"/>
    <w:rPr>
      <w:b/>
      <w:bCs/>
      <w:sz w:val="25"/>
      <w:szCs w:val="25"/>
      <w:shd w:val="clear" w:color="auto" w:fill="FFFFFF"/>
    </w:rPr>
  </w:style>
  <w:style w:type="character" w:customStyle="1" w:styleId="344">
    <w:name w:val="Заголовок №3 (4)4"/>
    <w:rsid w:val="00893374"/>
    <w:rPr>
      <w:rFonts w:ascii="Times New Roman" w:hAnsi="Times New Roman" w:cs="Times New Roman"/>
      <w:b/>
      <w:bCs/>
      <w:spacing w:val="0"/>
      <w:sz w:val="25"/>
      <w:szCs w:val="25"/>
      <w:shd w:val="clear" w:color="auto" w:fill="FFFFFF"/>
    </w:rPr>
  </w:style>
  <w:style w:type="character" w:customStyle="1" w:styleId="a8">
    <w:name w:val="Основной текст с отступом Знак"/>
    <w:rsid w:val="00893374"/>
    <w:rPr>
      <w:rFonts w:eastAsia="Times New Roman"/>
      <w:i/>
      <w:iCs/>
      <w:lang w:val="en-US" w:eastAsia="en-US" w:bidi="en-US"/>
    </w:rPr>
  </w:style>
  <w:style w:type="character" w:customStyle="1" w:styleId="36">
    <w:name w:val="Основной текст 3 Знак"/>
    <w:rsid w:val="00893374"/>
    <w:rPr>
      <w:rFonts w:eastAsia="Times New Roman" w:cs="Calibri"/>
      <w:sz w:val="16"/>
      <w:szCs w:val="16"/>
    </w:rPr>
  </w:style>
  <w:style w:type="character" w:customStyle="1" w:styleId="3a">
    <w:name w:val="Основной текст с отступом 3 Знак"/>
    <w:rsid w:val="00893374"/>
    <w:rPr>
      <w:rFonts w:eastAsia="Times New Roman" w:cs="Calibri"/>
      <w:sz w:val="16"/>
      <w:szCs w:val="16"/>
    </w:rPr>
  </w:style>
  <w:style w:type="character" w:customStyle="1" w:styleId="18">
    <w:name w:val="Заголовок 1 Знак"/>
    <w:uiPriority w:val="9"/>
    <w:rsid w:val="00893374"/>
    <w:rPr>
      <w:rFonts w:ascii="Times New Roman" w:eastAsia="Times New Roman" w:hAnsi="Times New Roman" w:cs="Times New Roman"/>
      <w:b/>
      <w:kern w:val="1"/>
      <w:sz w:val="32"/>
      <w:szCs w:val="24"/>
    </w:rPr>
  </w:style>
  <w:style w:type="character" w:customStyle="1" w:styleId="25">
    <w:name w:val="Заголовок 2 Знак"/>
    <w:rsid w:val="00893374"/>
    <w:rPr>
      <w:rFonts w:ascii="Times New Roman" w:eastAsia="Times New Roman" w:hAnsi="Times New Roman" w:cs="Times New Roman"/>
      <w:b/>
      <w:bCs/>
      <w:iCs/>
      <w:spacing w:val="-6"/>
      <w:sz w:val="32"/>
      <w:szCs w:val="24"/>
    </w:rPr>
  </w:style>
  <w:style w:type="character" w:customStyle="1" w:styleId="47">
    <w:name w:val="Заголовок 4 Знак"/>
    <w:uiPriority w:val="9"/>
    <w:rsid w:val="00893374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2">
    <w:name w:val="Заголовок 5 Знак"/>
    <w:rsid w:val="00893374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c1">
    <w:name w:val="c1"/>
    <w:basedOn w:val="10"/>
    <w:rsid w:val="00893374"/>
  </w:style>
  <w:style w:type="character" w:customStyle="1" w:styleId="c5">
    <w:name w:val="c5"/>
    <w:basedOn w:val="10"/>
    <w:rsid w:val="00893374"/>
  </w:style>
  <w:style w:type="character" w:customStyle="1" w:styleId="1241">
    <w:name w:val="Основной текст (12)41"/>
    <w:rsid w:val="00893374"/>
    <w:rPr>
      <w:rFonts w:ascii="Times New Roman" w:hAnsi="Times New Roman" w:cs="Times New Roman"/>
      <w:spacing w:val="0"/>
      <w:sz w:val="19"/>
      <w:szCs w:val="19"/>
      <w:lang w:eastAsia="ar-SA" w:bidi="ar-SA"/>
    </w:rPr>
  </w:style>
  <w:style w:type="character" w:customStyle="1" w:styleId="1240">
    <w:name w:val="Основной текст (12)40"/>
    <w:rsid w:val="00893374"/>
    <w:rPr>
      <w:rFonts w:ascii="Times New Roman" w:hAnsi="Times New Roman" w:cs="Times New Roman"/>
      <w:spacing w:val="0"/>
      <w:sz w:val="19"/>
      <w:szCs w:val="19"/>
      <w:lang w:val="ru-RU" w:eastAsia="ar-SA" w:bidi="ar-SA"/>
    </w:rPr>
  </w:style>
  <w:style w:type="character" w:customStyle="1" w:styleId="4a">
    <w:name w:val="Подпись к таблице4"/>
    <w:rsid w:val="00893374"/>
    <w:rPr>
      <w:rFonts w:ascii="Times New Roman" w:hAnsi="Times New Roman" w:cs="Times New Roman"/>
      <w:b/>
      <w:bCs/>
      <w:spacing w:val="0"/>
      <w:sz w:val="20"/>
      <w:szCs w:val="20"/>
      <w:lang w:eastAsia="ar-SA" w:bidi="ar-SA"/>
    </w:rPr>
  </w:style>
  <w:style w:type="character" w:customStyle="1" w:styleId="222">
    <w:name w:val="Заголовок №2 (2)2"/>
    <w:rsid w:val="00893374"/>
    <w:rPr>
      <w:rFonts w:ascii="Times New Roman" w:hAnsi="Times New Roman" w:cs="Times New Roman"/>
      <w:b w:val="0"/>
      <w:bCs w:val="0"/>
      <w:spacing w:val="0"/>
      <w:sz w:val="25"/>
      <w:szCs w:val="25"/>
      <w:shd w:val="clear" w:color="auto" w:fill="FFFFFF"/>
      <w:lang w:val="ru-RU" w:eastAsia="ar-SA" w:bidi="ar-SA"/>
    </w:rPr>
  </w:style>
  <w:style w:type="character" w:customStyle="1" w:styleId="470">
    <w:name w:val="Основной текст + Полужирный47"/>
    <w:rsid w:val="00893374"/>
    <w:rPr>
      <w:rFonts w:ascii="Times New Roman" w:hAnsi="Times New Roman" w:cs="Times New Roman"/>
      <w:b/>
      <w:bCs/>
      <w:i/>
      <w:iCs/>
      <w:spacing w:val="0"/>
      <w:sz w:val="22"/>
      <w:szCs w:val="22"/>
      <w:shd w:val="clear" w:color="auto" w:fill="FFFFFF"/>
    </w:rPr>
  </w:style>
  <w:style w:type="character" w:customStyle="1" w:styleId="320">
    <w:name w:val="Заголовок №3 (2)"/>
    <w:rsid w:val="00893374"/>
    <w:rPr>
      <w:rFonts w:ascii="Times New Roman" w:hAnsi="Times New Roman" w:cs="Times New Roman"/>
      <w:b/>
      <w:bCs/>
      <w:i/>
      <w:iCs/>
      <w:spacing w:val="0"/>
      <w:sz w:val="22"/>
      <w:szCs w:val="22"/>
      <w:lang w:val="ru-RU" w:eastAsia="ar-SA" w:bidi="ar-SA"/>
    </w:rPr>
  </w:style>
  <w:style w:type="character" w:customStyle="1" w:styleId="321">
    <w:name w:val="Заголовок №3 (2)_"/>
    <w:rsid w:val="00893374"/>
    <w:rPr>
      <w:b/>
      <w:bCs/>
      <w:i/>
      <w:iCs/>
      <w:sz w:val="22"/>
      <w:szCs w:val="22"/>
      <w:shd w:val="clear" w:color="auto" w:fill="FFFFFF"/>
    </w:rPr>
  </w:style>
  <w:style w:type="character" w:customStyle="1" w:styleId="3b">
    <w:name w:val="Основной текст + Курсив3"/>
    <w:rsid w:val="00893374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</w:rPr>
  </w:style>
  <w:style w:type="character" w:customStyle="1" w:styleId="26">
    <w:name w:val="Основной текст + Курсив2"/>
    <w:rsid w:val="00893374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  <w:lang w:val="ru-RU"/>
    </w:rPr>
  </w:style>
  <w:style w:type="character" w:customStyle="1" w:styleId="1430">
    <w:name w:val="Основной текст (14)3"/>
    <w:rsid w:val="00893374"/>
    <w:rPr>
      <w:rFonts w:ascii="Times New Roman" w:hAnsi="Times New Roman" w:cs="Times New Roman"/>
      <w:i w:val="0"/>
      <w:iCs w:val="0"/>
      <w:spacing w:val="0"/>
      <w:sz w:val="22"/>
      <w:szCs w:val="22"/>
      <w:shd w:val="clear" w:color="auto" w:fill="FFFFFF"/>
    </w:rPr>
  </w:style>
  <w:style w:type="character" w:customStyle="1" w:styleId="120">
    <w:name w:val="Основной текст (12)_"/>
    <w:rsid w:val="00893374"/>
    <w:rPr>
      <w:sz w:val="19"/>
      <w:szCs w:val="19"/>
      <w:shd w:val="clear" w:color="auto" w:fill="FFFFFF"/>
    </w:rPr>
  </w:style>
  <w:style w:type="character" w:customStyle="1" w:styleId="200">
    <w:name w:val="Основной текст (20)_"/>
    <w:rsid w:val="00893374"/>
    <w:rPr>
      <w:b/>
      <w:bCs/>
      <w:sz w:val="25"/>
      <w:szCs w:val="25"/>
      <w:shd w:val="clear" w:color="auto" w:fill="FFFFFF"/>
    </w:rPr>
  </w:style>
  <w:style w:type="character" w:customStyle="1" w:styleId="201">
    <w:name w:val="Основной текст (20)"/>
    <w:basedOn w:val="200"/>
    <w:rsid w:val="00893374"/>
    <w:rPr>
      <w:b/>
      <w:bCs/>
      <w:sz w:val="25"/>
      <w:szCs w:val="25"/>
      <w:shd w:val="clear" w:color="auto" w:fill="FFFFFF"/>
    </w:rPr>
  </w:style>
  <w:style w:type="character" w:customStyle="1" w:styleId="202">
    <w:name w:val="Основной текст (20)2"/>
    <w:rsid w:val="00893374"/>
    <w:rPr>
      <w:b/>
      <w:bCs/>
      <w:sz w:val="25"/>
      <w:szCs w:val="25"/>
      <w:shd w:val="clear" w:color="auto" w:fill="FFFFFF"/>
      <w:lang w:val="ru-RU"/>
    </w:rPr>
  </w:style>
  <w:style w:type="character" w:customStyle="1" w:styleId="1913">
    <w:name w:val="Основной текст (19)13"/>
    <w:rsid w:val="00893374"/>
    <w:rPr>
      <w:rFonts w:ascii="Times New Roman" w:hAnsi="Times New Roman" w:cs="Times New Roman"/>
      <w:b/>
      <w:bCs/>
      <w:spacing w:val="0"/>
      <w:sz w:val="20"/>
      <w:szCs w:val="20"/>
      <w:lang w:eastAsia="ar-SA" w:bidi="ar-SA"/>
    </w:rPr>
  </w:style>
  <w:style w:type="character" w:customStyle="1" w:styleId="1912">
    <w:name w:val="Основной текст (19)12"/>
    <w:rsid w:val="00893374"/>
    <w:rPr>
      <w:rFonts w:ascii="Times New Roman" w:hAnsi="Times New Roman" w:cs="Times New Roman"/>
      <w:b/>
      <w:bCs/>
      <w:spacing w:val="0"/>
      <w:sz w:val="20"/>
      <w:szCs w:val="20"/>
      <w:lang w:val="ru-RU" w:eastAsia="ar-SA" w:bidi="ar-SA"/>
    </w:rPr>
  </w:style>
  <w:style w:type="character" w:customStyle="1" w:styleId="1214">
    <w:name w:val="Основной текст (12)14"/>
    <w:rsid w:val="00893374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213">
    <w:name w:val="Основной текст (12)13"/>
    <w:rsid w:val="00893374"/>
    <w:rPr>
      <w:rFonts w:ascii="Times New Roman" w:hAnsi="Times New Roman" w:cs="Times New Roman"/>
      <w:spacing w:val="0"/>
      <w:sz w:val="19"/>
      <w:szCs w:val="19"/>
      <w:shd w:val="clear" w:color="auto" w:fill="FFFFFF"/>
      <w:lang w:val="ru-RU"/>
    </w:rPr>
  </w:style>
  <w:style w:type="character" w:customStyle="1" w:styleId="1212">
    <w:name w:val="Основной текст (12)12"/>
    <w:rsid w:val="00893374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211">
    <w:name w:val="Основной текст (12)11"/>
    <w:rsid w:val="00893374"/>
    <w:rPr>
      <w:rFonts w:ascii="Times New Roman" w:hAnsi="Times New Roman" w:cs="Times New Roman"/>
      <w:spacing w:val="0"/>
      <w:sz w:val="19"/>
      <w:szCs w:val="19"/>
      <w:shd w:val="clear" w:color="auto" w:fill="FFFFFF"/>
      <w:lang w:val="ru-RU"/>
    </w:rPr>
  </w:style>
  <w:style w:type="character" w:customStyle="1" w:styleId="1210">
    <w:name w:val="Основной текст (12)10"/>
    <w:rsid w:val="00893374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29">
    <w:name w:val="Основной текст (12)9"/>
    <w:rsid w:val="00893374"/>
    <w:rPr>
      <w:rFonts w:ascii="Times New Roman" w:hAnsi="Times New Roman" w:cs="Times New Roman"/>
      <w:spacing w:val="0"/>
      <w:sz w:val="19"/>
      <w:szCs w:val="19"/>
      <w:shd w:val="clear" w:color="auto" w:fill="FFFFFF"/>
      <w:lang w:val="ru-RU"/>
    </w:rPr>
  </w:style>
  <w:style w:type="character" w:customStyle="1" w:styleId="128">
    <w:name w:val="Основной текст (12)8"/>
    <w:rsid w:val="00893374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27">
    <w:name w:val="Основной текст (12)7"/>
    <w:rsid w:val="00893374"/>
    <w:rPr>
      <w:rFonts w:ascii="Times New Roman" w:hAnsi="Times New Roman" w:cs="Times New Roman"/>
      <w:spacing w:val="0"/>
      <w:sz w:val="19"/>
      <w:szCs w:val="19"/>
      <w:shd w:val="clear" w:color="auto" w:fill="FFFFFF"/>
      <w:lang w:val="ru-RU"/>
    </w:rPr>
  </w:style>
  <w:style w:type="character" w:customStyle="1" w:styleId="126">
    <w:name w:val="Основной текст (12)6"/>
    <w:rsid w:val="00893374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25">
    <w:name w:val="Основной текст (12)5"/>
    <w:rsid w:val="00893374"/>
    <w:rPr>
      <w:rFonts w:ascii="Times New Roman" w:hAnsi="Times New Roman" w:cs="Times New Roman"/>
      <w:spacing w:val="0"/>
      <w:sz w:val="19"/>
      <w:szCs w:val="19"/>
      <w:shd w:val="clear" w:color="auto" w:fill="FFFFFF"/>
      <w:lang w:val="ru-RU"/>
    </w:rPr>
  </w:style>
  <w:style w:type="character" w:customStyle="1" w:styleId="a9">
    <w:name w:val="Верхний колонтитул Знак"/>
    <w:rsid w:val="00893374"/>
    <w:rPr>
      <w:rFonts w:eastAsia="Times New Roman" w:cs="Calibri"/>
      <w:sz w:val="22"/>
      <w:szCs w:val="22"/>
    </w:rPr>
  </w:style>
  <w:style w:type="character" w:customStyle="1" w:styleId="aa">
    <w:name w:val="Нижний колонтитул Знак"/>
    <w:uiPriority w:val="99"/>
    <w:rsid w:val="00893374"/>
    <w:rPr>
      <w:rFonts w:eastAsia="Times New Roman" w:cs="Calibri"/>
      <w:sz w:val="22"/>
      <w:szCs w:val="22"/>
    </w:rPr>
  </w:style>
  <w:style w:type="character" w:styleId="ab">
    <w:name w:val="footnote reference"/>
    <w:rsid w:val="00893374"/>
    <w:rPr>
      <w:vertAlign w:val="superscript"/>
    </w:rPr>
  </w:style>
  <w:style w:type="character" w:styleId="ac">
    <w:name w:val="endnote reference"/>
    <w:rsid w:val="00893374"/>
    <w:rPr>
      <w:vertAlign w:val="superscript"/>
    </w:rPr>
  </w:style>
  <w:style w:type="character" w:customStyle="1" w:styleId="ad">
    <w:name w:val="Символы концевой сноски"/>
    <w:rsid w:val="00893374"/>
  </w:style>
  <w:style w:type="paragraph" w:customStyle="1" w:styleId="19">
    <w:name w:val="Заголовок1"/>
    <w:basedOn w:val="a"/>
    <w:next w:val="ae"/>
    <w:rsid w:val="0089337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e">
    <w:name w:val="Body Text"/>
    <w:basedOn w:val="a"/>
    <w:rsid w:val="00893374"/>
    <w:pPr>
      <w:shd w:val="clear" w:color="auto" w:fill="FFFFFF"/>
      <w:spacing w:after="120" w:line="211" w:lineRule="exact"/>
      <w:jc w:val="right"/>
    </w:pPr>
    <w:rPr>
      <w:rFonts w:eastAsia="Calibri" w:cs="Times New Roman"/>
    </w:rPr>
  </w:style>
  <w:style w:type="paragraph" w:styleId="af">
    <w:name w:val="List"/>
    <w:basedOn w:val="ae"/>
    <w:rsid w:val="00893374"/>
    <w:rPr>
      <w:rFonts w:cs="Mangal"/>
    </w:rPr>
  </w:style>
  <w:style w:type="paragraph" w:customStyle="1" w:styleId="1a">
    <w:name w:val="Название1"/>
    <w:basedOn w:val="a"/>
    <w:uiPriority w:val="10"/>
    <w:qFormat/>
    <w:rsid w:val="0089337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b">
    <w:name w:val="Указатель1"/>
    <w:basedOn w:val="a"/>
    <w:rsid w:val="00893374"/>
    <w:pPr>
      <w:suppressLineNumbers/>
    </w:pPr>
    <w:rPr>
      <w:rFonts w:cs="Mangal"/>
    </w:rPr>
  </w:style>
  <w:style w:type="paragraph" w:styleId="af0">
    <w:name w:val="Subtitle"/>
    <w:basedOn w:val="a"/>
    <w:next w:val="ae"/>
    <w:link w:val="1c"/>
    <w:uiPriority w:val="11"/>
    <w:qFormat/>
    <w:rsid w:val="00893374"/>
    <w:pPr>
      <w:spacing w:after="0" w:line="240" w:lineRule="auto"/>
      <w:jc w:val="center"/>
    </w:pPr>
    <w:rPr>
      <w:rFonts w:ascii="Times New Roman" w:hAnsi="Times New Roman" w:cs="Times New Roman"/>
      <w:b/>
      <w:bCs/>
      <w:sz w:val="32"/>
      <w:szCs w:val="32"/>
    </w:rPr>
  </w:style>
  <w:style w:type="paragraph" w:customStyle="1" w:styleId="113">
    <w:name w:val="Заголовок №11"/>
    <w:basedOn w:val="a"/>
    <w:rsid w:val="00893374"/>
    <w:pPr>
      <w:shd w:val="clear" w:color="auto" w:fill="FFFFFF"/>
      <w:spacing w:after="300" w:line="240" w:lineRule="atLeast"/>
    </w:pPr>
    <w:rPr>
      <w:rFonts w:eastAsia="Calibri" w:cs="Times New Roman"/>
      <w:sz w:val="34"/>
      <w:szCs w:val="34"/>
    </w:rPr>
  </w:style>
  <w:style w:type="paragraph" w:styleId="af1">
    <w:name w:val="footnote text"/>
    <w:aliases w:val="Знак6,F1"/>
    <w:basedOn w:val="a"/>
    <w:rsid w:val="00893374"/>
    <w:rPr>
      <w:rFonts w:eastAsia="Calibri" w:cs="Times New Roman"/>
      <w:sz w:val="20"/>
      <w:szCs w:val="20"/>
    </w:rPr>
  </w:style>
  <w:style w:type="paragraph" w:styleId="af2">
    <w:name w:val="List Paragraph"/>
    <w:basedOn w:val="a"/>
    <w:uiPriority w:val="34"/>
    <w:qFormat/>
    <w:rsid w:val="00893374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af3">
    <w:name w:val="осн текст"/>
    <w:basedOn w:val="a"/>
    <w:rsid w:val="00893374"/>
    <w:pPr>
      <w:shd w:val="clear" w:color="auto" w:fill="FFFFFF"/>
      <w:tabs>
        <w:tab w:val="left" w:pos="1018"/>
      </w:tabs>
      <w:spacing w:after="0" w:line="360" w:lineRule="auto"/>
      <w:ind w:firstLine="454"/>
      <w:jc w:val="both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310">
    <w:name w:val="Заголовок №31"/>
    <w:basedOn w:val="a"/>
    <w:rsid w:val="00893374"/>
    <w:pPr>
      <w:shd w:val="clear" w:color="auto" w:fill="FFFFFF"/>
      <w:spacing w:after="0" w:line="211" w:lineRule="exact"/>
      <w:jc w:val="both"/>
    </w:pPr>
    <w:rPr>
      <w:rFonts w:eastAsia="Calibri" w:cs="Times New Roman"/>
      <w:b/>
      <w:bCs/>
    </w:rPr>
  </w:style>
  <w:style w:type="paragraph" w:customStyle="1" w:styleId="1311">
    <w:name w:val="Основной текст (13)1"/>
    <w:basedOn w:val="a"/>
    <w:rsid w:val="00893374"/>
    <w:pPr>
      <w:shd w:val="clear" w:color="auto" w:fill="FFFFFF"/>
      <w:spacing w:before="420" w:after="180" w:line="360" w:lineRule="exact"/>
      <w:jc w:val="center"/>
    </w:pPr>
    <w:rPr>
      <w:rFonts w:eastAsia="Calibri" w:cs="Times New Roman"/>
      <w:sz w:val="34"/>
      <w:szCs w:val="34"/>
    </w:rPr>
  </w:style>
  <w:style w:type="paragraph" w:customStyle="1" w:styleId="221">
    <w:name w:val="Заголовок №2 (2)1"/>
    <w:basedOn w:val="a"/>
    <w:rsid w:val="00893374"/>
    <w:pPr>
      <w:shd w:val="clear" w:color="auto" w:fill="FFFFFF"/>
      <w:spacing w:before="180" w:after="180" w:line="240" w:lineRule="atLeast"/>
      <w:jc w:val="both"/>
    </w:pPr>
    <w:rPr>
      <w:rFonts w:eastAsia="Calibri" w:cs="Times New Roman"/>
      <w:b/>
      <w:bCs/>
      <w:sz w:val="25"/>
      <w:szCs w:val="25"/>
    </w:rPr>
  </w:style>
  <w:style w:type="paragraph" w:customStyle="1" w:styleId="1415">
    <w:name w:val="Основной текст (14)1"/>
    <w:basedOn w:val="a"/>
    <w:rsid w:val="00893374"/>
    <w:pPr>
      <w:shd w:val="clear" w:color="auto" w:fill="FFFFFF"/>
      <w:spacing w:after="0" w:line="211" w:lineRule="exact"/>
      <w:ind w:firstLine="400"/>
      <w:jc w:val="both"/>
    </w:pPr>
    <w:rPr>
      <w:rFonts w:eastAsia="Calibri" w:cs="Times New Roman"/>
      <w:i/>
      <w:iCs/>
    </w:rPr>
  </w:style>
  <w:style w:type="paragraph" w:customStyle="1" w:styleId="1710">
    <w:name w:val="Основной текст (17)1"/>
    <w:basedOn w:val="a"/>
    <w:rsid w:val="00893374"/>
    <w:pPr>
      <w:shd w:val="clear" w:color="auto" w:fill="FFFFFF"/>
      <w:spacing w:after="60" w:line="211" w:lineRule="exact"/>
      <w:ind w:firstLine="400"/>
      <w:jc w:val="both"/>
    </w:pPr>
    <w:rPr>
      <w:rFonts w:eastAsia="Calibri" w:cs="Times New Roman"/>
      <w:b/>
      <w:bCs/>
    </w:rPr>
  </w:style>
  <w:style w:type="paragraph" w:customStyle="1" w:styleId="210">
    <w:name w:val="Основной текст с отступом 21"/>
    <w:basedOn w:val="a"/>
    <w:rsid w:val="00893374"/>
    <w:pPr>
      <w:spacing w:after="120" w:line="480" w:lineRule="auto"/>
      <w:ind w:left="283"/>
    </w:p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89337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ash041e0431044b0447043d044b0439">
    <w:name w:val="dash041e_0431_044b_0447_043d_044b_0439"/>
    <w:basedOn w:val="a"/>
    <w:rsid w:val="0089337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"/>
    <w:uiPriority w:val="99"/>
    <w:rsid w:val="00893374"/>
    <w:pPr>
      <w:spacing w:after="120" w:line="240" w:lineRule="auto"/>
      <w:ind w:left="280"/>
    </w:pPr>
    <w:rPr>
      <w:rFonts w:ascii="Times New Roman" w:hAnsi="Times New Roman" w:cs="Times New Roman"/>
      <w:sz w:val="24"/>
      <w:szCs w:val="24"/>
    </w:rPr>
  </w:style>
  <w:style w:type="paragraph" w:customStyle="1" w:styleId="27">
    <w:name w:val="Основной текст (2)"/>
    <w:basedOn w:val="a"/>
    <w:rsid w:val="00893374"/>
    <w:pPr>
      <w:shd w:val="clear" w:color="auto" w:fill="FFFFFF"/>
      <w:spacing w:before="180" w:after="0" w:line="211" w:lineRule="exact"/>
      <w:jc w:val="both"/>
    </w:pPr>
    <w:rPr>
      <w:rFonts w:ascii="Times New Roman" w:eastAsia="Calibri" w:hAnsi="Times New Roman" w:cs="Times New Roman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893374"/>
    <w:pPr>
      <w:spacing w:after="0" w:line="240" w:lineRule="auto"/>
      <w:ind w:left="720" w:firstLine="700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d">
    <w:name w:val="Абзац списка1"/>
    <w:basedOn w:val="a"/>
    <w:uiPriority w:val="34"/>
    <w:qFormat/>
    <w:rsid w:val="00893374"/>
    <w:pPr>
      <w:ind w:left="720"/>
    </w:pPr>
    <w:rPr>
      <w:rFonts w:eastAsia="Calibri" w:cs="Times New Roman"/>
    </w:rPr>
  </w:style>
  <w:style w:type="paragraph" w:customStyle="1" w:styleId="nospacing">
    <w:name w:val="nospacing"/>
    <w:basedOn w:val="a"/>
    <w:rsid w:val="00893374"/>
    <w:pPr>
      <w:spacing w:before="280" w:after="280"/>
    </w:pPr>
    <w:rPr>
      <w:rFonts w:eastAsia="Calibri" w:cs="Times New Roman"/>
    </w:rPr>
  </w:style>
  <w:style w:type="paragraph" w:customStyle="1" w:styleId="Standard">
    <w:name w:val="Standard"/>
    <w:rsid w:val="00893374"/>
    <w:pPr>
      <w:widowControl w:val="0"/>
      <w:suppressAutoHyphens/>
      <w:textAlignment w:val="baseline"/>
    </w:pPr>
    <w:rPr>
      <w:rFonts w:eastAsia="Lucida Sans Unicode"/>
      <w:kern w:val="1"/>
      <w:sz w:val="24"/>
      <w:szCs w:val="24"/>
      <w:lang w:eastAsia="hi-IN" w:bidi="hi-IN"/>
    </w:rPr>
  </w:style>
  <w:style w:type="paragraph" w:customStyle="1" w:styleId="211">
    <w:name w:val="Основной текст 21"/>
    <w:basedOn w:val="a"/>
    <w:rsid w:val="00893374"/>
    <w:pPr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paragraph" w:customStyle="1" w:styleId="411">
    <w:name w:val="Заголовок №41"/>
    <w:basedOn w:val="a"/>
    <w:rsid w:val="00893374"/>
    <w:pPr>
      <w:shd w:val="clear" w:color="auto" w:fill="FFFFFF"/>
      <w:spacing w:after="0" w:line="211" w:lineRule="exact"/>
      <w:jc w:val="both"/>
    </w:pPr>
    <w:rPr>
      <w:rFonts w:eastAsia="Calibri" w:cs="Times New Roman"/>
      <w:b/>
      <w:bCs/>
    </w:rPr>
  </w:style>
  <w:style w:type="paragraph" w:customStyle="1" w:styleId="3410">
    <w:name w:val="Заголовок №3 (4)1"/>
    <w:basedOn w:val="a"/>
    <w:rsid w:val="00893374"/>
    <w:pPr>
      <w:shd w:val="clear" w:color="auto" w:fill="FFFFFF"/>
      <w:spacing w:before="540" w:after="60" w:line="298" w:lineRule="exact"/>
    </w:pPr>
    <w:rPr>
      <w:rFonts w:eastAsia="Calibri" w:cs="Times New Roman"/>
      <w:b/>
      <w:bCs/>
      <w:sz w:val="25"/>
      <w:szCs w:val="25"/>
    </w:rPr>
  </w:style>
  <w:style w:type="paragraph" w:styleId="af4">
    <w:name w:val="Body Text Indent"/>
    <w:basedOn w:val="a"/>
    <w:rsid w:val="00893374"/>
    <w:pPr>
      <w:spacing w:after="120" w:line="288" w:lineRule="auto"/>
      <w:ind w:left="283"/>
    </w:pPr>
    <w:rPr>
      <w:rFonts w:cs="Times New Roman"/>
      <w:i/>
      <w:iCs/>
      <w:sz w:val="20"/>
      <w:szCs w:val="20"/>
      <w:lang w:val="en-US" w:eastAsia="en-US" w:bidi="en-US"/>
    </w:rPr>
  </w:style>
  <w:style w:type="paragraph" w:customStyle="1" w:styleId="212">
    <w:name w:val="Список 21"/>
    <w:basedOn w:val="a"/>
    <w:rsid w:val="00893374"/>
    <w:pPr>
      <w:spacing w:after="0" w:line="240" w:lineRule="auto"/>
      <w:ind w:left="566" w:hanging="283"/>
    </w:pPr>
    <w:rPr>
      <w:rFonts w:ascii="Times New Roman" w:hAnsi="Times New Roman" w:cs="Times New Roman"/>
      <w:sz w:val="20"/>
      <w:szCs w:val="20"/>
    </w:rPr>
  </w:style>
  <w:style w:type="paragraph" w:customStyle="1" w:styleId="311">
    <w:name w:val="Основной текст 31"/>
    <w:basedOn w:val="a"/>
    <w:rsid w:val="00893374"/>
    <w:pPr>
      <w:spacing w:after="120"/>
    </w:pPr>
    <w:rPr>
      <w:sz w:val="16"/>
      <w:szCs w:val="16"/>
    </w:rPr>
  </w:style>
  <w:style w:type="paragraph" w:customStyle="1" w:styleId="312">
    <w:name w:val="Основной текст с отступом 31"/>
    <w:basedOn w:val="a"/>
    <w:rsid w:val="00893374"/>
    <w:pPr>
      <w:spacing w:after="120"/>
      <w:ind w:left="283"/>
    </w:pPr>
    <w:rPr>
      <w:sz w:val="16"/>
      <w:szCs w:val="16"/>
    </w:rPr>
  </w:style>
  <w:style w:type="paragraph" w:customStyle="1" w:styleId="c6">
    <w:name w:val="c6"/>
    <w:basedOn w:val="a"/>
    <w:rsid w:val="00893374"/>
    <w:pPr>
      <w:spacing w:before="90" w:after="9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3">
    <w:name w:val="c3"/>
    <w:basedOn w:val="a"/>
    <w:rsid w:val="00893374"/>
    <w:pPr>
      <w:spacing w:before="90" w:after="9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31">
    <w:name w:val="c31"/>
    <w:basedOn w:val="a"/>
    <w:rsid w:val="00893374"/>
    <w:pPr>
      <w:spacing w:before="90" w:after="9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60">
    <w:name w:val="c60"/>
    <w:basedOn w:val="a"/>
    <w:rsid w:val="00893374"/>
    <w:pPr>
      <w:spacing w:before="90" w:after="9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25">
    <w:name w:val="c25"/>
    <w:basedOn w:val="a"/>
    <w:rsid w:val="00893374"/>
    <w:pPr>
      <w:spacing w:before="90" w:after="9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3210">
    <w:name w:val="Заголовок №3 (2)1"/>
    <w:basedOn w:val="a"/>
    <w:rsid w:val="00893374"/>
    <w:pPr>
      <w:shd w:val="clear" w:color="auto" w:fill="FFFFFF"/>
      <w:spacing w:after="0" w:line="211" w:lineRule="exact"/>
      <w:ind w:firstLine="400"/>
      <w:jc w:val="both"/>
    </w:pPr>
    <w:rPr>
      <w:rFonts w:eastAsia="Calibri" w:cs="Times New Roman"/>
      <w:b/>
      <w:bCs/>
      <w:i/>
      <w:iCs/>
    </w:rPr>
  </w:style>
  <w:style w:type="paragraph" w:customStyle="1" w:styleId="121">
    <w:name w:val="Основной текст (12)1"/>
    <w:basedOn w:val="a"/>
    <w:rsid w:val="00893374"/>
    <w:pPr>
      <w:shd w:val="clear" w:color="auto" w:fill="FFFFFF"/>
      <w:spacing w:before="240" w:after="0" w:line="192" w:lineRule="exact"/>
    </w:pPr>
    <w:rPr>
      <w:rFonts w:eastAsia="Calibri" w:cs="Times New Roman"/>
      <w:sz w:val="19"/>
      <w:szCs w:val="19"/>
    </w:rPr>
  </w:style>
  <w:style w:type="paragraph" w:customStyle="1" w:styleId="2010">
    <w:name w:val="Основной текст (20)1"/>
    <w:basedOn w:val="a"/>
    <w:rsid w:val="00893374"/>
    <w:pPr>
      <w:shd w:val="clear" w:color="auto" w:fill="FFFFFF"/>
      <w:spacing w:after="60" w:line="283" w:lineRule="exact"/>
    </w:pPr>
    <w:rPr>
      <w:rFonts w:eastAsia="Calibri" w:cs="Times New Roman"/>
      <w:b/>
      <w:bCs/>
      <w:sz w:val="25"/>
      <w:szCs w:val="25"/>
    </w:rPr>
  </w:style>
  <w:style w:type="paragraph" w:styleId="af5">
    <w:name w:val="header"/>
    <w:basedOn w:val="a"/>
    <w:rsid w:val="00893374"/>
    <w:pPr>
      <w:tabs>
        <w:tab w:val="center" w:pos="4677"/>
        <w:tab w:val="right" w:pos="9355"/>
      </w:tabs>
    </w:pPr>
  </w:style>
  <w:style w:type="paragraph" w:styleId="af6">
    <w:name w:val="footer"/>
    <w:basedOn w:val="a"/>
    <w:uiPriority w:val="99"/>
    <w:rsid w:val="00893374"/>
    <w:pPr>
      <w:tabs>
        <w:tab w:val="center" w:pos="4677"/>
        <w:tab w:val="right" w:pos="9355"/>
      </w:tabs>
    </w:pPr>
  </w:style>
  <w:style w:type="paragraph" w:customStyle="1" w:styleId="af7">
    <w:name w:val="Содержимое таблицы"/>
    <w:basedOn w:val="a"/>
    <w:rsid w:val="00893374"/>
    <w:pPr>
      <w:suppressLineNumbers/>
    </w:pPr>
  </w:style>
  <w:style w:type="paragraph" w:customStyle="1" w:styleId="af8">
    <w:name w:val="Заголовок таблицы"/>
    <w:basedOn w:val="af7"/>
    <w:rsid w:val="00893374"/>
    <w:pPr>
      <w:jc w:val="center"/>
    </w:pPr>
    <w:rPr>
      <w:b/>
      <w:bCs/>
    </w:rPr>
  </w:style>
  <w:style w:type="paragraph" w:customStyle="1" w:styleId="af9">
    <w:name w:val="Содержимое врезки"/>
    <w:basedOn w:val="ae"/>
    <w:rsid w:val="00893374"/>
  </w:style>
  <w:style w:type="character" w:customStyle="1" w:styleId="Zag11">
    <w:name w:val="Zag_11"/>
    <w:rsid w:val="005062D7"/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5062D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fa">
    <w:name w:val="А_основной"/>
    <w:basedOn w:val="a"/>
    <w:link w:val="afb"/>
    <w:qFormat/>
    <w:rsid w:val="004A5E7A"/>
    <w:pPr>
      <w:suppressAutoHyphens w:val="0"/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afb">
    <w:name w:val="А_основной Знак"/>
    <w:link w:val="afa"/>
    <w:rsid w:val="004A5E7A"/>
    <w:rPr>
      <w:rFonts w:eastAsia="Calibri"/>
      <w:sz w:val="28"/>
      <w:szCs w:val="28"/>
      <w:lang w:eastAsia="en-US"/>
    </w:rPr>
  </w:style>
  <w:style w:type="paragraph" w:styleId="28">
    <w:name w:val="Body Text 2"/>
    <w:basedOn w:val="a"/>
    <w:link w:val="213"/>
    <w:uiPriority w:val="99"/>
    <w:unhideWhenUsed/>
    <w:rsid w:val="00E00380"/>
    <w:pPr>
      <w:spacing w:after="120" w:line="480" w:lineRule="auto"/>
    </w:pPr>
    <w:rPr>
      <w:rFonts w:cs="Times New Roman"/>
    </w:rPr>
  </w:style>
  <w:style w:type="character" w:customStyle="1" w:styleId="213">
    <w:name w:val="Основной текст 2 Знак1"/>
    <w:link w:val="28"/>
    <w:uiPriority w:val="99"/>
    <w:rsid w:val="00E00380"/>
    <w:rPr>
      <w:rFonts w:ascii="Calibri" w:hAnsi="Calibri" w:cs="Calibri"/>
      <w:sz w:val="22"/>
      <w:szCs w:val="22"/>
      <w:lang w:eastAsia="ar-SA"/>
    </w:rPr>
  </w:style>
  <w:style w:type="character" w:customStyle="1" w:styleId="dash0417043d0430043a00200441043d043e0441043a0438char">
    <w:name w:val="dash0417_043d_0430_043a_0020_0441_043d_043e_0441_043a_0438__char"/>
    <w:rsid w:val="005B266A"/>
  </w:style>
  <w:style w:type="paragraph" w:customStyle="1" w:styleId="dash0422005f0435005f043a005f0441005f0442005f0020005f0441005f043d005f043e005f0441005f043a005f0438005f002c005f0417005f043d005f0430005f043a6">
    <w:name w:val="dash0422_005f0435_005f043a_005f0441_005f0442_005f0020_005f0441_005f043d_005f043e_005f0441_005f043a_005f0438_005f002c_005f0417_005f043d_005f0430_005f043a6"/>
    <w:basedOn w:val="a"/>
    <w:rsid w:val="005B266A"/>
    <w:pPr>
      <w:suppressAutoHyphens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table" w:styleId="afc">
    <w:name w:val="Table Grid"/>
    <w:basedOn w:val="a1"/>
    <w:uiPriority w:val="59"/>
    <w:rsid w:val="009F6A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endnote text"/>
    <w:basedOn w:val="a"/>
    <w:link w:val="afe"/>
    <w:unhideWhenUsed/>
    <w:rsid w:val="00034096"/>
    <w:rPr>
      <w:rFonts w:cs="Times New Roman"/>
      <w:sz w:val="20"/>
      <w:szCs w:val="20"/>
    </w:rPr>
  </w:style>
  <w:style w:type="character" w:customStyle="1" w:styleId="afe">
    <w:name w:val="Текст концевой сноски Знак"/>
    <w:link w:val="afd"/>
    <w:rsid w:val="00034096"/>
    <w:rPr>
      <w:rFonts w:ascii="Calibri" w:hAnsi="Calibri" w:cs="Calibri"/>
      <w:lang w:eastAsia="ar-SA"/>
    </w:rPr>
  </w:style>
  <w:style w:type="paragraph" w:styleId="aff">
    <w:name w:val="Revision"/>
    <w:hidden/>
    <w:uiPriority w:val="99"/>
    <w:semiHidden/>
    <w:rsid w:val="00C81798"/>
    <w:rPr>
      <w:rFonts w:ascii="Calibri" w:hAnsi="Calibri" w:cs="Calibri"/>
      <w:sz w:val="22"/>
      <w:szCs w:val="22"/>
      <w:lang w:eastAsia="ar-SA"/>
    </w:rPr>
  </w:style>
  <w:style w:type="paragraph" w:styleId="aff0">
    <w:name w:val="Balloon Text"/>
    <w:basedOn w:val="a"/>
    <w:link w:val="aff1"/>
    <w:unhideWhenUsed/>
    <w:rsid w:val="00C81798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ff1">
    <w:name w:val="Текст выноски Знак"/>
    <w:link w:val="aff0"/>
    <w:rsid w:val="00C81798"/>
    <w:rPr>
      <w:rFonts w:ascii="Tahoma" w:hAnsi="Tahoma" w:cs="Tahoma"/>
      <w:sz w:val="16"/>
      <w:szCs w:val="16"/>
      <w:lang w:eastAsia="ar-SA"/>
    </w:rPr>
  </w:style>
  <w:style w:type="paragraph" w:styleId="29">
    <w:name w:val="Body Text Indent 2"/>
    <w:basedOn w:val="a"/>
    <w:link w:val="214"/>
    <w:unhideWhenUsed/>
    <w:rsid w:val="00126D46"/>
    <w:pPr>
      <w:spacing w:after="120" w:line="480" w:lineRule="auto"/>
      <w:ind w:left="283"/>
    </w:pPr>
    <w:rPr>
      <w:rFonts w:cs="Times New Roman"/>
    </w:rPr>
  </w:style>
  <w:style w:type="character" w:customStyle="1" w:styleId="214">
    <w:name w:val="Основной текст с отступом 2 Знак1"/>
    <w:link w:val="29"/>
    <w:uiPriority w:val="99"/>
    <w:semiHidden/>
    <w:rsid w:val="00126D46"/>
    <w:rPr>
      <w:rFonts w:ascii="Calibri" w:hAnsi="Calibri" w:cs="Calibri"/>
      <w:sz w:val="22"/>
      <w:szCs w:val="22"/>
      <w:lang w:eastAsia="ar-SA"/>
    </w:rPr>
  </w:style>
  <w:style w:type="paragraph" w:styleId="aff2">
    <w:name w:val="No Spacing"/>
    <w:link w:val="aff3"/>
    <w:uiPriority w:val="1"/>
    <w:qFormat/>
    <w:rsid w:val="008C3692"/>
    <w:pPr>
      <w:contextualSpacing/>
      <w:jc w:val="both"/>
    </w:pPr>
    <w:rPr>
      <w:color w:val="000000"/>
    </w:rPr>
  </w:style>
  <w:style w:type="character" w:customStyle="1" w:styleId="apple-converted-space">
    <w:name w:val="apple-converted-space"/>
    <w:rsid w:val="00FF3681"/>
  </w:style>
  <w:style w:type="character" w:styleId="aff4">
    <w:name w:val="Strong"/>
    <w:qFormat/>
    <w:rsid w:val="004771ED"/>
    <w:rPr>
      <w:b/>
      <w:bCs/>
    </w:rPr>
  </w:style>
  <w:style w:type="table" w:customStyle="1" w:styleId="1e">
    <w:name w:val="Сетка таблицы1"/>
    <w:basedOn w:val="a1"/>
    <w:next w:val="afc"/>
    <w:uiPriority w:val="59"/>
    <w:rsid w:val="00D61A18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f">
    <w:name w:val="Нет списка1"/>
    <w:next w:val="a2"/>
    <w:uiPriority w:val="99"/>
    <w:semiHidden/>
    <w:unhideWhenUsed/>
    <w:rsid w:val="00833FF7"/>
  </w:style>
  <w:style w:type="table" w:customStyle="1" w:styleId="TableGrid">
    <w:name w:val="TableGrid"/>
    <w:rsid w:val="00833FF7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ubmenu-table">
    <w:name w:val="submenu-table"/>
    <w:rsid w:val="00833FF7"/>
  </w:style>
  <w:style w:type="character" w:customStyle="1" w:styleId="butback">
    <w:name w:val="butback"/>
    <w:rsid w:val="00833FF7"/>
  </w:style>
  <w:style w:type="character" w:customStyle="1" w:styleId="c14">
    <w:name w:val="c14"/>
    <w:rsid w:val="00833FF7"/>
  </w:style>
  <w:style w:type="character" w:customStyle="1" w:styleId="c2">
    <w:name w:val="c2"/>
    <w:rsid w:val="00833FF7"/>
  </w:style>
  <w:style w:type="table" w:customStyle="1" w:styleId="TableGrid1">
    <w:name w:val="TableGrid1"/>
    <w:rsid w:val="002776B2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a">
    <w:name w:val="Нет списка2"/>
    <w:next w:val="a2"/>
    <w:uiPriority w:val="99"/>
    <w:semiHidden/>
    <w:unhideWhenUsed/>
    <w:rsid w:val="007B32D2"/>
  </w:style>
  <w:style w:type="paragraph" w:customStyle="1" w:styleId="aff5">
    <w:name w:val="Знак Знак Знак Знак Знак Знак Знак Знак Знак Знак Знак Знак Знак"/>
    <w:basedOn w:val="a"/>
    <w:rsid w:val="007B32D2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2b">
    <w:name w:val="Сетка таблицы2"/>
    <w:basedOn w:val="a1"/>
    <w:next w:val="afc"/>
    <w:uiPriority w:val="39"/>
    <w:rsid w:val="007B32D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rsid w:val="007B32D2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">
    <w:name w:val="Сетка таблицы11"/>
    <w:basedOn w:val="a1"/>
    <w:next w:val="afc"/>
    <w:uiPriority w:val="59"/>
    <w:rsid w:val="007B32D2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5">
    <w:name w:val="Таблица простая 21"/>
    <w:basedOn w:val="a1"/>
    <w:next w:val="220"/>
    <w:uiPriority w:val="42"/>
    <w:rsid w:val="007B32D2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115">
    <w:name w:val="Таблица простая 11"/>
    <w:basedOn w:val="a1"/>
    <w:next w:val="122"/>
    <w:uiPriority w:val="41"/>
    <w:rsid w:val="007B32D2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20">
    <w:name w:val="Таблица простая 22"/>
    <w:basedOn w:val="a1"/>
    <w:uiPriority w:val="42"/>
    <w:rsid w:val="007B32D2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122">
    <w:name w:val="Таблица простая 12"/>
    <w:basedOn w:val="a1"/>
    <w:uiPriority w:val="41"/>
    <w:rsid w:val="007B32D2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30">
    <w:name w:val="Заголовок 3 Знак"/>
    <w:basedOn w:val="a0"/>
    <w:link w:val="3"/>
    <w:rsid w:val="00980552"/>
    <w:rPr>
      <w:rFonts w:ascii="Cambria" w:hAnsi="Cambria"/>
      <w:b/>
      <w:bCs/>
      <w:color w:val="4F81BD"/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uiPriority w:val="9"/>
    <w:semiHidden/>
    <w:rsid w:val="00980552"/>
    <w:rPr>
      <w:rFonts w:ascii="Cambria" w:hAnsi="Cambria"/>
      <w:i/>
      <w:iCs/>
      <w:color w:val="243F60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980552"/>
    <w:rPr>
      <w:rFonts w:ascii="Cambria" w:hAnsi="Cambria"/>
      <w:i/>
      <w:iCs/>
      <w:color w:val="404040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semiHidden/>
    <w:rsid w:val="00980552"/>
    <w:rPr>
      <w:rFonts w:ascii="Cambria" w:hAnsi="Cambria"/>
      <w:color w:val="404040"/>
      <w:lang w:eastAsia="en-US"/>
    </w:rPr>
  </w:style>
  <w:style w:type="numbering" w:customStyle="1" w:styleId="3c">
    <w:name w:val="Нет списка3"/>
    <w:next w:val="a2"/>
    <w:uiPriority w:val="99"/>
    <w:semiHidden/>
    <w:unhideWhenUsed/>
    <w:rsid w:val="00980552"/>
  </w:style>
  <w:style w:type="paragraph" w:customStyle="1" w:styleId="116">
    <w:name w:val="Заголовок 11"/>
    <w:basedOn w:val="a"/>
    <w:next w:val="a"/>
    <w:uiPriority w:val="9"/>
    <w:qFormat/>
    <w:rsid w:val="00980552"/>
    <w:pPr>
      <w:keepNext/>
      <w:keepLines/>
      <w:suppressAutoHyphens w:val="0"/>
      <w:spacing w:before="480" w:after="0"/>
      <w:outlineLvl w:val="0"/>
    </w:pPr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paragraph" w:customStyle="1" w:styleId="216">
    <w:name w:val="Заголовок 21"/>
    <w:basedOn w:val="a"/>
    <w:next w:val="a"/>
    <w:uiPriority w:val="9"/>
    <w:unhideWhenUsed/>
    <w:qFormat/>
    <w:rsid w:val="00980552"/>
    <w:pPr>
      <w:keepNext/>
      <w:keepLines/>
      <w:suppressAutoHyphens w:val="0"/>
      <w:spacing w:before="200" w:after="0"/>
      <w:outlineLvl w:val="1"/>
    </w:pPr>
    <w:rPr>
      <w:rFonts w:ascii="Cambria" w:hAnsi="Cambria" w:cs="Times New Roman"/>
      <w:b/>
      <w:bCs/>
      <w:color w:val="4F81BD"/>
      <w:sz w:val="26"/>
      <w:szCs w:val="26"/>
      <w:lang w:eastAsia="en-US"/>
    </w:rPr>
  </w:style>
  <w:style w:type="paragraph" w:customStyle="1" w:styleId="313">
    <w:name w:val="Заголовок 31"/>
    <w:basedOn w:val="a"/>
    <w:next w:val="a"/>
    <w:uiPriority w:val="9"/>
    <w:unhideWhenUsed/>
    <w:qFormat/>
    <w:rsid w:val="00980552"/>
    <w:pPr>
      <w:keepNext/>
      <w:keepLines/>
      <w:suppressAutoHyphens w:val="0"/>
      <w:spacing w:before="200" w:after="0"/>
      <w:outlineLvl w:val="2"/>
    </w:pPr>
    <w:rPr>
      <w:rFonts w:ascii="Cambria" w:hAnsi="Cambria" w:cs="Times New Roman"/>
      <w:b/>
      <w:bCs/>
      <w:color w:val="4F81BD"/>
      <w:lang w:eastAsia="en-US"/>
    </w:rPr>
  </w:style>
  <w:style w:type="paragraph" w:customStyle="1" w:styleId="412">
    <w:name w:val="Заголовок 41"/>
    <w:basedOn w:val="a"/>
    <w:next w:val="a"/>
    <w:uiPriority w:val="9"/>
    <w:unhideWhenUsed/>
    <w:qFormat/>
    <w:rsid w:val="00980552"/>
    <w:pPr>
      <w:keepNext/>
      <w:keepLines/>
      <w:suppressAutoHyphens w:val="0"/>
      <w:spacing w:before="200" w:after="0"/>
      <w:outlineLvl w:val="3"/>
    </w:pPr>
    <w:rPr>
      <w:rFonts w:ascii="Cambria" w:hAnsi="Cambria" w:cs="Times New Roman"/>
      <w:b/>
      <w:bCs/>
      <w:i/>
      <w:iCs/>
      <w:color w:val="4F81BD"/>
      <w:lang w:eastAsia="en-US"/>
    </w:rPr>
  </w:style>
  <w:style w:type="paragraph" w:customStyle="1" w:styleId="511">
    <w:name w:val="Заголовок 51"/>
    <w:basedOn w:val="a"/>
    <w:next w:val="a"/>
    <w:uiPriority w:val="9"/>
    <w:unhideWhenUsed/>
    <w:qFormat/>
    <w:rsid w:val="00980552"/>
    <w:pPr>
      <w:keepNext/>
      <w:keepLines/>
      <w:suppressAutoHyphens w:val="0"/>
      <w:spacing w:before="200" w:after="0"/>
      <w:outlineLvl w:val="4"/>
    </w:pPr>
    <w:rPr>
      <w:rFonts w:ascii="Cambria" w:hAnsi="Cambria" w:cs="Times New Roman"/>
      <w:color w:val="243F60"/>
      <w:lang w:eastAsia="en-US"/>
    </w:rPr>
  </w:style>
  <w:style w:type="paragraph" w:customStyle="1" w:styleId="61">
    <w:name w:val="Заголовок 61"/>
    <w:basedOn w:val="a"/>
    <w:next w:val="a"/>
    <w:uiPriority w:val="9"/>
    <w:unhideWhenUsed/>
    <w:qFormat/>
    <w:rsid w:val="00980552"/>
    <w:pPr>
      <w:keepNext/>
      <w:keepLines/>
      <w:suppressAutoHyphens w:val="0"/>
      <w:spacing w:before="200" w:after="0"/>
      <w:outlineLvl w:val="5"/>
    </w:pPr>
    <w:rPr>
      <w:rFonts w:ascii="Cambria" w:hAnsi="Cambria" w:cs="Times New Roman"/>
      <w:i/>
      <w:iCs/>
      <w:color w:val="243F60"/>
      <w:lang w:eastAsia="en-US"/>
    </w:rPr>
  </w:style>
  <w:style w:type="paragraph" w:customStyle="1" w:styleId="71">
    <w:name w:val="Заголовок 71"/>
    <w:basedOn w:val="a"/>
    <w:next w:val="a"/>
    <w:uiPriority w:val="9"/>
    <w:unhideWhenUsed/>
    <w:qFormat/>
    <w:rsid w:val="00980552"/>
    <w:pPr>
      <w:keepNext/>
      <w:keepLines/>
      <w:suppressAutoHyphens w:val="0"/>
      <w:spacing w:before="200" w:after="0"/>
      <w:outlineLvl w:val="6"/>
    </w:pPr>
    <w:rPr>
      <w:rFonts w:ascii="Cambria" w:hAnsi="Cambria" w:cs="Times New Roman"/>
      <w:i/>
      <w:iCs/>
      <w:color w:val="404040"/>
      <w:lang w:eastAsia="en-US"/>
    </w:rPr>
  </w:style>
  <w:style w:type="paragraph" w:customStyle="1" w:styleId="810">
    <w:name w:val="Заголовок 81"/>
    <w:basedOn w:val="a"/>
    <w:next w:val="a"/>
    <w:uiPriority w:val="9"/>
    <w:unhideWhenUsed/>
    <w:qFormat/>
    <w:rsid w:val="00980552"/>
    <w:pPr>
      <w:keepNext/>
      <w:keepLines/>
      <w:suppressAutoHyphens w:val="0"/>
      <w:spacing w:before="200" w:after="0"/>
      <w:outlineLvl w:val="7"/>
    </w:pPr>
    <w:rPr>
      <w:rFonts w:ascii="Cambria" w:hAnsi="Cambria" w:cs="Times New Roman"/>
      <w:color w:val="404040"/>
      <w:sz w:val="20"/>
      <w:szCs w:val="20"/>
      <w:lang w:eastAsia="en-US"/>
    </w:rPr>
  </w:style>
  <w:style w:type="numbering" w:customStyle="1" w:styleId="117">
    <w:name w:val="Нет списка11"/>
    <w:next w:val="a2"/>
    <w:uiPriority w:val="99"/>
    <w:semiHidden/>
    <w:unhideWhenUsed/>
    <w:rsid w:val="00980552"/>
  </w:style>
  <w:style w:type="character" w:customStyle="1" w:styleId="aff6">
    <w:name w:val="Заголовок Знак"/>
    <w:basedOn w:val="a0"/>
    <w:link w:val="aff7"/>
    <w:rsid w:val="00980552"/>
    <w:rPr>
      <w:rFonts w:ascii="Cambria" w:hAnsi="Cambria"/>
      <w:color w:val="17365D"/>
      <w:spacing w:val="5"/>
      <w:kern w:val="28"/>
      <w:sz w:val="52"/>
      <w:szCs w:val="52"/>
    </w:rPr>
  </w:style>
  <w:style w:type="paragraph" w:customStyle="1" w:styleId="1f0">
    <w:name w:val="Подзаголовок1"/>
    <w:basedOn w:val="a"/>
    <w:next w:val="a"/>
    <w:uiPriority w:val="11"/>
    <w:qFormat/>
    <w:rsid w:val="00980552"/>
    <w:pPr>
      <w:numPr>
        <w:ilvl w:val="1"/>
      </w:numPr>
      <w:suppressAutoHyphens w:val="0"/>
    </w:pPr>
    <w:rPr>
      <w:rFonts w:ascii="Cambria" w:hAnsi="Cambria" w:cs="Times New Roman"/>
      <w:i/>
      <w:iCs/>
      <w:color w:val="4F81BD"/>
      <w:spacing w:val="15"/>
      <w:sz w:val="24"/>
      <w:szCs w:val="24"/>
      <w:lang w:eastAsia="en-US"/>
    </w:rPr>
  </w:style>
  <w:style w:type="table" w:customStyle="1" w:styleId="3d">
    <w:name w:val="Сетка таблицы3"/>
    <w:basedOn w:val="a1"/>
    <w:next w:val="afc"/>
    <w:uiPriority w:val="59"/>
    <w:rsid w:val="0098055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Placeholder Text"/>
    <w:basedOn w:val="a0"/>
    <w:rsid w:val="00980552"/>
    <w:rPr>
      <w:color w:val="808080"/>
    </w:rPr>
  </w:style>
  <w:style w:type="character" w:customStyle="1" w:styleId="1f1">
    <w:name w:val="Текст сноски Знак1"/>
    <w:basedOn w:val="a0"/>
    <w:semiHidden/>
    <w:rsid w:val="00980552"/>
    <w:rPr>
      <w:sz w:val="20"/>
      <w:szCs w:val="20"/>
    </w:rPr>
  </w:style>
  <w:style w:type="character" w:customStyle="1" w:styleId="1f2">
    <w:name w:val="Гиперссылка1"/>
    <w:basedOn w:val="a0"/>
    <w:unhideWhenUsed/>
    <w:rsid w:val="00980552"/>
    <w:rPr>
      <w:color w:val="0000FF"/>
      <w:u w:val="single"/>
    </w:rPr>
  </w:style>
  <w:style w:type="character" w:customStyle="1" w:styleId="1f3">
    <w:name w:val="Просмотренная гиперссылка1"/>
    <w:basedOn w:val="a0"/>
    <w:unhideWhenUsed/>
    <w:rsid w:val="00980552"/>
    <w:rPr>
      <w:color w:val="800080"/>
      <w:u w:val="single"/>
    </w:rPr>
  </w:style>
  <w:style w:type="character" w:customStyle="1" w:styleId="11">
    <w:name w:val="Заголовок 1 Знак1"/>
    <w:basedOn w:val="a0"/>
    <w:link w:val="1"/>
    <w:uiPriority w:val="9"/>
    <w:rsid w:val="00980552"/>
    <w:rPr>
      <w:b/>
      <w:kern w:val="1"/>
      <w:sz w:val="32"/>
      <w:szCs w:val="24"/>
      <w:lang w:eastAsia="ar-SA"/>
    </w:rPr>
  </w:style>
  <w:style w:type="character" w:customStyle="1" w:styleId="21">
    <w:name w:val="Заголовок 2 Знак1"/>
    <w:basedOn w:val="a0"/>
    <w:link w:val="2"/>
    <w:rsid w:val="00980552"/>
    <w:rPr>
      <w:b/>
      <w:bCs/>
      <w:iCs/>
      <w:spacing w:val="-6"/>
      <w:sz w:val="32"/>
      <w:szCs w:val="24"/>
      <w:lang w:eastAsia="ar-SA"/>
    </w:rPr>
  </w:style>
  <w:style w:type="character" w:customStyle="1" w:styleId="315">
    <w:name w:val="Заголовок 3 Знак1"/>
    <w:basedOn w:val="a0"/>
    <w:uiPriority w:val="9"/>
    <w:semiHidden/>
    <w:rsid w:val="0098055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1">
    <w:name w:val="Заголовок 4 Знак1"/>
    <w:basedOn w:val="a0"/>
    <w:link w:val="4"/>
    <w:uiPriority w:val="9"/>
    <w:rsid w:val="00980552"/>
    <w:rPr>
      <w:b/>
      <w:bCs/>
      <w:sz w:val="28"/>
      <w:szCs w:val="28"/>
      <w:lang w:eastAsia="ar-SA"/>
    </w:rPr>
  </w:style>
  <w:style w:type="character" w:customStyle="1" w:styleId="51">
    <w:name w:val="Заголовок 5 Знак1"/>
    <w:basedOn w:val="a0"/>
    <w:link w:val="5"/>
    <w:rsid w:val="00980552"/>
    <w:rPr>
      <w:b/>
      <w:bCs/>
      <w:i/>
      <w:iCs/>
      <w:sz w:val="26"/>
      <w:szCs w:val="26"/>
      <w:lang w:eastAsia="ar-SA"/>
    </w:rPr>
  </w:style>
  <w:style w:type="character" w:customStyle="1" w:styleId="610">
    <w:name w:val="Заголовок 6 Знак1"/>
    <w:basedOn w:val="a0"/>
    <w:uiPriority w:val="9"/>
    <w:semiHidden/>
    <w:rsid w:val="00980552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98055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811">
    <w:name w:val="Заголовок 8 Знак1"/>
    <w:basedOn w:val="a0"/>
    <w:uiPriority w:val="9"/>
    <w:semiHidden/>
    <w:rsid w:val="0098055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aff7">
    <w:name w:val="Title"/>
    <w:basedOn w:val="a"/>
    <w:next w:val="a"/>
    <w:link w:val="aff6"/>
    <w:qFormat/>
    <w:rsid w:val="00980552"/>
    <w:pPr>
      <w:suppressAutoHyphens w:val="0"/>
      <w:spacing w:after="0" w:line="240" w:lineRule="auto"/>
      <w:contextualSpacing/>
    </w:pPr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1f4">
    <w:name w:val="Название Знак1"/>
    <w:basedOn w:val="a0"/>
    <w:uiPriority w:val="10"/>
    <w:rsid w:val="00980552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character" w:customStyle="1" w:styleId="1c">
    <w:name w:val="Подзаголовок Знак1"/>
    <w:basedOn w:val="a0"/>
    <w:link w:val="af0"/>
    <w:uiPriority w:val="11"/>
    <w:rsid w:val="00980552"/>
    <w:rPr>
      <w:b/>
      <w:bCs/>
      <w:sz w:val="32"/>
      <w:szCs w:val="32"/>
      <w:lang w:eastAsia="ar-SA"/>
    </w:rPr>
  </w:style>
  <w:style w:type="character" w:styleId="aff9">
    <w:name w:val="Hyperlink"/>
    <w:basedOn w:val="a0"/>
    <w:unhideWhenUsed/>
    <w:rsid w:val="00980552"/>
    <w:rPr>
      <w:color w:val="0563C1" w:themeColor="hyperlink"/>
      <w:u w:val="single"/>
    </w:rPr>
  </w:style>
  <w:style w:type="character" w:styleId="affa">
    <w:name w:val="FollowedHyperlink"/>
    <w:basedOn w:val="a0"/>
    <w:uiPriority w:val="99"/>
    <w:semiHidden/>
    <w:unhideWhenUsed/>
    <w:rsid w:val="00980552"/>
    <w:rPr>
      <w:color w:val="954F72" w:themeColor="followedHyperlink"/>
      <w:u w:val="single"/>
    </w:rPr>
  </w:style>
  <w:style w:type="table" w:customStyle="1" w:styleId="4b">
    <w:name w:val="Сетка таблицы4"/>
    <w:basedOn w:val="a1"/>
    <w:next w:val="afc"/>
    <w:uiPriority w:val="59"/>
    <w:rsid w:val="00481CC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e">
    <w:name w:val="Body Text Indent 3"/>
    <w:basedOn w:val="a"/>
    <w:link w:val="316"/>
    <w:unhideWhenUsed/>
    <w:rsid w:val="0068018E"/>
    <w:pPr>
      <w:spacing w:after="120"/>
      <w:ind w:left="283"/>
    </w:pPr>
    <w:rPr>
      <w:sz w:val="16"/>
      <w:szCs w:val="16"/>
    </w:rPr>
  </w:style>
  <w:style w:type="character" w:customStyle="1" w:styleId="316">
    <w:name w:val="Основной текст с отступом 3 Знак1"/>
    <w:basedOn w:val="a0"/>
    <w:link w:val="3e"/>
    <w:uiPriority w:val="99"/>
    <w:semiHidden/>
    <w:rsid w:val="0068018E"/>
    <w:rPr>
      <w:rFonts w:ascii="Calibri" w:hAnsi="Calibri" w:cs="Calibri"/>
      <w:sz w:val="16"/>
      <w:szCs w:val="16"/>
      <w:lang w:eastAsia="ar-SA"/>
    </w:rPr>
  </w:style>
  <w:style w:type="paragraph" w:styleId="affb">
    <w:name w:val="Plain Text"/>
    <w:basedOn w:val="a"/>
    <w:link w:val="affc"/>
    <w:unhideWhenUsed/>
    <w:rsid w:val="0068018E"/>
    <w:pPr>
      <w:suppressAutoHyphens w:val="0"/>
      <w:spacing w:after="0" w:line="240" w:lineRule="auto"/>
    </w:pPr>
    <w:rPr>
      <w:rFonts w:ascii="Courier New" w:hAnsi="Courier New" w:cs="Times New Roman"/>
      <w:sz w:val="20"/>
      <w:szCs w:val="20"/>
      <w:lang w:eastAsia="ru-RU"/>
    </w:rPr>
  </w:style>
  <w:style w:type="character" w:customStyle="1" w:styleId="affc">
    <w:name w:val="Текст Знак"/>
    <w:basedOn w:val="a0"/>
    <w:link w:val="affb"/>
    <w:rsid w:val="0068018E"/>
    <w:rPr>
      <w:rFonts w:ascii="Courier New" w:hAnsi="Courier New"/>
    </w:rPr>
  </w:style>
  <w:style w:type="paragraph" w:customStyle="1" w:styleId="Default">
    <w:name w:val="Default"/>
    <w:rsid w:val="00D50C7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d">
    <w:name w:val="Normal (Web)"/>
    <w:basedOn w:val="a"/>
    <w:uiPriority w:val="99"/>
    <w:rsid w:val="00475319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876E68"/>
    <w:pPr>
      <w:widowControl w:val="0"/>
      <w:suppressAutoHyphens w:val="0"/>
      <w:autoSpaceDE w:val="0"/>
      <w:autoSpaceDN w:val="0"/>
      <w:adjustRightInd w:val="0"/>
      <w:spacing w:after="0" w:line="194" w:lineRule="exact"/>
      <w:ind w:firstLine="35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876E68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876E68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876E68"/>
    <w:pPr>
      <w:widowControl w:val="0"/>
      <w:suppressAutoHyphens w:val="0"/>
      <w:autoSpaceDE w:val="0"/>
      <w:autoSpaceDN w:val="0"/>
      <w:adjustRightInd w:val="0"/>
      <w:spacing w:after="0" w:line="216" w:lineRule="exact"/>
      <w:ind w:firstLine="40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0">
    <w:name w:val="Font Style50"/>
    <w:basedOn w:val="a0"/>
    <w:uiPriority w:val="99"/>
    <w:rsid w:val="00876E68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51">
    <w:name w:val="Font Style51"/>
    <w:basedOn w:val="a0"/>
    <w:uiPriority w:val="99"/>
    <w:rsid w:val="00876E68"/>
    <w:rPr>
      <w:rFonts w:ascii="Times New Roman" w:hAnsi="Times New Roman" w:cs="Times New Roman"/>
      <w:sz w:val="22"/>
      <w:szCs w:val="22"/>
    </w:rPr>
  </w:style>
  <w:style w:type="character" w:customStyle="1" w:styleId="FontStyle55">
    <w:name w:val="Font Style55"/>
    <w:basedOn w:val="a0"/>
    <w:uiPriority w:val="99"/>
    <w:rsid w:val="00876E68"/>
    <w:rPr>
      <w:rFonts w:ascii="Segoe UI" w:hAnsi="Segoe UI" w:cs="Segoe UI"/>
      <w:sz w:val="26"/>
      <w:szCs w:val="26"/>
    </w:rPr>
  </w:style>
  <w:style w:type="character" w:customStyle="1" w:styleId="affe">
    <w:name w:val="Основной текст_"/>
    <w:basedOn w:val="a0"/>
    <w:link w:val="4c"/>
    <w:rsid w:val="002D01C6"/>
    <w:rPr>
      <w:sz w:val="23"/>
      <w:szCs w:val="23"/>
      <w:shd w:val="clear" w:color="auto" w:fill="FFFFFF"/>
    </w:rPr>
  </w:style>
  <w:style w:type="character" w:customStyle="1" w:styleId="1f5">
    <w:name w:val="Основной текст1"/>
    <w:basedOn w:val="affe"/>
    <w:rsid w:val="002D01C6"/>
    <w:rPr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4c">
    <w:name w:val="Основной текст4"/>
    <w:basedOn w:val="a"/>
    <w:link w:val="affe"/>
    <w:rsid w:val="002D01C6"/>
    <w:pPr>
      <w:widowControl w:val="0"/>
      <w:shd w:val="clear" w:color="auto" w:fill="FFFFFF"/>
      <w:suppressAutoHyphens w:val="0"/>
      <w:spacing w:before="240" w:after="0" w:line="274" w:lineRule="exact"/>
      <w:ind w:hanging="1400"/>
    </w:pPr>
    <w:rPr>
      <w:rFonts w:ascii="Times New Roman" w:hAnsi="Times New Roman" w:cs="Times New Roman"/>
      <w:sz w:val="23"/>
      <w:szCs w:val="23"/>
      <w:lang w:eastAsia="ru-RU"/>
    </w:rPr>
  </w:style>
  <w:style w:type="character" w:customStyle="1" w:styleId="Exact">
    <w:name w:val="Основной текст Exact"/>
    <w:basedOn w:val="a0"/>
    <w:rsid w:val="002D01C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afff">
    <w:name w:val="Основной текст + Курсив"/>
    <w:aliases w:val="Интервал 1 pt1"/>
    <w:basedOn w:val="affe"/>
    <w:rsid w:val="002D01C6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2pt0">
    <w:name w:val="Основной текст + 12 pt;Курсив"/>
    <w:basedOn w:val="affe"/>
    <w:rsid w:val="0062250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styleId="afff0">
    <w:name w:val="page number"/>
    <w:basedOn w:val="a0"/>
    <w:unhideWhenUsed/>
    <w:rsid w:val="008D0C7F"/>
  </w:style>
  <w:style w:type="character" w:customStyle="1" w:styleId="aff3">
    <w:name w:val="Без интервала Знак"/>
    <w:link w:val="aff2"/>
    <w:rsid w:val="007774FE"/>
    <w:rPr>
      <w:color w:val="000000"/>
    </w:rPr>
  </w:style>
  <w:style w:type="character" w:customStyle="1" w:styleId="0pt">
    <w:name w:val="Основной текст + Курсив;Интервал 0 pt"/>
    <w:rsid w:val="00146905"/>
    <w:rPr>
      <w:i/>
      <w:iCs/>
      <w:color w:val="000000"/>
      <w:spacing w:val="1"/>
      <w:w w:val="100"/>
      <w:position w:val="0"/>
      <w:lang w:val="ru-RU" w:bidi="ar-SA"/>
    </w:rPr>
  </w:style>
  <w:style w:type="character" w:customStyle="1" w:styleId="0pt0">
    <w:name w:val="Основной текст + Полужирный;Интервал 0 pt"/>
    <w:rsid w:val="00146905"/>
    <w:rPr>
      <w:b/>
      <w:bCs/>
      <w:color w:val="000000"/>
      <w:spacing w:val="2"/>
      <w:w w:val="100"/>
      <w:position w:val="0"/>
      <w:lang w:val="ru-RU" w:bidi="ar-SA"/>
    </w:rPr>
  </w:style>
  <w:style w:type="character" w:customStyle="1" w:styleId="72">
    <w:name w:val="Основной текст (7)_"/>
    <w:link w:val="73"/>
    <w:rsid w:val="00146905"/>
    <w:rPr>
      <w:i/>
      <w:iCs/>
      <w:spacing w:val="1"/>
      <w:shd w:val="clear" w:color="auto" w:fill="FFFFFF"/>
    </w:rPr>
  </w:style>
  <w:style w:type="paragraph" w:customStyle="1" w:styleId="73">
    <w:name w:val="Основной текст (7)"/>
    <w:basedOn w:val="a"/>
    <w:link w:val="72"/>
    <w:rsid w:val="00146905"/>
    <w:pPr>
      <w:widowControl w:val="0"/>
      <w:shd w:val="clear" w:color="auto" w:fill="FFFFFF"/>
      <w:suppressAutoHyphens w:val="0"/>
      <w:spacing w:after="0" w:line="211" w:lineRule="exact"/>
      <w:ind w:firstLine="400"/>
      <w:jc w:val="both"/>
    </w:pPr>
    <w:rPr>
      <w:rFonts w:ascii="Times New Roman" w:hAnsi="Times New Roman" w:cs="Times New Roman"/>
      <w:i/>
      <w:iCs/>
      <w:spacing w:val="1"/>
      <w:sz w:val="20"/>
      <w:szCs w:val="20"/>
      <w:lang w:eastAsia="ru-RU"/>
    </w:rPr>
  </w:style>
  <w:style w:type="paragraph" w:customStyle="1" w:styleId="western">
    <w:name w:val="western"/>
    <w:basedOn w:val="a"/>
    <w:rsid w:val="003277F0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rsid w:val="00AD18C4"/>
    <w:rPr>
      <w:rFonts w:cs="Times New Roman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uiPriority w:val="99"/>
    <w:rsid w:val="00AD18C4"/>
    <w:rPr>
      <w:b/>
    </w:rPr>
  </w:style>
  <w:style w:type="character" w:customStyle="1" w:styleId="c15">
    <w:name w:val="c15"/>
    <w:uiPriority w:val="99"/>
    <w:rsid w:val="00AD18C4"/>
    <w:rPr>
      <w:rFonts w:cs="Times New Roman"/>
    </w:rPr>
  </w:style>
  <w:style w:type="paragraph" w:customStyle="1" w:styleId="c8">
    <w:name w:val="c8"/>
    <w:basedOn w:val="a"/>
    <w:rsid w:val="00AD18C4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ListParagraph1">
    <w:name w:val="List Paragraph1"/>
    <w:basedOn w:val="a"/>
    <w:uiPriority w:val="99"/>
    <w:rsid w:val="00AD18C4"/>
    <w:pPr>
      <w:suppressAutoHyphens w:val="0"/>
      <w:ind w:left="708"/>
    </w:pPr>
    <w:rPr>
      <w:rFonts w:cs="Times New Roman"/>
      <w:lang w:eastAsia="en-US"/>
    </w:rPr>
  </w:style>
  <w:style w:type="paragraph" w:customStyle="1" w:styleId="Style2">
    <w:name w:val="Style2"/>
    <w:basedOn w:val="a"/>
    <w:uiPriority w:val="99"/>
    <w:rsid w:val="00AD18C4"/>
    <w:pPr>
      <w:widowControl w:val="0"/>
      <w:suppressAutoHyphens w:val="0"/>
      <w:autoSpaceDE w:val="0"/>
      <w:autoSpaceDN w:val="0"/>
      <w:adjustRightInd w:val="0"/>
      <w:spacing w:after="0" w:line="228" w:lineRule="exact"/>
      <w:ind w:firstLine="566"/>
    </w:pPr>
    <w:rPr>
      <w:rFonts w:ascii="Arial" w:hAnsi="Arial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AD18C4"/>
    <w:pPr>
      <w:widowControl w:val="0"/>
      <w:suppressAutoHyphens w:val="0"/>
      <w:autoSpaceDE w:val="0"/>
      <w:autoSpaceDN w:val="0"/>
      <w:adjustRightInd w:val="0"/>
      <w:spacing w:after="0" w:line="235" w:lineRule="exact"/>
      <w:ind w:firstLine="566"/>
      <w:jc w:val="both"/>
    </w:pPr>
    <w:rPr>
      <w:rFonts w:ascii="Arial" w:hAnsi="Arial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AD18C4"/>
    <w:pPr>
      <w:widowControl w:val="0"/>
      <w:suppressAutoHyphens w:val="0"/>
      <w:autoSpaceDE w:val="0"/>
      <w:autoSpaceDN w:val="0"/>
      <w:adjustRightInd w:val="0"/>
      <w:spacing w:after="0" w:line="240" w:lineRule="exact"/>
      <w:ind w:firstLine="566"/>
      <w:jc w:val="both"/>
    </w:pPr>
    <w:rPr>
      <w:rFonts w:ascii="Arial" w:hAnsi="Arial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AD18C4"/>
    <w:rPr>
      <w:rFonts w:ascii="Arial" w:hAnsi="Arial" w:cs="Arial"/>
      <w:sz w:val="20"/>
      <w:szCs w:val="20"/>
    </w:rPr>
  </w:style>
  <w:style w:type="character" w:customStyle="1" w:styleId="FontStyle19">
    <w:name w:val="Font Style19"/>
    <w:basedOn w:val="a0"/>
    <w:rsid w:val="00AD18C4"/>
    <w:rPr>
      <w:rFonts w:ascii="Arial" w:hAnsi="Arial" w:cs="Arial"/>
      <w:sz w:val="20"/>
      <w:szCs w:val="20"/>
    </w:rPr>
  </w:style>
  <w:style w:type="paragraph" w:customStyle="1" w:styleId="Style7">
    <w:name w:val="Style7"/>
    <w:basedOn w:val="a"/>
    <w:rsid w:val="00AD18C4"/>
    <w:pPr>
      <w:widowControl w:val="0"/>
      <w:suppressAutoHyphens w:val="0"/>
      <w:autoSpaceDE w:val="0"/>
      <w:autoSpaceDN w:val="0"/>
      <w:adjustRightInd w:val="0"/>
      <w:spacing w:after="0" w:line="259" w:lineRule="exact"/>
    </w:pPr>
    <w:rPr>
      <w:rFonts w:ascii="Arial" w:hAnsi="Arial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AD18C4"/>
    <w:pPr>
      <w:widowControl w:val="0"/>
      <w:suppressAutoHyphens w:val="0"/>
      <w:autoSpaceDE w:val="0"/>
      <w:autoSpaceDN w:val="0"/>
      <w:adjustRightInd w:val="0"/>
      <w:spacing w:after="0" w:line="259" w:lineRule="exact"/>
      <w:ind w:firstLine="475"/>
    </w:pPr>
    <w:rPr>
      <w:rFonts w:ascii="Arial" w:hAnsi="Arial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rsid w:val="00AD18C4"/>
    <w:rPr>
      <w:rFonts w:ascii="Candara" w:hAnsi="Candara" w:cs="Candara"/>
      <w:b/>
      <w:bCs/>
      <w:sz w:val="22"/>
      <w:szCs w:val="22"/>
    </w:rPr>
  </w:style>
  <w:style w:type="character" w:customStyle="1" w:styleId="FontStyle26">
    <w:name w:val="Font Style26"/>
    <w:basedOn w:val="a0"/>
    <w:rsid w:val="00AD18C4"/>
    <w:rPr>
      <w:rFonts w:ascii="Times New Roman" w:hAnsi="Times New Roman" w:cs="Times New Roman"/>
      <w:spacing w:val="10"/>
      <w:sz w:val="14"/>
      <w:szCs w:val="14"/>
    </w:rPr>
  </w:style>
  <w:style w:type="paragraph" w:customStyle="1" w:styleId="Style12">
    <w:name w:val="Style12"/>
    <w:basedOn w:val="a"/>
    <w:rsid w:val="00AD18C4"/>
    <w:pPr>
      <w:widowControl w:val="0"/>
      <w:suppressAutoHyphens w:val="0"/>
      <w:autoSpaceDE w:val="0"/>
      <w:autoSpaceDN w:val="0"/>
      <w:adjustRightInd w:val="0"/>
      <w:spacing w:after="0" w:line="168" w:lineRule="exact"/>
    </w:pPr>
    <w:rPr>
      <w:rFonts w:ascii="Corbel" w:hAnsi="Corbel" w:cs="Times New Roman"/>
      <w:sz w:val="24"/>
      <w:szCs w:val="24"/>
      <w:lang w:eastAsia="ru-RU"/>
    </w:rPr>
  </w:style>
  <w:style w:type="paragraph" w:customStyle="1" w:styleId="1f6">
    <w:name w:val="Стиль1"/>
    <w:basedOn w:val="a"/>
    <w:rsid w:val="00AD18C4"/>
    <w:pPr>
      <w:suppressAutoHyphens w:val="0"/>
      <w:spacing w:after="0" w:line="360" w:lineRule="auto"/>
      <w:ind w:firstLine="720"/>
      <w:jc w:val="both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2c">
    <w:name w:val="Стиль2"/>
    <w:basedOn w:val="a"/>
    <w:rsid w:val="00AD18C4"/>
    <w:pPr>
      <w:suppressAutoHyphens w:val="0"/>
      <w:spacing w:after="0" w:line="360" w:lineRule="auto"/>
      <w:ind w:firstLine="709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3f">
    <w:name w:val="Стиль3"/>
    <w:basedOn w:val="a"/>
    <w:autoRedefine/>
    <w:rsid w:val="00AD18C4"/>
    <w:pPr>
      <w:suppressAutoHyphens w:val="0"/>
      <w:spacing w:after="0" w:line="360" w:lineRule="auto"/>
      <w:ind w:firstLine="720"/>
      <w:jc w:val="both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afff1">
    <w:name w:val="Знак Знак Знак"/>
    <w:basedOn w:val="a"/>
    <w:rsid w:val="00AD18C4"/>
    <w:pPr>
      <w:suppressAutoHyphens w:val="0"/>
      <w:autoSpaceDE w:val="0"/>
      <w:autoSpaceDN w:val="0"/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afff2">
    <w:name w:val="текст документа"/>
    <w:rsid w:val="00AD18C4"/>
    <w:pPr>
      <w:spacing w:line="280" w:lineRule="exact"/>
      <w:ind w:firstLine="709"/>
      <w:jc w:val="both"/>
    </w:pPr>
    <w:rPr>
      <w:sz w:val="28"/>
    </w:rPr>
  </w:style>
  <w:style w:type="character" w:customStyle="1" w:styleId="head">
    <w:name w:val="head"/>
    <w:basedOn w:val="a0"/>
    <w:rsid w:val="00AD18C4"/>
  </w:style>
  <w:style w:type="character" w:customStyle="1" w:styleId="3f0">
    <w:name w:val="Основной текст (3)_"/>
    <w:basedOn w:val="a0"/>
    <w:rsid w:val="00AD18C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3f1">
    <w:name w:val="Основной текст (3)"/>
    <w:basedOn w:val="3f0"/>
    <w:rsid w:val="00AD18C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3f2">
    <w:name w:val="Основной текст (3) + Не курсив"/>
    <w:basedOn w:val="3f0"/>
    <w:rsid w:val="00AD18C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paragraph" w:customStyle="1" w:styleId="3f3">
    <w:name w:val="Основной текст3"/>
    <w:basedOn w:val="a"/>
    <w:rsid w:val="00AD18C4"/>
    <w:pPr>
      <w:widowControl w:val="0"/>
      <w:shd w:val="clear" w:color="auto" w:fill="FFFFFF"/>
      <w:suppressAutoHyphens w:val="0"/>
      <w:spacing w:after="0" w:line="211" w:lineRule="exact"/>
      <w:jc w:val="both"/>
    </w:pPr>
    <w:rPr>
      <w:rFonts w:ascii="Times New Roman" w:hAnsi="Times New Roman" w:cstheme="minorBidi"/>
      <w:lang w:eastAsia="ru-RU"/>
    </w:rPr>
  </w:style>
  <w:style w:type="character" w:customStyle="1" w:styleId="afff3">
    <w:name w:val="Основной текст + Полужирный;Курсив"/>
    <w:basedOn w:val="affe"/>
    <w:rsid w:val="00AD18C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en-US"/>
    </w:rPr>
  </w:style>
  <w:style w:type="character" w:customStyle="1" w:styleId="2d">
    <w:name w:val="Основной текст2"/>
    <w:basedOn w:val="affe"/>
    <w:rsid w:val="00AD18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3f4">
    <w:name w:val="Основной текст (3) + Не полужирный;Не курсив"/>
    <w:basedOn w:val="3f0"/>
    <w:rsid w:val="00AD18C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Calibri">
    <w:name w:val="Основной текст + Calibri"/>
    <w:basedOn w:val="affe"/>
    <w:rsid w:val="00AD18C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CordiaUPC155pt">
    <w:name w:val="Основной текст + CordiaUPC;15;5 pt"/>
    <w:basedOn w:val="affe"/>
    <w:rsid w:val="00AD18C4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1"/>
      <w:szCs w:val="31"/>
      <w:u w:val="none"/>
      <w:shd w:val="clear" w:color="auto" w:fill="FFFFFF"/>
    </w:rPr>
  </w:style>
  <w:style w:type="character" w:customStyle="1" w:styleId="95pt">
    <w:name w:val="Основной текст + 9;5 pt"/>
    <w:basedOn w:val="affe"/>
    <w:rsid w:val="00AD18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ffe"/>
    <w:rsid w:val="00AD18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</w:rPr>
  </w:style>
  <w:style w:type="character" w:customStyle="1" w:styleId="FranklinGothicHeavy105pt0pt">
    <w:name w:val="Основной текст + Franklin Gothic Heavy;10;5 pt;Полужирный;Интервал 0 pt"/>
    <w:basedOn w:val="affe"/>
    <w:rsid w:val="00AD18C4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4d">
    <w:name w:val="Основной текст (4)_"/>
    <w:basedOn w:val="a0"/>
    <w:link w:val="4e"/>
    <w:rsid w:val="00AD18C4"/>
    <w:rPr>
      <w:i/>
      <w:iCs/>
      <w:shd w:val="clear" w:color="auto" w:fill="FFFFFF"/>
    </w:rPr>
  </w:style>
  <w:style w:type="paragraph" w:customStyle="1" w:styleId="4e">
    <w:name w:val="Основной текст (4)"/>
    <w:basedOn w:val="a"/>
    <w:link w:val="4d"/>
    <w:rsid w:val="00AD18C4"/>
    <w:pPr>
      <w:widowControl w:val="0"/>
      <w:shd w:val="clear" w:color="auto" w:fill="FFFFFF"/>
      <w:suppressAutoHyphens w:val="0"/>
      <w:spacing w:before="60" w:after="180" w:line="0" w:lineRule="atLeast"/>
      <w:ind w:firstLine="400"/>
    </w:pPr>
    <w:rPr>
      <w:rFonts w:ascii="Times New Roman" w:hAnsi="Times New Roman" w:cs="Times New Roman"/>
      <w:i/>
      <w:iCs/>
      <w:sz w:val="20"/>
      <w:szCs w:val="20"/>
      <w:lang w:eastAsia="ru-RU"/>
    </w:rPr>
  </w:style>
  <w:style w:type="character" w:customStyle="1" w:styleId="afff4">
    <w:name w:val="Подпись к картинке_"/>
    <w:basedOn w:val="a0"/>
    <w:link w:val="afff5"/>
    <w:rsid w:val="00AD18C4"/>
    <w:rPr>
      <w:rFonts w:ascii="Tahoma" w:eastAsia="Tahoma" w:hAnsi="Tahoma" w:cs="Tahoma"/>
      <w:b/>
      <w:bCs/>
      <w:sz w:val="18"/>
      <w:szCs w:val="18"/>
      <w:shd w:val="clear" w:color="auto" w:fill="FFFFFF"/>
    </w:rPr>
  </w:style>
  <w:style w:type="paragraph" w:customStyle="1" w:styleId="afff5">
    <w:name w:val="Подпись к картинке"/>
    <w:basedOn w:val="a"/>
    <w:link w:val="afff4"/>
    <w:rsid w:val="00AD18C4"/>
    <w:pPr>
      <w:widowControl w:val="0"/>
      <w:shd w:val="clear" w:color="auto" w:fill="FFFFFF"/>
      <w:suppressAutoHyphens w:val="0"/>
      <w:spacing w:after="0" w:line="240" w:lineRule="exact"/>
      <w:jc w:val="center"/>
    </w:pPr>
    <w:rPr>
      <w:rFonts w:ascii="Tahoma" w:eastAsia="Tahoma" w:hAnsi="Tahoma" w:cs="Tahoma"/>
      <w:b/>
      <w:bCs/>
      <w:sz w:val="18"/>
      <w:szCs w:val="18"/>
      <w:lang w:eastAsia="ru-RU"/>
    </w:rPr>
  </w:style>
  <w:style w:type="paragraph" w:customStyle="1" w:styleId="c34">
    <w:name w:val="c34"/>
    <w:basedOn w:val="a"/>
    <w:rsid w:val="00820947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820947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80">
    <w:name w:val="Основной текст + Курсив48"/>
    <w:basedOn w:val="a4"/>
    <w:rsid w:val="00820947"/>
    <w:rPr>
      <w:rFonts w:ascii="Times New Roman" w:hAnsi="Times New Roman" w:cs="Times New Roman"/>
      <w:i/>
      <w:iCs/>
      <w:spacing w:val="0"/>
      <w:shd w:val="clear" w:color="auto" w:fill="FFFFFF"/>
    </w:rPr>
  </w:style>
  <w:style w:type="character" w:customStyle="1" w:styleId="471">
    <w:name w:val="Основной текст + Курсив47"/>
    <w:basedOn w:val="a4"/>
    <w:rsid w:val="00820947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223">
    <w:name w:val="Основной текст + Полужирный22"/>
    <w:basedOn w:val="a4"/>
    <w:rsid w:val="00820947"/>
    <w:rPr>
      <w:rFonts w:ascii="Times New Roman" w:hAnsi="Times New Roman" w:cs="Times New Roman"/>
      <w:b/>
      <w:bCs/>
      <w:spacing w:val="0"/>
      <w:shd w:val="clear" w:color="auto" w:fill="FFFFFF"/>
    </w:rPr>
  </w:style>
  <w:style w:type="character" w:customStyle="1" w:styleId="217">
    <w:name w:val="Основной текст + Полужирный21"/>
    <w:basedOn w:val="a4"/>
    <w:rsid w:val="00820947"/>
    <w:rPr>
      <w:rFonts w:ascii="Times New Roman" w:hAnsi="Times New Roman" w:cs="Times New Roman"/>
      <w:b/>
      <w:bCs/>
      <w:noProof/>
      <w:spacing w:val="0"/>
      <w:shd w:val="clear" w:color="auto" w:fill="FFFFFF"/>
    </w:rPr>
  </w:style>
  <w:style w:type="character" w:customStyle="1" w:styleId="323">
    <w:name w:val="Заголовок №3 (2) + Не полужирный3"/>
    <w:aliases w:val="Не курсив15"/>
    <w:basedOn w:val="a0"/>
    <w:rsid w:val="00820947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1265">
    <w:name w:val="Основной текст (12)65"/>
    <w:basedOn w:val="a0"/>
    <w:rsid w:val="00820947"/>
    <w:rPr>
      <w:rFonts w:ascii="Times New Roman" w:hAnsi="Times New Roman" w:cs="Times New Roman"/>
      <w:noProof/>
      <w:spacing w:val="0"/>
      <w:sz w:val="19"/>
      <w:szCs w:val="19"/>
      <w:lang w:bidi="ar-SA"/>
    </w:rPr>
  </w:style>
  <w:style w:type="character" w:customStyle="1" w:styleId="450">
    <w:name w:val="Основной текст + Курсив45"/>
    <w:basedOn w:val="a4"/>
    <w:rsid w:val="00820947"/>
    <w:rPr>
      <w:rFonts w:ascii="Times New Roman" w:hAnsi="Times New Roman" w:cs="Times New Roman"/>
      <w:i/>
      <w:iCs/>
      <w:spacing w:val="0"/>
      <w:shd w:val="clear" w:color="auto" w:fill="FFFFFF"/>
    </w:rPr>
  </w:style>
  <w:style w:type="character" w:customStyle="1" w:styleId="440">
    <w:name w:val="Основной текст + Курсив44"/>
    <w:basedOn w:val="a4"/>
    <w:rsid w:val="00820947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203">
    <w:name w:val="Основной текст + Полужирный20"/>
    <w:basedOn w:val="a4"/>
    <w:rsid w:val="00820947"/>
    <w:rPr>
      <w:rFonts w:ascii="Times New Roman" w:hAnsi="Times New Roman" w:cs="Times New Roman"/>
      <w:b/>
      <w:bCs/>
      <w:spacing w:val="0"/>
      <w:shd w:val="clear" w:color="auto" w:fill="FFFFFF"/>
    </w:rPr>
  </w:style>
  <w:style w:type="character" w:customStyle="1" w:styleId="190">
    <w:name w:val="Основной текст + Полужирный19"/>
    <w:basedOn w:val="a4"/>
    <w:rsid w:val="00820947"/>
    <w:rPr>
      <w:rFonts w:ascii="Times New Roman" w:hAnsi="Times New Roman" w:cs="Times New Roman"/>
      <w:b/>
      <w:bCs/>
      <w:noProof/>
      <w:spacing w:val="0"/>
      <w:shd w:val="clear" w:color="auto" w:fill="FFFFFF"/>
    </w:rPr>
  </w:style>
  <w:style w:type="character" w:customStyle="1" w:styleId="14130">
    <w:name w:val="Основной текст (14) + Не курсив13"/>
    <w:basedOn w:val="140"/>
    <w:rsid w:val="00820947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</w:rPr>
  </w:style>
  <w:style w:type="character" w:customStyle="1" w:styleId="14110">
    <w:name w:val="Основной текст (14) + Не курсив11"/>
    <w:basedOn w:val="140"/>
    <w:rsid w:val="00820947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</w:rPr>
  </w:style>
  <w:style w:type="character" w:customStyle="1" w:styleId="430">
    <w:name w:val="Основной текст + Курсив43"/>
    <w:basedOn w:val="a4"/>
    <w:rsid w:val="00820947"/>
    <w:rPr>
      <w:rFonts w:ascii="Times New Roman" w:hAnsi="Times New Roman" w:cs="Times New Roman"/>
      <w:i/>
      <w:iCs/>
      <w:spacing w:val="0"/>
      <w:shd w:val="clear" w:color="auto" w:fill="FFFFFF"/>
    </w:rPr>
  </w:style>
  <w:style w:type="character" w:customStyle="1" w:styleId="420">
    <w:name w:val="Основной текст + Курсив42"/>
    <w:basedOn w:val="a4"/>
    <w:rsid w:val="00820947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80">
    <w:name w:val="Основной текст + Полужирный18"/>
    <w:aliases w:val="Курсив17"/>
    <w:basedOn w:val="a4"/>
    <w:rsid w:val="00820947"/>
    <w:rPr>
      <w:rFonts w:ascii="Times New Roman" w:hAnsi="Times New Roman" w:cs="Times New Roman"/>
      <w:b/>
      <w:bCs/>
      <w:i/>
      <w:iCs/>
      <w:spacing w:val="0"/>
      <w:shd w:val="clear" w:color="auto" w:fill="FFFFFF"/>
    </w:rPr>
  </w:style>
  <w:style w:type="character" w:customStyle="1" w:styleId="172">
    <w:name w:val="Основной текст + Полужирный17"/>
    <w:aliases w:val="Курсив16"/>
    <w:basedOn w:val="a4"/>
    <w:rsid w:val="00820947"/>
    <w:rPr>
      <w:rFonts w:ascii="Times New Roman" w:hAnsi="Times New Roman" w:cs="Times New Roman"/>
      <w:b/>
      <w:bCs/>
      <w:i/>
      <w:iCs/>
      <w:noProof/>
      <w:spacing w:val="0"/>
      <w:shd w:val="clear" w:color="auto" w:fill="FFFFFF"/>
    </w:rPr>
  </w:style>
  <w:style w:type="character" w:customStyle="1" w:styleId="1439">
    <w:name w:val="Основной текст (14)39"/>
    <w:basedOn w:val="140"/>
    <w:rsid w:val="00820947"/>
    <w:rPr>
      <w:rFonts w:ascii="Times New Roman" w:hAnsi="Times New Roman" w:cs="Times New Roman"/>
      <w:i w:val="0"/>
      <w:iCs w:val="0"/>
      <w:noProof/>
      <w:spacing w:val="0"/>
      <w:sz w:val="22"/>
      <w:szCs w:val="22"/>
      <w:shd w:val="clear" w:color="auto" w:fill="FFFFFF"/>
      <w:lang w:bidi="ar-SA"/>
    </w:rPr>
  </w:style>
  <w:style w:type="character" w:customStyle="1" w:styleId="370">
    <w:name w:val="Заголовок №37"/>
    <w:basedOn w:val="31"/>
    <w:rsid w:val="00820947"/>
    <w:rPr>
      <w:rFonts w:ascii="Times New Roman" w:hAnsi="Times New Roman" w:cs="Times New Roman"/>
      <w:b w:val="0"/>
      <w:bCs w:val="0"/>
      <w:spacing w:val="0"/>
      <w:sz w:val="22"/>
      <w:szCs w:val="22"/>
      <w:shd w:val="clear" w:color="auto" w:fill="FFFFFF"/>
    </w:rPr>
  </w:style>
  <w:style w:type="character" w:customStyle="1" w:styleId="1437">
    <w:name w:val="Основной текст (14)37"/>
    <w:basedOn w:val="140"/>
    <w:rsid w:val="00820947"/>
    <w:rPr>
      <w:rFonts w:ascii="Times New Roman" w:hAnsi="Times New Roman" w:cs="Times New Roman"/>
      <w:i w:val="0"/>
      <w:iCs w:val="0"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35">
    <w:name w:val="Основной текст (14)35"/>
    <w:basedOn w:val="140"/>
    <w:rsid w:val="00820947"/>
    <w:rPr>
      <w:rFonts w:ascii="Times New Roman" w:hAnsi="Times New Roman" w:cs="Times New Roman"/>
      <w:i w:val="0"/>
      <w:iCs w:val="0"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33">
    <w:name w:val="Основной текст (14)33"/>
    <w:basedOn w:val="140"/>
    <w:rsid w:val="00820947"/>
    <w:rPr>
      <w:rFonts w:ascii="Times New Roman" w:hAnsi="Times New Roman" w:cs="Times New Roman"/>
      <w:i w:val="0"/>
      <w:iCs w:val="0"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31">
    <w:name w:val="Основной текст (14)31"/>
    <w:basedOn w:val="140"/>
    <w:rsid w:val="00820947"/>
    <w:rPr>
      <w:rFonts w:ascii="Times New Roman" w:hAnsi="Times New Roman" w:cs="Times New Roman"/>
      <w:i w:val="0"/>
      <w:iCs w:val="0"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29">
    <w:name w:val="Основной текст (14)29"/>
    <w:basedOn w:val="140"/>
    <w:rsid w:val="00820947"/>
    <w:rPr>
      <w:rFonts w:ascii="Times New Roman" w:hAnsi="Times New Roman" w:cs="Times New Roman"/>
      <w:i w:val="0"/>
      <w:iCs w:val="0"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27">
    <w:name w:val="Основной текст (14)27"/>
    <w:basedOn w:val="140"/>
    <w:rsid w:val="00820947"/>
    <w:rPr>
      <w:rFonts w:ascii="Times New Roman" w:hAnsi="Times New Roman" w:cs="Times New Roman"/>
      <w:i w:val="0"/>
      <w:iCs w:val="0"/>
      <w:noProof/>
      <w:spacing w:val="0"/>
      <w:sz w:val="22"/>
      <w:szCs w:val="22"/>
      <w:shd w:val="clear" w:color="auto" w:fill="FFFFFF"/>
      <w:lang w:bidi="ar-SA"/>
    </w:rPr>
  </w:style>
  <w:style w:type="paragraph" w:customStyle="1" w:styleId="dash041e0431044b0447043d044b04390">
    <w:name w:val="dash041e0431044b0447043d044b0439"/>
    <w:basedOn w:val="a"/>
    <w:rsid w:val="00820947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dash041e0431044b0447043d044b0439char10">
    <w:name w:val="dash041e0431044b0447043d044b0439char1"/>
    <w:basedOn w:val="a0"/>
    <w:rsid w:val="00820947"/>
  </w:style>
  <w:style w:type="paragraph" w:customStyle="1" w:styleId="dash041e005f0431005f044b005f0447005f043d005f044b005f04390">
    <w:name w:val="dash041e005f0431005f044b005f0447005f043d005f044b005f0439"/>
    <w:basedOn w:val="a"/>
    <w:rsid w:val="00820947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0">
    <w:name w:val="dash041e005f0431005f044b005f0447005f043d005f044b005f0439005f005fchar1char1"/>
    <w:basedOn w:val="a0"/>
    <w:rsid w:val="00820947"/>
  </w:style>
  <w:style w:type="character" w:customStyle="1" w:styleId="dash0421005f0442005f0440005f043e005f0433005f0438005f0439005f005fchar1char10">
    <w:name w:val="dash0421005f0442005f0440005f043e005f0433005f0438005f0439005f005fchar1char1"/>
    <w:basedOn w:val="a0"/>
    <w:rsid w:val="00820947"/>
  </w:style>
  <w:style w:type="paragraph" w:styleId="1f7">
    <w:name w:val="toc 1"/>
    <w:basedOn w:val="a"/>
    <w:next w:val="a"/>
    <w:autoRedefine/>
    <w:uiPriority w:val="39"/>
    <w:unhideWhenUsed/>
    <w:qFormat/>
    <w:rsid w:val="00820947"/>
    <w:pPr>
      <w:tabs>
        <w:tab w:val="right" w:leader="dot" w:pos="9638"/>
      </w:tabs>
      <w:suppressAutoHyphens w:val="0"/>
      <w:spacing w:after="100"/>
      <w:ind w:left="720" w:hanging="360"/>
    </w:pPr>
    <w:rPr>
      <w:rFonts w:ascii="Times New Roman" w:hAnsi="Times New Roman" w:cs="Times New Roman"/>
      <w:sz w:val="24"/>
      <w:lang w:eastAsia="ru-RU"/>
    </w:rPr>
  </w:style>
  <w:style w:type="paragraph" w:customStyle="1" w:styleId="c13">
    <w:name w:val="c13"/>
    <w:basedOn w:val="a"/>
    <w:rsid w:val="00820947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820947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820947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820947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820947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35pt">
    <w:name w:val="Основной текст + 13;5 pt;Полужирный"/>
    <w:basedOn w:val="affe"/>
    <w:rsid w:val="009E6CF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FontStyle13">
    <w:name w:val="Font Style13"/>
    <w:rsid w:val="00945F18"/>
    <w:rPr>
      <w:rFonts w:ascii="Century Schoolbook" w:eastAsia="Century Schoolbook" w:hAnsi="Century Schoolbook" w:cs="Century Schoolbook"/>
      <w:sz w:val="20"/>
      <w:szCs w:val="20"/>
    </w:rPr>
  </w:style>
  <w:style w:type="character" w:customStyle="1" w:styleId="FontStyle14">
    <w:name w:val="Font Style14"/>
    <w:uiPriority w:val="99"/>
    <w:rsid w:val="009B4136"/>
    <w:rPr>
      <w:rFonts w:ascii="Tahoma" w:eastAsia="Tahoma" w:hAnsi="Tahoma" w:cs="Tahoma"/>
      <w:b/>
      <w:bCs/>
      <w:sz w:val="20"/>
      <w:szCs w:val="20"/>
    </w:rPr>
  </w:style>
  <w:style w:type="paragraph" w:customStyle="1" w:styleId="Style1">
    <w:name w:val="Style1"/>
    <w:basedOn w:val="a"/>
    <w:next w:val="a"/>
    <w:uiPriority w:val="99"/>
    <w:rsid w:val="00E67377"/>
    <w:pPr>
      <w:widowControl w:val="0"/>
      <w:autoSpaceDE w:val="0"/>
      <w:spacing w:after="0" w:line="240" w:lineRule="exact"/>
      <w:jc w:val="center"/>
    </w:pPr>
    <w:rPr>
      <w:rFonts w:ascii="Microsoft Sans Serif" w:eastAsia="Microsoft Sans Serif" w:hAnsi="Microsoft Sans Serif" w:cs="Microsoft Sans Serif"/>
      <w:sz w:val="24"/>
      <w:szCs w:val="24"/>
      <w:lang w:eastAsia="hi-IN" w:bidi="hi-IN"/>
    </w:rPr>
  </w:style>
  <w:style w:type="character" w:customStyle="1" w:styleId="FontStyle12">
    <w:name w:val="Font Style12"/>
    <w:rsid w:val="00E67377"/>
    <w:rPr>
      <w:rFonts w:ascii="Century Schoolbook" w:eastAsia="Century Schoolbook" w:hAnsi="Century Schoolbook" w:cs="Century Schoolbook"/>
      <w:i/>
      <w:iCs/>
      <w:sz w:val="20"/>
      <w:szCs w:val="20"/>
    </w:rPr>
  </w:style>
  <w:style w:type="character" w:customStyle="1" w:styleId="FontStyle16">
    <w:name w:val="Font Style16"/>
    <w:uiPriority w:val="99"/>
    <w:rsid w:val="00E67377"/>
    <w:rPr>
      <w:rFonts w:ascii="Century Schoolbook" w:eastAsia="Century Schoolbook" w:hAnsi="Century Schoolbook" w:cs="Century Schoolbook"/>
      <w:sz w:val="20"/>
      <w:szCs w:val="20"/>
    </w:rPr>
  </w:style>
  <w:style w:type="character" w:styleId="afff6">
    <w:name w:val="Emphasis"/>
    <w:basedOn w:val="a0"/>
    <w:qFormat/>
    <w:rsid w:val="00F414C2"/>
    <w:rPr>
      <w:i/>
      <w:iCs/>
    </w:rPr>
  </w:style>
  <w:style w:type="paragraph" w:customStyle="1" w:styleId="Body">
    <w:name w:val="Body"/>
    <w:rsid w:val="00F45B30"/>
    <w:pPr>
      <w:widowControl w:val="0"/>
      <w:overflowPunct w:val="0"/>
      <w:autoSpaceDE w:val="0"/>
      <w:autoSpaceDN w:val="0"/>
      <w:adjustRightInd w:val="0"/>
      <w:spacing w:line="240" w:lineRule="exact"/>
      <w:ind w:firstLine="284"/>
      <w:jc w:val="both"/>
      <w:textAlignment w:val="baseline"/>
    </w:pPr>
    <w:rPr>
      <w:rFonts w:ascii="SchoolBook" w:hAnsi="SchoolBook"/>
      <w:noProof/>
      <w:sz w:val="22"/>
    </w:rPr>
  </w:style>
  <w:style w:type="paragraph" w:customStyle="1" w:styleId="Poem">
    <w:name w:val="Poem"/>
    <w:basedOn w:val="Body"/>
    <w:rsid w:val="00F45B30"/>
    <w:pPr>
      <w:ind w:left="567" w:firstLine="0"/>
      <w:jc w:val="left"/>
    </w:pPr>
  </w:style>
  <w:style w:type="paragraph" w:customStyle="1" w:styleId="1f8">
    <w:name w:val="Схема документа1"/>
    <w:basedOn w:val="a"/>
    <w:rsid w:val="00F45B30"/>
    <w:pPr>
      <w:suppressAutoHyphens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imes New Roman"/>
      <w:sz w:val="16"/>
      <w:szCs w:val="20"/>
      <w:lang w:eastAsia="ru-RU"/>
    </w:rPr>
  </w:style>
  <w:style w:type="character" w:customStyle="1" w:styleId="afff7">
    <w:name w:val="Схема документа Знак"/>
    <w:basedOn w:val="a0"/>
    <w:rsid w:val="00F45B30"/>
    <w:rPr>
      <w:rFonts w:ascii="Tahoma" w:hAnsi="Tahoma"/>
      <w:noProof w:val="0"/>
      <w:sz w:val="16"/>
    </w:rPr>
  </w:style>
  <w:style w:type="character" w:customStyle="1" w:styleId="1f9">
    <w:name w:val="Строгий1"/>
    <w:basedOn w:val="a0"/>
    <w:rsid w:val="00F45B30"/>
    <w:rPr>
      <w:b/>
    </w:rPr>
  </w:style>
  <w:style w:type="paragraph" w:customStyle="1" w:styleId="1fa">
    <w:name w:val="Текст выноски1"/>
    <w:basedOn w:val="a"/>
    <w:rsid w:val="00F45B30"/>
    <w:pPr>
      <w:suppressAutoHyphens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imes New Roman"/>
      <w:sz w:val="16"/>
      <w:szCs w:val="20"/>
      <w:lang w:eastAsia="ru-RU"/>
    </w:rPr>
  </w:style>
  <w:style w:type="paragraph" w:customStyle="1" w:styleId="1fb">
    <w:name w:val="Обычный (веб)1"/>
    <w:basedOn w:val="a"/>
    <w:rsid w:val="00F45B30"/>
    <w:pPr>
      <w:suppressAutoHyphens w:val="0"/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F45B30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/>
    </w:rPr>
  </w:style>
  <w:style w:type="paragraph" w:customStyle="1" w:styleId="DecimalAligned">
    <w:name w:val="Decimal Aligned"/>
    <w:basedOn w:val="a"/>
    <w:rsid w:val="00F45B30"/>
    <w:pPr>
      <w:tabs>
        <w:tab w:val="decimal" w:pos="360"/>
      </w:tabs>
      <w:suppressAutoHyphens w:val="0"/>
      <w:overflowPunct w:val="0"/>
      <w:autoSpaceDE w:val="0"/>
      <w:autoSpaceDN w:val="0"/>
      <w:adjustRightInd w:val="0"/>
      <w:textAlignment w:val="baseline"/>
    </w:pPr>
    <w:rPr>
      <w:rFonts w:cs="Times New Roman"/>
      <w:szCs w:val="20"/>
      <w:lang w:eastAsia="ru-RU"/>
    </w:rPr>
  </w:style>
  <w:style w:type="character" w:styleId="afff8">
    <w:name w:val="Subtle Emphasis"/>
    <w:basedOn w:val="a0"/>
    <w:qFormat/>
    <w:rsid w:val="00F45B30"/>
    <w:rPr>
      <w:i/>
      <w:noProof w:val="0"/>
      <w:color w:val="808080"/>
      <w:sz w:val="22"/>
      <w:lang w:val="ru-RU"/>
    </w:rPr>
  </w:style>
  <w:style w:type="paragraph" w:customStyle="1" w:styleId="u">
    <w:name w:val="u"/>
    <w:basedOn w:val="a"/>
    <w:rsid w:val="00F45B30"/>
    <w:pPr>
      <w:suppressAutoHyphens w:val="0"/>
      <w:overflowPunct w:val="0"/>
      <w:autoSpaceDE w:val="0"/>
      <w:autoSpaceDN w:val="0"/>
      <w:adjustRightInd w:val="0"/>
      <w:spacing w:after="0" w:line="240" w:lineRule="auto"/>
      <w:ind w:firstLine="284"/>
      <w:jc w:val="both"/>
      <w:textAlignment w:val="baseline"/>
    </w:pPr>
    <w:rPr>
      <w:rFonts w:ascii="Times New Roman" w:hAnsi="Times New Roman" w:cs="Times New Roman"/>
      <w:color w:val="000000"/>
      <w:sz w:val="24"/>
      <w:szCs w:val="20"/>
      <w:lang w:eastAsia="ru-RU"/>
    </w:rPr>
  </w:style>
  <w:style w:type="paragraph" w:customStyle="1" w:styleId="HTML1">
    <w:name w:val="Стандартный HTML1"/>
    <w:basedOn w:val="a"/>
    <w:rsid w:val="00F45B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 w:cs="Times New Roman"/>
      <w:sz w:val="20"/>
      <w:szCs w:val="20"/>
      <w:lang w:eastAsia="ru-RU"/>
    </w:rPr>
  </w:style>
  <w:style w:type="character" w:customStyle="1" w:styleId="HTML">
    <w:name w:val="Стандартный HTML Знак"/>
    <w:basedOn w:val="a0"/>
    <w:rsid w:val="00F45B30"/>
    <w:rPr>
      <w:rFonts w:ascii="Courier New" w:hAnsi="Courier New"/>
      <w:noProof w:val="0"/>
      <w:sz w:val="20"/>
    </w:rPr>
  </w:style>
  <w:style w:type="paragraph" w:styleId="afff9">
    <w:name w:val="List Number"/>
    <w:basedOn w:val="a"/>
    <w:rsid w:val="00F45B30"/>
    <w:pPr>
      <w:tabs>
        <w:tab w:val="left" w:pos="567"/>
      </w:tabs>
      <w:suppressAutoHyphens w:val="0"/>
      <w:overflowPunct w:val="0"/>
      <w:autoSpaceDE w:val="0"/>
      <w:autoSpaceDN w:val="0"/>
      <w:adjustRightInd w:val="0"/>
      <w:spacing w:after="0" w:line="240" w:lineRule="auto"/>
      <w:ind w:left="567" w:hanging="567"/>
      <w:textAlignment w:val="baseline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fc">
    <w:name w:val="Текст1"/>
    <w:basedOn w:val="a"/>
    <w:rsid w:val="00F45B30"/>
    <w:pPr>
      <w:suppressAutoHyphens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 w:cs="Times New Roman"/>
      <w:sz w:val="20"/>
      <w:szCs w:val="20"/>
      <w:lang w:eastAsia="ru-RU"/>
    </w:rPr>
  </w:style>
  <w:style w:type="paragraph" w:customStyle="1" w:styleId="afffa">
    <w:name w:val="Цитаты"/>
    <w:basedOn w:val="a"/>
    <w:rsid w:val="00F45B30"/>
    <w:pPr>
      <w:suppressAutoHyphens w:val="0"/>
      <w:overflowPunct w:val="0"/>
      <w:autoSpaceDE w:val="0"/>
      <w:autoSpaceDN w:val="0"/>
      <w:adjustRightInd w:val="0"/>
      <w:spacing w:before="100" w:after="100" w:line="240" w:lineRule="auto"/>
      <w:ind w:left="360" w:right="360"/>
      <w:textAlignment w:val="baseline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blueselect1">
    <w:name w:val="blueselect1"/>
    <w:basedOn w:val="a0"/>
    <w:rsid w:val="00F45B30"/>
    <w:rPr>
      <w:b/>
      <w:color w:val="auto"/>
      <w:sz w:val="17"/>
      <w:u w:val="none"/>
    </w:rPr>
  </w:style>
  <w:style w:type="paragraph" w:customStyle="1" w:styleId="content-bold">
    <w:name w:val="content-bold"/>
    <w:basedOn w:val="a"/>
    <w:rsid w:val="00F45B30"/>
    <w:pPr>
      <w:suppressAutoHyphens w:val="0"/>
      <w:overflowPunct w:val="0"/>
      <w:autoSpaceDE w:val="0"/>
      <w:autoSpaceDN w:val="0"/>
      <w:adjustRightInd w:val="0"/>
      <w:spacing w:before="100" w:after="100" w:line="384" w:lineRule="auto"/>
      <w:textAlignment w:val="baseline"/>
    </w:pPr>
    <w:rPr>
      <w:rFonts w:ascii="Verdana" w:hAnsi="Verdana" w:cs="Times New Roman"/>
      <w:b/>
      <w:color w:val="000000"/>
      <w:sz w:val="17"/>
      <w:szCs w:val="20"/>
      <w:lang w:eastAsia="ru-RU"/>
    </w:rPr>
  </w:style>
  <w:style w:type="paragraph" w:customStyle="1" w:styleId="content">
    <w:name w:val="content"/>
    <w:basedOn w:val="a"/>
    <w:rsid w:val="00F45B30"/>
    <w:pPr>
      <w:suppressAutoHyphens w:val="0"/>
      <w:overflowPunct w:val="0"/>
      <w:autoSpaceDE w:val="0"/>
      <w:autoSpaceDN w:val="0"/>
      <w:adjustRightInd w:val="0"/>
      <w:spacing w:before="100" w:after="100" w:line="384" w:lineRule="auto"/>
      <w:jc w:val="both"/>
      <w:textAlignment w:val="baseline"/>
    </w:pPr>
    <w:rPr>
      <w:rFonts w:ascii="Verdana" w:hAnsi="Verdana" w:cs="Times New Roman"/>
      <w:color w:val="000000"/>
      <w:sz w:val="17"/>
      <w:szCs w:val="20"/>
      <w:lang w:eastAsia="ru-RU"/>
    </w:rPr>
  </w:style>
  <w:style w:type="character" w:customStyle="1" w:styleId="textcopy1">
    <w:name w:val="textcopy1"/>
    <w:basedOn w:val="a0"/>
    <w:rsid w:val="00F45B30"/>
    <w:rPr>
      <w:rFonts w:ascii="Arial" w:hAnsi="Arial"/>
      <w:color w:val="000000"/>
      <w:sz w:val="13"/>
    </w:rPr>
  </w:style>
  <w:style w:type="paragraph" w:styleId="afffb">
    <w:name w:val="TOC Heading"/>
    <w:basedOn w:val="1"/>
    <w:next w:val="a"/>
    <w:qFormat/>
    <w:rsid w:val="00F45B30"/>
    <w:pPr>
      <w:keepLines/>
      <w:widowControl/>
      <w:numPr>
        <w:numId w:val="0"/>
      </w:numPr>
      <w:suppressAutoHyphens w:val="0"/>
      <w:overflowPunct w:val="0"/>
      <w:autoSpaceDE w:val="0"/>
      <w:autoSpaceDN w:val="0"/>
      <w:adjustRightInd w:val="0"/>
      <w:spacing w:before="480" w:line="276" w:lineRule="auto"/>
      <w:ind w:right="0"/>
      <w:textAlignment w:val="baseline"/>
      <w:outlineLvl w:val="9"/>
    </w:pPr>
    <w:rPr>
      <w:rFonts w:ascii="Cambria" w:hAnsi="Cambria"/>
      <w:color w:val="008080"/>
      <w:kern w:val="0"/>
      <w:sz w:val="28"/>
      <w:szCs w:val="20"/>
      <w:lang w:eastAsia="ru-RU"/>
    </w:rPr>
  </w:style>
  <w:style w:type="paragraph" w:styleId="3f5">
    <w:name w:val="toc 3"/>
    <w:basedOn w:val="a"/>
    <w:next w:val="a"/>
    <w:semiHidden/>
    <w:rsid w:val="00F45B30"/>
    <w:pPr>
      <w:suppressAutoHyphens w:val="0"/>
      <w:overflowPunct w:val="0"/>
      <w:autoSpaceDE w:val="0"/>
      <w:autoSpaceDN w:val="0"/>
      <w:adjustRightInd w:val="0"/>
      <w:spacing w:after="100"/>
      <w:ind w:left="440"/>
      <w:textAlignment w:val="baseline"/>
    </w:pPr>
    <w:rPr>
      <w:rFonts w:cs="Times New Roman"/>
      <w:szCs w:val="20"/>
      <w:lang w:eastAsia="ru-RU"/>
    </w:rPr>
  </w:style>
  <w:style w:type="character" w:customStyle="1" w:styleId="1fd">
    <w:name w:val="Выделение1"/>
    <w:basedOn w:val="a0"/>
    <w:rsid w:val="00F45B30"/>
    <w:rPr>
      <w:i/>
    </w:rPr>
  </w:style>
  <w:style w:type="character" w:customStyle="1" w:styleId="mw-headline">
    <w:name w:val="mw-headline"/>
    <w:basedOn w:val="a0"/>
    <w:rsid w:val="00F45B30"/>
  </w:style>
  <w:style w:type="character" w:customStyle="1" w:styleId="rtxt">
    <w:name w:val="rtxt"/>
    <w:basedOn w:val="a0"/>
    <w:rsid w:val="00F45B30"/>
  </w:style>
  <w:style w:type="character" w:customStyle="1" w:styleId="1fe">
    <w:name w:val="Текст выноски Знак1"/>
    <w:basedOn w:val="a0"/>
    <w:semiHidden/>
    <w:rsid w:val="00F45B3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e">
    <w:name w:val="Основной текст + Полужирный2"/>
    <w:aliases w:val="Курсив"/>
    <w:basedOn w:val="affe"/>
    <w:rsid w:val="00F45B30"/>
    <w:rPr>
      <w:b/>
      <w:bCs/>
      <w:i/>
      <w:iCs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0pt">
    <w:name w:val="Основной текст + 10 pt"/>
    <w:basedOn w:val="affe"/>
    <w:rsid w:val="00F45B30"/>
    <w:rPr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2f">
    <w:name w:val="Основной текст (2) + Не полужирный"/>
    <w:basedOn w:val="23"/>
    <w:rsid w:val="00F45B30"/>
    <w:rPr>
      <w:rFonts w:ascii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ff">
    <w:name w:val="Основной текст + Полужирный1"/>
    <w:aliases w:val="Курсив3,Интервал 1 pt"/>
    <w:basedOn w:val="affe"/>
    <w:rsid w:val="00F45B30"/>
    <w:rPr>
      <w:b/>
      <w:bCs/>
      <w:i/>
      <w:iCs/>
      <w:color w:val="000000"/>
      <w:spacing w:val="30"/>
      <w:w w:val="100"/>
      <w:position w:val="0"/>
      <w:sz w:val="23"/>
      <w:szCs w:val="23"/>
      <w:u w:val="none"/>
      <w:shd w:val="clear" w:color="auto" w:fill="FFFFFF"/>
      <w:lang w:val="en-US"/>
    </w:rPr>
  </w:style>
  <w:style w:type="character" w:customStyle="1" w:styleId="10pt1">
    <w:name w:val="Основной текст + 10 pt1"/>
    <w:aliases w:val="Курсив2"/>
    <w:basedOn w:val="affe"/>
    <w:rsid w:val="00F45B30"/>
    <w:rPr>
      <w:i/>
      <w:iCs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Sylfaen">
    <w:name w:val="Основной текст + Sylfaen"/>
    <w:aliases w:val="4 pt,Курсив1,Интервал 1 pt2"/>
    <w:basedOn w:val="affe"/>
    <w:rsid w:val="00F45B30"/>
    <w:rPr>
      <w:rFonts w:ascii="Sylfaen" w:eastAsia="Times New Roman" w:hAnsi="Sylfaen" w:cs="Sylfaen"/>
      <w:i/>
      <w:iCs/>
      <w:color w:val="000000"/>
      <w:spacing w:val="20"/>
      <w:w w:val="100"/>
      <w:position w:val="0"/>
      <w:sz w:val="8"/>
      <w:szCs w:val="8"/>
      <w:u w:val="none"/>
      <w:shd w:val="clear" w:color="auto" w:fill="FFFFFF"/>
      <w:lang w:val="ru-RU"/>
    </w:rPr>
  </w:style>
  <w:style w:type="character" w:customStyle="1" w:styleId="4pt">
    <w:name w:val="Основной текст + 4 pt"/>
    <w:basedOn w:val="affe"/>
    <w:rsid w:val="00F45B30"/>
    <w:rPr>
      <w:color w:val="000000"/>
      <w:spacing w:val="0"/>
      <w:w w:val="100"/>
      <w:position w:val="0"/>
      <w:sz w:val="8"/>
      <w:szCs w:val="8"/>
      <w:u w:val="none"/>
      <w:shd w:val="clear" w:color="auto" w:fill="FFFFFF"/>
    </w:rPr>
  </w:style>
  <w:style w:type="character" w:customStyle="1" w:styleId="Sylfaen2">
    <w:name w:val="Основной текст + Sylfaen2"/>
    <w:aliases w:val="6 pt"/>
    <w:basedOn w:val="affe"/>
    <w:rsid w:val="00F45B30"/>
    <w:rPr>
      <w:rFonts w:ascii="Sylfaen" w:eastAsia="Times New Roman" w:hAnsi="Sylfaen" w:cs="Sylfaen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Sylfaen1">
    <w:name w:val="Основной текст + Sylfaen1"/>
    <w:aliases w:val="11,5 pt,Интервал 1 pt Exact"/>
    <w:basedOn w:val="affe"/>
    <w:rsid w:val="00F45B30"/>
    <w:rPr>
      <w:rFonts w:ascii="Sylfaen" w:eastAsia="Times New Roman" w:hAnsi="Sylfaen" w:cs="Sylfaen"/>
      <w:color w:val="000000"/>
      <w:spacing w:val="29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2f0">
    <w:name w:val="Заголовок №2_"/>
    <w:basedOn w:val="a0"/>
    <w:link w:val="2f1"/>
    <w:locked/>
    <w:rsid w:val="00F45B30"/>
    <w:rPr>
      <w:b/>
      <w:bCs/>
      <w:sz w:val="27"/>
      <w:szCs w:val="27"/>
      <w:shd w:val="clear" w:color="auto" w:fill="FFFFFF"/>
    </w:rPr>
  </w:style>
  <w:style w:type="paragraph" w:customStyle="1" w:styleId="2f1">
    <w:name w:val="Заголовок №2"/>
    <w:basedOn w:val="a"/>
    <w:link w:val="2f0"/>
    <w:rsid w:val="00F45B30"/>
    <w:pPr>
      <w:widowControl w:val="0"/>
      <w:shd w:val="clear" w:color="auto" w:fill="FFFFFF"/>
      <w:suppressAutoHyphens w:val="0"/>
      <w:spacing w:before="240" w:after="360" w:line="240" w:lineRule="atLeast"/>
      <w:ind w:firstLine="1100"/>
      <w:jc w:val="both"/>
      <w:outlineLvl w:val="1"/>
    </w:pPr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customStyle="1" w:styleId="32">
    <w:name w:val="Заголовок №3"/>
    <w:basedOn w:val="a"/>
    <w:link w:val="31"/>
    <w:rsid w:val="00F45B30"/>
    <w:pPr>
      <w:widowControl w:val="0"/>
      <w:shd w:val="clear" w:color="auto" w:fill="FFFFFF"/>
      <w:suppressAutoHyphens w:val="0"/>
      <w:spacing w:before="540" w:after="0" w:line="610" w:lineRule="exact"/>
      <w:ind w:hanging="400"/>
      <w:outlineLvl w:val="2"/>
    </w:pPr>
    <w:rPr>
      <w:rFonts w:ascii="Times New Roman" w:hAnsi="Times New Roman" w:cs="Times New Roman"/>
      <w:b/>
      <w:bCs/>
      <w:lang w:eastAsia="ru-RU"/>
    </w:rPr>
  </w:style>
  <w:style w:type="character" w:customStyle="1" w:styleId="3130">
    <w:name w:val="Заголовок №3 + 13"/>
    <w:aliases w:val="5 pt1"/>
    <w:basedOn w:val="31"/>
    <w:rsid w:val="00F45B30"/>
    <w:rPr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2Exact">
    <w:name w:val="Основной текст (2) Exact"/>
    <w:basedOn w:val="a0"/>
    <w:rsid w:val="00F45B30"/>
    <w:rPr>
      <w:rFonts w:ascii="Times New Roman" w:hAnsi="Times New Roman" w:cs="Times New Roman"/>
      <w:b/>
      <w:bCs/>
      <w:sz w:val="21"/>
      <w:szCs w:val="21"/>
      <w:u w:val="none"/>
    </w:rPr>
  </w:style>
  <w:style w:type="character" w:customStyle="1" w:styleId="1ff0">
    <w:name w:val="Текст Знак1"/>
    <w:basedOn w:val="a0"/>
    <w:uiPriority w:val="99"/>
    <w:semiHidden/>
    <w:rsid w:val="00F45B30"/>
    <w:rPr>
      <w:rFonts w:ascii="Courier New" w:hAnsi="Courier New" w:cs="Courier New"/>
    </w:rPr>
  </w:style>
  <w:style w:type="character" w:customStyle="1" w:styleId="2CenturySchoolbook10pt">
    <w:name w:val="Основной текст (2) + Century Schoolbook;10 pt;Не полужирный"/>
    <w:rsid w:val="00E61600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2TimesNewRoman11pt">
    <w:name w:val="Основной текст (2) + Times New Roman;11 pt;Не полужирный"/>
    <w:rsid w:val="00E616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2TimesNewRoman105pt">
    <w:name w:val="Основной текст (2) + Times New Roman;10;5 pt;Не полужирный"/>
    <w:rsid w:val="00E616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332">
    <w:name w:val="Заголовок №3 (3)_"/>
    <w:basedOn w:val="a0"/>
    <w:link w:val="3310"/>
    <w:rsid w:val="00B31FFF"/>
    <w:rPr>
      <w:rFonts w:ascii="Calibri" w:hAnsi="Calibri"/>
      <w:b/>
      <w:bCs/>
      <w:sz w:val="23"/>
      <w:szCs w:val="23"/>
      <w:shd w:val="clear" w:color="auto" w:fill="FFFFFF"/>
    </w:rPr>
  </w:style>
  <w:style w:type="paragraph" w:customStyle="1" w:styleId="3310">
    <w:name w:val="Заголовок №3 (3)1"/>
    <w:basedOn w:val="a"/>
    <w:link w:val="332"/>
    <w:rsid w:val="00B31FFF"/>
    <w:pPr>
      <w:shd w:val="clear" w:color="auto" w:fill="FFFFFF"/>
      <w:suppressAutoHyphens w:val="0"/>
      <w:spacing w:before="420" w:after="60" w:line="240" w:lineRule="atLeast"/>
      <w:outlineLvl w:val="2"/>
    </w:pPr>
    <w:rPr>
      <w:rFonts w:cs="Times New Roman"/>
      <w:b/>
      <w:bCs/>
      <w:sz w:val="23"/>
      <w:szCs w:val="23"/>
      <w:lang w:eastAsia="ru-RU"/>
    </w:rPr>
  </w:style>
  <w:style w:type="paragraph" w:customStyle="1" w:styleId="ParagraphStyle">
    <w:name w:val="Paragraph Style"/>
    <w:rsid w:val="00A70727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body0">
    <w:name w:val="body"/>
    <w:basedOn w:val="a"/>
    <w:rsid w:val="00C859BF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ffc">
    <w:name w:val="Знак"/>
    <w:basedOn w:val="a"/>
    <w:rsid w:val="00C859BF"/>
    <w:pPr>
      <w:suppressAutoHyphens w:val="0"/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c8c103">
    <w:name w:val="c8 c103"/>
    <w:basedOn w:val="a"/>
    <w:rsid w:val="002568CE"/>
    <w:pPr>
      <w:suppressAutoHyphens w:val="0"/>
      <w:spacing w:before="100" w:beforeAutospacing="1" w:after="100" w:afterAutospacing="1" w:line="240" w:lineRule="auto"/>
    </w:pPr>
    <w:rPr>
      <w:rFonts w:ascii="Arial Unicode MS" w:hAnsi="Arial Unicode MS" w:cs="Arial Unicode MS"/>
      <w:sz w:val="24"/>
      <w:szCs w:val="24"/>
      <w:lang w:eastAsia="ru-RU"/>
    </w:rPr>
  </w:style>
  <w:style w:type="paragraph" w:customStyle="1" w:styleId="c11">
    <w:name w:val="c11"/>
    <w:basedOn w:val="a"/>
    <w:rsid w:val="000E0B9D"/>
    <w:pPr>
      <w:suppressAutoHyphens w:val="0"/>
      <w:spacing w:before="100" w:beforeAutospacing="1" w:after="100" w:afterAutospacing="1" w:line="240" w:lineRule="auto"/>
    </w:pPr>
    <w:rPr>
      <w:rFonts w:ascii="Arial Unicode MS" w:hAnsi="Arial Unicode MS" w:cs="Arial Unicode MS"/>
      <w:sz w:val="24"/>
      <w:szCs w:val="24"/>
      <w:lang w:eastAsia="ru-RU"/>
    </w:rPr>
  </w:style>
  <w:style w:type="character" w:customStyle="1" w:styleId="c7c2">
    <w:name w:val="c7 c2"/>
    <w:rsid w:val="000E0B9D"/>
  </w:style>
  <w:style w:type="paragraph" w:customStyle="1" w:styleId="c18c11">
    <w:name w:val="c18 c11"/>
    <w:basedOn w:val="a"/>
    <w:rsid w:val="000E0B9D"/>
    <w:pPr>
      <w:suppressAutoHyphens w:val="0"/>
      <w:spacing w:before="100" w:beforeAutospacing="1" w:after="100" w:afterAutospacing="1" w:line="240" w:lineRule="auto"/>
    </w:pPr>
    <w:rPr>
      <w:rFonts w:ascii="Arial Unicode MS" w:hAnsi="Arial Unicode MS" w:cs="Arial Unicode MS"/>
      <w:sz w:val="24"/>
      <w:szCs w:val="24"/>
      <w:lang w:eastAsia="ru-RU"/>
    </w:rPr>
  </w:style>
  <w:style w:type="character" w:customStyle="1" w:styleId="413">
    <w:name w:val="Заголовок №413"/>
    <w:basedOn w:val="46"/>
    <w:rsid w:val="000E0B9D"/>
    <w:rPr>
      <w:rFonts w:ascii="Times New Roman" w:hAnsi="Times New Roman" w:cs="Times New Roman"/>
      <w:b/>
      <w:bCs/>
      <w:noProof/>
      <w:spacing w:val="0"/>
      <w:sz w:val="22"/>
      <w:szCs w:val="22"/>
      <w:shd w:val="clear" w:color="auto" w:fill="FFFFFF"/>
    </w:rPr>
  </w:style>
  <w:style w:type="character" w:customStyle="1" w:styleId="4f">
    <w:name w:val="Заголовок №4 + Не полужирный"/>
    <w:basedOn w:val="46"/>
    <w:rsid w:val="000E0B9D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</w:rPr>
  </w:style>
  <w:style w:type="character" w:customStyle="1" w:styleId="421">
    <w:name w:val="Заголовок №4 + Не полужирный2"/>
    <w:basedOn w:val="46"/>
    <w:rsid w:val="000E0B9D"/>
    <w:rPr>
      <w:rFonts w:ascii="Times New Roman" w:hAnsi="Times New Roman" w:cs="Times New Roman"/>
      <w:b/>
      <w:bCs/>
      <w:noProof/>
      <w:spacing w:val="0"/>
      <w:sz w:val="22"/>
      <w:szCs w:val="22"/>
      <w:shd w:val="clear" w:color="auto" w:fill="FFFFFF"/>
    </w:rPr>
  </w:style>
  <w:style w:type="paragraph" w:customStyle="1" w:styleId="c8c15">
    <w:name w:val="c8 c15"/>
    <w:basedOn w:val="a"/>
    <w:rsid w:val="00A0077B"/>
    <w:pPr>
      <w:suppressAutoHyphens w:val="0"/>
      <w:spacing w:before="100" w:beforeAutospacing="1" w:after="100" w:afterAutospacing="1" w:line="240" w:lineRule="auto"/>
    </w:pPr>
    <w:rPr>
      <w:rFonts w:ascii="Arial Unicode MS" w:hAnsi="Arial Unicode MS" w:cs="Arial Unicode MS"/>
      <w:sz w:val="24"/>
      <w:szCs w:val="24"/>
      <w:lang w:eastAsia="ru-RU"/>
    </w:rPr>
  </w:style>
  <w:style w:type="character" w:customStyle="1" w:styleId="afffd">
    <w:name w:val="Колонтитул_"/>
    <w:basedOn w:val="a0"/>
    <w:link w:val="afffe"/>
    <w:rsid w:val="005F104B"/>
    <w:rPr>
      <w:sz w:val="23"/>
      <w:szCs w:val="23"/>
      <w:shd w:val="clear" w:color="auto" w:fill="FFFFFF"/>
    </w:rPr>
  </w:style>
  <w:style w:type="paragraph" w:customStyle="1" w:styleId="afffe">
    <w:name w:val="Колонтитул"/>
    <w:basedOn w:val="a"/>
    <w:link w:val="afffd"/>
    <w:rsid w:val="005F104B"/>
    <w:pPr>
      <w:widowControl w:val="0"/>
      <w:shd w:val="clear" w:color="auto" w:fill="FFFFFF"/>
      <w:suppressAutoHyphens w:val="0"/>
      <w:spacing w:after="0" w:line="0" w:lineRule="atLeast"/>
    </w:pPr>
    <w:rPr>
      <w:rFonts w:ascii="Times New Roman" w:hAnsi="Times New Roman" w:cs="Times New Roman"/>
      <w:sz w:val="23"/>
      <w:szCs w:val="23"/>
      <w:lang w:eastAsia="ru-RU"/>
    </w:rPr>
  </w:style>
  <w:style w:type="character" w:customStyle="1" w:styleId="10pt0">
    <w:name w:val="Основной текст + 10 pt;Полужирный"/>
    <w:basedOn w:val="affe"/>
    <w:rsid w:val="005F104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05pt">
    <w:name w:val="Основной текст + 10;5 pt;Курсив"/>
    <w:basedOn w:val="affe"/>
    <w:rsid w:val="005F104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53">
    <w:name w:val="Основной текст (5)_"/>
    <w:basedOn w:val="a0"/>
    <w:link w:val="54"/>
    <w:rsid w:val="005F104B"/>
    <w:rPr>
      <w:b/>
      <w:bCs/>
      <w:shd w:val="clear" w:color="auto" w:fill="FFFFFF"/>
    </w:rPr>
  </w:style>
  <w:style w:type="paragraph" w:customStyle="1" w:styleId="54">
    <w:name w:val="Основной текст (5)"/>
    <w:basedOn w:val="a"/>
    <w:link w:val="53"/>
    <w:rsid w:val="005F104B"/>
    <w:pPr>
      <w:widowControl w:val="0"/>
      <w:shd w:val="clear" w:color="auto" w:fill="FFFFFF"/>
      <w:suppressAutoHyphens w:val="0"/>
      <w:spacing w:after="0" w:line="288" w:lineRule="exact"/>
      <w:jc w:val="both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2f2">
    <w:name w:val="Основной текст (2) + Не курсив"/>
    <w:basedOn w:val="a0"/>
    <w:rsid w:val="005F104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23">
    <w:name w:val="Заголовок №1 (2)_"/>
    <w:basedOn w:val="a0"/>
    <w:link w:val="124"/>
    <w:rsid w:val="005F104B"/>
    <w:rPr>
      <w:b/>
      <w:bCs/>
      <w:sz w:val="23"/>
      <w:szCs w:val="23"/>
      <w:shd w:val="clear" w:color="auto" w:fill="FFFFFF"/>
    </w:rPr>
  </w:style>
  <w:style w:type="character" w:customStyle="1" w:styleId="4f0">
    <w:name w:val="Основной текст (4) + Не полужирный"/>
    <w:basedOn w:val="4d"/>
    <w:rsid w:val="005F104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39pt0pt">
    <w:name w:val="Основной текст (3) + 9 pt;Не курсив;Интервал 0 pt"/>
    <w:basedOn w:val="3f0"/>
    <w:rsid w:val="005F104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18"/>
      <w:szCs w:val="18"/>
      <w:u w:val="none"/>
      <w:lang w:val="en-US"/>
    </w:rPr>
  </w:style>
  <w:style w:type="paragraph" w:customStyle="1" w:styleId="124">
    <w:name w:val="Заголовок №1 (2)"/>
    <w:basedOn w:val="a"/>
    <w:link w:val="123"/>
    <w:rsid w:val="005F104B"/>
    <w:pPr>
      <w:widowControl w:val="0"/>
      <w:shd w:val="clear" w:color="auto" w:fill="FFFFFF"/>
      <w:suppressAutoHyphens w:val="0"/>
      <w:spacing w:after="420" w:line="0" w:lineRule="atLeast"/>
      <w:jc w:val="both"/>
      <w:outlineLvl w:val="0"/>
    </w:pPr>
    <w:rPr>
      <w:rFonts w:ascii="Times New Roman" w:hAnsi="Times New Roman" w:cs="Times New Roman"/>
      <w:b/>
      <w:bCs/>
      <w:sz w:val="23"/>
      <w:szCs w:val="23"/>
      <w:lang w:eastAsia="ru-RU"/>
    </w:rPr>
  </w:style>
  <w:style w:type="paragraph" w:customStyle="1" w:styleId="Style10">
    <w:name w:val="Style10"/>
    <w:basedOn w:val="a"/>
    <w:rsid w:val="005F104B"/>
    <w:pPr>
      <w:widowControl w:val="0"/>
      <w:suppressAutoHyphens w:val="0"/>
      <w:autoSpaceDE w:val="0"/>
      <w:autoSpaceDN w:val="0"/>
      <w:adjustRightInd w:val="0"/>
      <w:spacing w:after="0" w:line="221" w:lineRule="exact"/>
    </w:pPr>
    <w:rPr>
      <w:rFonts w:ascii="Arial Narrow" w:hAnsi="Arial Narrow" w:cs="Times New Roman"/>
      <w:sz w:val="24"/>
      <w:szCs w:val="24"/>
      <w:lang w:eastAsia="ru-RU"/>
    </w:rPr>
  </w:style>
  <w:style w:type="character" w:customStyle="1" w:styleId="FontStyle24">
    <w:name w:val="Font Style24"/>
    <w:rsid w:val="005F104B"/>
    <w:rPr>
      <w:rFonts w:ascii="MS Reference Sans Serif" w:hAnsi="MS Reference Sans Serif" w:cs="MS Reference Sans Serif" w:hint="default"/>
      <w:sz w:val="16"/>
      <w:szCs w:val="16"/>
    </w:rPr>
  </w:style>
  <w:style w:type="character" w:customStyle="1" w:styleId="c0">
    <w:name w:val="c0"/>
    <w:rsid w:val="005F104B"/>
  </w:style>
  <w:style w:type="table" w:customStyle="1" w:styleId="55">
    <w:name w:val="Сетка таблицы5"/>
    <w:basedOn w:val="a1"/>
    <w:next w:val="afc"/>
    <w:uiPriority w:val="59"/>
    <w:rsid w:val="00780E5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a">
    <w:name w:val="Сетка таблицы12"/>
    <w:basedOn w:val="a1"/>
    <w:next w:val="afc"/>
    <w:uiPriority w:val="39"/>
    <w:rsid w:val="004E0EC3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7">
    <w:name w:val="Сетка таблицы31"/>
    <w:basedOn w:val="a1"/>
    <w:next w:val="afc"/>
    <w:uiPriority w:val="39"/>
    <w:rsid w:val="004048E4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731FE7-4236-426E-B77B-C1C0A98DB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11665</Words>
  <Characters>66495</Characters>
  <Application>Microsoft Office Word</Application>
  <DocSecurity>0</DocSecurity>
  <Lines>554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27</cp:revision>
  <cp:lastPrinted>2020-03-27T21:13:00Z</cp:lastPrinted>
  <dcterms:created xsi:type="dcterms:W3CDTF">2018-09-07T11:17:00Z</dcterms:created>
  <dcterms:modified xsi:type="dcterms:W3CDTF">2021-08-26T00:58:00Z</dcterms:modified>
</cp:coreProperties>
</file>